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B27C5C" w14:textId="77777777" w:rsidR="00AC404A" w:rsidRPr="0070139D" w:rsidRDefault="00AC404A" w:rsidP="00AC404A">
      <w:pPr>
        <w:spacing w:line="480" w:lineRule="auto"/>
        <w:ind w:left="283"/>
        <w:rPr>
          <w:rFonts w:ascii="Arial" w:hAnsi="Arial" w:cs="Arial"/>
          <w:sz w:val="20"/>
          <w:szCs w:val="20"/>
        </w:rPr>
      </w:pPr>
      <w:r w:rsidRPr="0070139D">
        <w:rPr>
          <w:rFonts w:ascii="Arial" w:hAnsi="Arial" w:cs="Arial"/>
          <w:sz w:val="20"/>
          <w:szCs w:val="20"/>
        </w:rPr>
        <w:t xml:space="preserve">      </w:t>
      </w:r>
    </w:p>
    <w:p w14:paraId="1359860E" w14:textId="77777777" w:rsidR="00AC404A" w:rsidRDefault="00AC404A" w:rsidP="00AC404A">
      <w:pPr>
        <w:tabs>
          <w:tab w:val="left" w:pos="5112"/>
        </w:tabs>
        <w:spacing w:before="120" w:line="240" w:lineRule="exact"/>
        <w:rPr>
          <w:rFonts w:ascii="Arial" w:hAnsi="Arial" w:cs="Arial"/>
          <w:sz w:val="20"/>
          <w:szCs w:val="20"/>
          <w:lang w:eastAsia="en-US"/>
        </w:rPr>
      </w:pPr>
    </w:p>
    <w:p w14:paraId="6C787623" w14:textId="77777777" w:rsidR="00AC404A" w:rsidRDefault="00AC404A" w:rsidP="00AC404A">
      <w:pPr>
        <w:tabs>
          <w:tab w:val="left" w:pos="5112"/>
        </w:tabs>
        <w:spacing w:before="120" w:line="240" w:lineRule="exact"/>
        <w:rPr>
          <w:rFonts w:ascii="Arial" w:hAnsi="Arial" w:cs="Arial"/>
          <w:sz w:val="20"/>
          <w:szCs w:val="20"/>
          <w:lang w:eastAsia="en-US"/>
        </w:rPr>
      </w:pPr>
    </w:p>
    <w:p w14:paraId="64591F9D" w14:textId="77777777" w:rsidR="00AC404A" w:rsidRDefault="00AC404A" w:rsidP="00AC404A">
      <w:pPr>
        <w:tabs>
          <w:tab w:val="left" w:pos="5112"/>
        </w:tabs>
        <w:spacing w:before="120" w:line="240" w:lineRule="exact"/>
        <w:rPr>
          <w:rFonts w:ascii="Arial" w:hAnsi="Arial" w:cs="Arial"/>
          <w:sz w:val="20"/>
          <w:szCs w:val="20"/>
          <w:lang w:eastAsia="en-US"/>
        </w:rPr>
      </w:pPr>
    </w:p>
    <w:p w14:paraId="4A1EB076" w14:textId="77777777" w:rsidR="00AC404A" w:rsidRPr="00B726B6" w:rsidRDefault="00AC404A" w:rsidP="00AC404A">
      <w:pPr>
        <w:tabs>
          <w:tab w:val="left" w:pos="5112"/>
        </w:tabs>
        <w:spacing w:before="120" w:line="240" w:lineRule="exact"/>
        <w:rPr>
          <w:rFonts w:ascii="Arial" w:hAnsi="Arial" w:cs="Arial"/>
          <w:sz w:val="20"/>
          <w:szCs w:val="20"/>
          <w:lang w:eastAsia="en-US"/>
        </w:rPr>
      </w:pPr>
      <w:r w:rsidRPr="00B726B6">
        <w:rPr>
          <w:rFonts w:ascii="Arial" w:hAnsi="Arial" w:cs="Arial"/>
          <w:sz w:val="20"/>
          <w:szCs w:val="20"/>
          <w:lang w:eastAsia="en-US"/>
        </w:rPr>
        <w:t>Sekretariat</w:t>
      </w:r>
    </w:p>
    <w:p w14:paraId="16648453" w14:textId="77777777" w:rsidR="00AC404A" w:rsidRPr="00B726B6" w:rsidRDefault="00AC404A" w:rsidP="00AC404A">
      <w:pPr>
        <w:tabs>
          <w:tab w:val="left" w:pos="5112"/>
        </w:tabs>
        <w:spacing w:before="120" w:line="240" w:lineRule="exact"/>
        <w:rPr>
          <w:rFonts w:ascii="Arial" w:hAnsi="Arial" w:cs="Arial"/>
          <w:sz w:val="20"/>
          <w:szCs w:val="20"/>
          <w:lang w:eastAsia="en-US"/>
        </w:rPr>
      </w:pPr>
      <w:r w:rsidRPr="00B726B6">
        <w:rPr>
          <w:rFonts w:ascii="Arial" w:hAnsi="Arial" w:cs="Arial"/>
          <w:sz w:val="20"/>
          <w:szCs w:val="20"/>
          <w:lang w:eastAsia="en-US"/>
        </w:rPr>
        <w:t>Služba za javna naročila</w:t>
      </w:r>
    </w:p>
    <w:p w14:paraId="29351562" w14:textId="77777777" w:rsidR="00AC404A" w:rsidRPr="00B726B6" w:rsidRDefault="00472C3C" w:rsidP="00AC404A">
      <w:pPr>
        <w:tabs>
          <w:tab w:val="left" w:pos="5112"/>
        </w:tabs>
        <w:spacing w:before="120" w:line="240" w:lineRule="exact"/>
        <w:rPr>
          <w:rFonts w:ascii="Arial" w:hAnsi="Arial" w:cs="Arial"/>
          <w:sz w:val="20"/>
          <w:szCs w:val="20"/>
          <w:lang w:eastAsia="en-US"/>
        </w:rPr>
      </w:pPr>
      <w:r>
        <w:rPr>
          <w:rFonts w:ascii="Arial" w:hAnsi="Arial" w:cs="Arial"/>
          <w:sz w:val="20"/>
          <w:szCs w:val="20"/>
          <w:lang w:eastAsia="en-US"/>
        </w:rPr>
        <w:t>Tržaška cesta 19, 1000</w:t>
      </w:r>
      <w:r w:rsidR="00AC404A" w:rsidRPr="00B726B6">
        <w:rPr>
          <w:rFonts w:ascii="Arial" w:hAnsi="Arial" w:cs="Arial"/>
          <w:sz w:val="20"/>
          <w:szCs w:val="20"/>
          <w:lang w:eastAsia="en-US"/>
        </w:rPr>
        <w:t xml:space="preserve"> Ljubljana</w:t>
      </w:r>
      <w:r w:rsidR="00AC404A" w:rsidRPr="00B726B6">
        <w:rPr>
          <w:rFonts w:ascii="Arial" w:hAnsi="Arial" w:cs="Arial"/>
          <w:sz w:val="20"/>
          <w:szCs w:val="20"/>
          <w:lang w:eastAsia="en-US"/>
        </w:rPr>
        <w:tab/>
        <w:t>T: 01 478 80 00</w:t>
      </w:r>
    </w:p>
    <w:p w14:paraId="74821109" w14:textId="77777777" w:rsidR="00AC404A" w:rsidRPr="00B726B6" w:rsidRDefault="00AC404A" w:rsidP="00AC404A">
      <w:pPr>
        <w:tabs>
          <w:tab w:val="left" w:pos="5112"/>
        </w:tabs>
        <w:spacing w:line="240" w:lineRule="exact"/>
        <w:rPr>
          <w:rFonts w:ascii="Arial" w:hAnsi="Arial" w:cs="Arial"/>
          <w:sz w:val="20"/>
          <w:szCs w:val="20"/>
          <w:lang w:eastAsia="en-US"/>
        </w:rPr>
      </w:pPr>
      <w:r w:rsidRPr="00B726B6">
        <w:rPr>
          <w:rFonts w:ascii="Arial" w:hAnsi="Arial" w:cs="Arial"/>
          <w:sz w:val="20"/>
          <w:szCs w:val="20"/>
          <w:lang w:eastAsia="en-US"/>
        </w:rPr>
        <w:tab/>
        <w:t>E: gp.mzi@gov.si</w:t>
      </w:r>
    </w:p>
    <w:p w14:paraId="3CD48E91" w14:textId="77777777" w:rsidR="00AC404A" w:rsidRPr="0070139D" w:rsidRDefault="00AC404A" w:rsidP="00AC404A">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6330" w:type="dxa"/>
        <w:tblLayout w:type="fixed"/>
        <w:tblCellMar>
          <w:left w:w="70" w:type="dxa"/>
          <w:right w:w="70" w:type="dxa"/>
        </w:tblCellMar>
        <w:tblLook w:val="0000" w:firstRow="0" w:lastRow="0" w:firstColumn="0" w:lastColumn="0" w:noHBand="0" w:noVBand="0"/>
      </w:tblPr>
      <w:tblGrid>
        <w:gridCol w:w="1204"/>
        <w:gridCol w:w="5126"/>
      </w:tblGrid>
      <w:tr w:rsidR="00AC404A" w:rsidRPr="000B59F9" w14:paraId="6395A3C0" w14:textId="77777777" w:rsidTr="00AE72DA">
        <w:trPr>
          <w:cantSplit/>
        </w:trPr>
        <w:tc>
          <w:tcPr>
            <w:tcW w:w="1204" w:type="dxa"/>
            <w:vAlign w:val="center"/>
          </w:tcPr>
          <w:p w14:paraId="416E13BD" w14:textId="77777777" w:rsidR="00AC404A" w:rsidRPr="000B59F9" w:rsidRDefault="00AC404A" w:rsidP="00AE72DA">
            <w:pPr>
              <w:spacing w:line="260" w:lineRule="atLeast"/>
              <w:rPr>
                <w:rFonts w:ascii="Arial" w:hAnsi="Arial" w:cs="Arial"/>
                <w:sz w:val="20"/>
                <w:szCs w:val="20"/>
                <w:lang w:eastAsia="en-US"/>
              </w:rPr>
            </w:pPr>
            <w:r w:rsidRPr="000B59F9">
              <w:rPr>
                <w:rFonts w:ascii="Arial" w:hAnsi="Arial" w:cs="Arial"/>
                <w:sz w:val="20"/>
                <w:szCs w:val="20"/>
                <w:lang w:eastAsia="en-US"/>
              </w:rPr>
              <w:t xml:space="preserve">Številka: </w:t>
            </w:r>
          </w:p>
        </w:tc>
        <w:tc>
          <w:tcPr>
            <w:tcW w:w="5126" w:type="dxa"/>
            <w:vAlign w:val="center"/>
          </w:tcPr>
          <w:p w14:paraId="36F802F1" w14:textId="21DCBE7C" w:rsidR="00AC404A" w:rsidRPr="00267202" w:rsidRDefault="00AC404A" w:rsidP="008D055A">
            <w:pPr>
              <w:spacing w:line="260" w:lineRule="atLeast"/>
              <w:rPr>
                <w:rFonts w:ascii="Arial" w:hAnsi="Arial" w:cs="Arial"/>
                <w:sz w:val="20"/>
                <w:szCs w:val="20"/>
                <w:lang w:eastAsia="en-US"/>
              </w:rPr>
            </w:pPr>
            <w:r w:rsidRPr="00267202">
              <w:rPr>
                <w:rFonts w:ascii="Arial" w:hAnsi="Arial" w:cs="Arial"/>
                <w:sz w:val="20"/>
                <w:szCs w:val="20"/>
                <w:lang w:eastAsia="en-US"/>
              </w:rPr>
              <w:t>430-</w:t>
            </w:r>
            <w:r w:rsidR="008D055A" w:rsidRPr="00267202">
              <w:rPr>
                <w:rFonts w:ascii="Arial" w:hAnsi="Arial" w:cs="Arial"/>
                <w:sz w:val="20"/>
                <w:szCs w:val="20"/>
                <w:lang w:eastAsia="en-US"/>
              </w:rPr>
              <w:t>35</w:t>
            </w:r>
            <w:r w:rsidRPr="00267202">
              <w:rPr>
                <w:rFonts w:ascii="Arial" w:hAnsi="Arial" w:cs="Arial"/>
                <w:sz w:val="20"/>
                <w:szCs w:val="20"/>
                <w:lang w:eastAsia="en-US"/>
              </w:rPr>
              <w:t>/202</w:t>
            </w:r>
            <w:r w:rsidR="007057E8" w:rsidRPr="00267202">
              <w:rPr>
                <w:rFonts w:ascii="Arial" w:hAnsi="Arial" w:cs="Arial"/>
                <w:sz w:val="20"/>
                <w:szCs w:val="20"/>
                <w:lang w:eastAsia="en-US"/>
              </w:rPr>
              <w:t>4</w:t>
            </w:r>
            <w:r w:rsidRPr="00267202">
              <w:rPr>
                <w:rFonts w:ascii="Arial" w:hAnsi="Arial" w:cs="Arial"/>
                <w:sz w:val="20"/>
                <w:szCs w:val="20"/>
                <w:lang w:eastAsia="en-US"/>
              </w:rPr>
              <w:t>/</w:t>
            </w:r>
            <w:r w:rsidR="008D055A" w:rsidRPr="00267202">
              <w:rPr>
                <w:rFonts w:ascii="Arial" w:hAnsi="Arial" w:cs="Arial"/>
                <w:sz w:val="20"/>
                <w:szCs w:val="20"/>
                <w:lang w:eastAsia="en-US"/>
              </w:rPr>
              <w:t>3</w:t>
            </w:r>
            <w:r w:rsidR="00160291" w:rsidRPr="00267202">
              <w:rPr>
                <w:rFonts w:ascii="Arial" w:hAnsi="Arial" w:cs="Arial"/>
                <w:sz w:val="20"/>
                <w:szCs w:val="20"/>
                <w:lang w:eastAsia="en-US"/>
              </w:rPr>
              <w:t>/02421614</w:t>
            </w:r>
          </w:p>
        </w:tc>
      </w:tr>
      <w:tr w:rsidR="00AC404A" w:rsidRPr="0070139D" w14:paraId="47DACDB9" w14:textId="77777777" w:rsidTr="00AE72DA">
        <w:trPr>
          <w:cantSplit/>
        </w:trPr>
        <w:tc>
          <w:tcPr>
            <w:tcW w:w="1204" w:type="dxa"/>
            <w:vAlign w:val="center"/>
          </w:tcPr>
          <w:p w14:paraId="7EB7F289" w14:textId="77777777" w:rsidR="00AC404A" w:rsidRPr="000B59F9" w:rsidRDefault="00AC404A" w:rsidP="00AE72DA">
            <w:pPr>
              <w:spacing w:line="260" w:lineRule="atLeast"/>
              <w:rPr>
                <w:rFonts w:ascii="Arial" w:hAnsi="Arial" w:cs="Arial"/>
                <w:sz w:val="20"/>
                <w:szCs w:val="20"/>
                <w:lang w:eastAsia="en-US"/>
              </w:rPr>
            </w:pPr>
            <w:r w:rsidRPr="000B59F9">
              <w:rPr>
                <w:rFonts w:ascii="Arial" w:hAnsi="Arial" w:cs="Arial"/>
                <w:sz w:val="20"/>
                <w:szCs w:val="20"/>
                <w:lang w:eastAsia="en-US"/>
              </w:rPr>
              <w:t xml:space="preserve">Datum: </w:t>
            </w:r>
          </w:p>
        </w:tc>
        <w:tc>
          <w:tcPr>
            <w:tcW w:w="5126" w:type="dxa"/>
            <w:vAlign w:val="center"/>
          </w:tcPr>
          <w:p w14:paraId="71E06049" w14:textId="61FA5B4E" w:rsidR="00AC404A" w:rsidRPr="00267202" w:rsidRDefault="007B3E32" w:rsidP="007B3E32">
            <w:pPr>
              <w:spacing w:line="260" w:lineRule="atLeast"/>
              <w:rPr>
                <w:rFonts w:ascii="Arial" w:hAnsi="Arial" w:cs="Arial"/>
                <w:sz w:val="20"/>
                <w:szCs w:val="20"/>
                <w:lang w:eastAsia="en-US"/>
              </w:rPr>
            </w:pPr>
            <w:r w:rsidRPr="00267202">
              <w:rPr>
                <w:rFonts w:ascii="Arial" w:hAnsi="Arial" w:cs="Arial"/>
                <w:sz w:val="20"/>
                <w:szCs w:val="20"/>
                <w:lang w:eastAsia="en-US"/>
              </w:rPr>
              <w:t>4</w:t>
            </w:r>
            <w:r w:rsidR="0094379A" w:rsidRPr="00267202">
              <w:rPr>
                <w:rFonts w:ascii="Arial" w:hAnsi="Arial" w:cs="Arial"/>
                <w:sz w:val="20"/>
                <w:szCs w:val="20"/>
                <w:lang w:eastAsia="en-US"/>
              </w:rPr>
              <w:t>.6</w:t>
            </w:r>
            <w:r w:rsidR="003336BB" w:rsidRPr="00267202">
              <w:rPr>
                <w:rFonts w:ascii="Arial" w:hAnsi="Arial" w:cs="Arial"/>
                <w:sz w:val="20"/>
                <w:szCs w:val="20"/>
                <w:lang w:eastAsia="en-US"/>
              </w:rPr>
              <w:t>.2024</w:t>
            </w:r>
            <w:bookmarkStart w:id="0" w:name="_GoBack"/>
            <w:bookmarkEnd w:id="0"/>
          </w:p>
        </w:tc>
      </w:tr>
    </w:tbl>
    <w:p w14:paraId="30132021" w14:textId="77777777" w:rsidR="00AC404A" w:rsidRPr="0070139D" w:rsidRDefault="00AC404A" w:rsidP="00AC404A">
      <w:pPr>
        <w:keepNext/>
        <w:widowControl w:val="0"/>
        <w:spacing w:line="260" w:lineRule="atLeast"/>
        <w:outlineLvl w:val="2"/>
        <w:rPr>
          <w:rFonts w:ascii="Arial" w:hAnsi="Arial" w:cs="Arial"/>
          <w:b/>
          <w:bCs/>
          <w:sz w:val="20"/>
          <w:szCs w:val="20"/>
          <w:lang w:eastAsia="en-US"/>
        </w:rPr>
      </w:pPr>
    </w:p>
    <w:p w14:paraId="68C4575F" w14:textId="77777777" w:rsidR="00AC404A" w:rsidRPr="0070139D" w:rsidRDefault="00AC404A" w:rsidP="00AC404A">
      <w:pPr>
        <w:spacing w:line="260" w:lineRule="atLeast"/>
        <w:rPr>
          <w:rFonts w:ascii="Arial" w:hAnsi="Arial"/>
          <w:sz w:val="20"/>
          <w:lang w:eastAsia="en-US"/>
        </w:rPr>
      </w:pPr>
    </w:p>
    <w:p w14:paraId="4F58B8FE" w14:textId="77777777" w:rsidR="00AC404A" w:rsidRDefault="00AC404A" w:rsidP="00AC404A">
      <w:pPr>
        <w:keepNext/>
        <w:widowControl w:val="0"/>
        <w:spacing w:line="260" w:lineRule="atLeast"/>
        <w:outlineLvl w:val="2"/>
        <w:rPr>
          <w:rFonts w:ascii="Arial" w:hAnsi="Arial" w:cs="Arial"/>
          <w:b/>
          <w:bCs/>
          <w:sz w:val="20"/>
          <w:szCs w:val="20"/>
          <w:lang w:eastAsia="en-US"/>
        </w:rPr>
      </w:pPr>
    </w:p>
    <w:p w14:paraId="19BDCE2E" w14:textId="77777777" w:rsidR="00AC404A" w:rsidRDefault="00AC404A" w:rsidP="00AC404A">
      <w:pPr>
        <w:keepNext/>
        <w:widowControl w:val="0"/>
        <w:spacing w:line="260" w:lineRule="atLeast"/>
        <w:outlineLvl w:val="2"/>
        <w:rPr>
          <w:rFonts w:ascii="Arial" w:hAnsi="Arial" w:cs="Arial"/>
          <w:b/>
          <w:bCs/>
          <w:sz w:val="20"/>
          <w:szCs w:val="20"/>
          <w:lang w:eastAsia="en-US"/>
        </w:rPr>
      </w:pPr>
    </w:p>
    <w:p w14:paraId="219B6F63" w14:textId="77777777" w:rsidR="00AC404A" w:rsidRDefault="00AC404A" w:rsidP="00AC404A">
      <w:pPr>
        <w:keepNext/>
        <w:widowControl w:val="0"/>
        <w:spacing w:line="260" w:lineRule="atLeast"/>
        <w:outlineLvl w:val="2"/>
        <w:rPr>
          <w:rFonts w:ascii="Arial" w:hAnsi="Arial" w:cs="Arial"/>
          <w:b/>
          <w:bCs/>
          <w:sz w:val="20"/>
          <w:szCs w:val="20"/>
          <w:lang w:eastAsia="en-US"/>
        </w:rPr>
      </w:pPr>
    </w:p>
    <w:p w14:paraId="630CF70A" w14:textId="77777777" w:rsidR="00AC404A" w:rsidRDefault="00AC404A" w:rsidP="00AC404A">
      <w:pPr>
        <w:keepNext/>
        <w:widowControl w:val="0"/>
        <w:spacing w:line="260" w:lineRule="atLeast"/>
        <w:outlineLvl w:val="2"/>
        <w:rPr>
          <w:rFonts w:ascii="Arial" w:hAnsi="Arial" w:cs="Arial"/>
          <w:b/>
          <w:bCs/>
          <w:sz w:val="20"/>
          <w:szCs w:val="20"/>
          <w:lang w:eastAsia="en-US"/>
        </w:rPr>
      </w:pPr>
    </w:p>
    <w:p w14:paraId="036E1ED1" w14:textId="77777777" w:rsidR="00AC404A" w:rsidRDefault="00AC404A" w:rsidP="00AC404A">
      <w:pPr>
        <w:keepNext/>
        <w:widowControl w:val="0"/>
        <w:spacing w:line="260" w:lineRule="atLeast"/>
        <w:outlineLvl w:val="2"/>
        <w:rPr>
          <w:rFonts w:ascii="Arial" w:hAnsi="Arial" w:cs="Arial"/>
          <w:b/>
          <w:bCs/>
          <w:sz w:val="20"/>
          <w:szCs w:val="20"/>
          <w:lang w:eastAsia="en-US"/>
        </w:rPr>
      </w:pPr>
    </w:p>
    <w:p w14:paraId="32A0E5C8" w14:textId="77777777" w:rsidR="00AC404A" w:rsidRDefault="00AC404A" w:rsidP="00AC404A">
      <w:pPr>
        <w:keepNext/>
        <w:widowControl w:val="0"/>
        <w:spacing w:line="260" w:lineRule="atLeast"/>
        <w:outlineLvl w:val="2"/>
        <w:rPr>
          <w:rFonts w:ascii="Arial" w:hAnsi="Arial" w:cs="Arial"/>
          <w:b/>
          <w:bCs/>
          <w:sz w:val="20"/>
          <w:szCs w:val="20"/>
          <w:lang w:eastAsia="en-US"/>
        </w:rPr>
      </w:pPr>
    </w:p>
    <w:p w14:paraId="619C09CA" w14:textId="77777777" w:rsidR="00AC404A" w:rsidRDefault="00AC404A" w:rsidP="00AC404A">
      <w:pPr>
        <w:keepNext/>
        <w:widowControl w:val="0"/>
        <w:spacing w:line="260" w:lineRule="atLeast"/>
        <w:outlineLvl w:val="2"/>
        <w:rPr>
          <w:rFonts w:ascii="Arial" w:hAnsi="Arial" w:cs="Arial"/>
          <w:b/>
          <w:bCs/>
          <w:sz w:val="20"/>
          <w:szCs w:val="20"/>
          <w:lang w:eastAsia="en-US"/>
        </w:rPr>
      </w:pPr>
    </w:p>
    <w:p w14:paraId="3A3065F2" w14:textId="77777777" w:rsidR="00AC404A" w:rsidRPr="0070139D" w:rsidRDefault="00AC404A" w:rsidP="00AC404A">
      <w:pPr>
        <w:keepNext/>
        <w:widowControl w:val="0"/>
        <w:spacing w:line="260" w:lineRule="atLeast"/>
        <w:jc w:val="center"/>
        <w:outlineLvl w:val="2"/>
        <w:rPr>
          <w:rFonts w:ascii="Arial" w:hAnsi="Arial" w:cs="Arial"/>
          <w:b/>
          <w:bCs/>
          <w:sz w:val="20"/>
          <w:szCs w:val="20"/>
          <w:lang w:eastAsia="en-US"/>
        </w:rPr>
      </w:pPr>
      <w:r w:rsidRPr="0070139D">
        <w:rPr>
          <w:rFonts w:ascii="Arial" w:hAnsi="Arial" w:cs="Arial"/>
          <w:b/>
          <w:bCs/>
          <w:sz w:val="20"/>
          <w:szCs w:val="20"/>
          <w:lang w:eastAsia="en-US"/>
        </w:rPr>
        <w:t>RAZPISNA DOKUMENTACIJA</w:t>
      </w:r>
    </w:p>
    <w:p w14:paraId="6DC3CD67" w14:textId="77777777" w:rsidR="00AC404A" w:rsidRPr="0070139D" w:rsidRDefault="00AC404A" w:rsidP="00AC404A">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6696"/>
      </w:tblGrid>
      <w:tr w:rsidR="00AC404A" w:rsidRPr="0070139D" w14:paraId="2E3C69B9" w14:textId="77777777" w:rsidTr="00D75CD1">
        <w:tc>
          <w:tcPr>
            <w:tcW w:w="2836" w:type="dxa"/>
          </w:tcPr>
          <w:p w14:paraId="0BABD61E" w14:textId="77777777" w:rsidR="00AC404A" w:rsidRPr="0070139D" w:rsidRDefault="00AC404A" w:rsidP="00AE72DA">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Predmet naročila: </w:t>
            </w:r>
          </w:p>
        </w:tc>
        <w:tc>
          <w:tcPr>
            <w:tcW w:w="6696" w:type="dxa"/>
          </w:tcPr>
          <w:p w14:paraId="5A41ED60" w14:textId="0E78D815" w:rsidR="00AC404A" w:rsidRPr="00813EFE" w:rsidRDefault="008D055A" w:rsidP="00AE72DA">
            <w:pPr>
              <w:spacing w:line="260" w:lineRule="atLeast"/>
              <w:jc w:val="both"/>
              <w:rPr>
                <w:rFonts w:ascii="Arial" w:hAnsi="Arial" w:cs="Arial"/>
                <w:b/>
                <w:bCs/>
                <w:sz w:val="20"/>
                <w:szCs w:val="20"/>
                <w:lang w:eastAsia="en-US"/>
              </w:rPr>
            </w:pPr>
            <w:r w:rsidRPr="008D055A">
              <w:rPr>
                <w:rFonts w:ascii="Arial" w:hAnsi="Arial" w:cs="Arial"/>
                <w:b/>
                <w:bCs/>
                <w:sz w:val="20"/>
                <w:szCs w:val="20"/>
                <w:lang w:eastAsia="en-US"/>
              </w:rPr>
              <w:t>Izvedba mobilnega laserskega skeniranja in določitev osi po voznem pasu</w:t>
            </w:r>
          </w:p>
        </w:tc>
      </w:tr>
      <w:tr w:rsidR="00AC404A" w:rsidRPr="0070139D" w14:paraId="0ABE8651" w14:textId="77777777" w:rsidTr="00D75CD1">
        <w:tc>
          <w:tcPr>
            <w:tcW w:w="2836" w:type="dxa"/>
          </w:tcPr>
          <w:p w14:paraId="5EB09C9F" w14:textId="77777777" w:rsidR="00AC404A" w:rsidRPr="0070139D" w:rsidRDefault="00AC404A" w:rsidP="00AE72DA">
            <w:pPr>
              <w:keepNext/>
              <w:widowControl w:val="0"/>
              <w:spacing w:line="260" w:lineRule="atLeast"/>
              <w:jc w:val="both"/>
              <w:outlineLvl w:val="2"/>
              <w:rPr>
                <w:rFonts w:ascii="Arial" w:hAnsi="Arial" w:cs="Arial"/>
                <w:b/>
                <w:bCs/>
                <w:sz w:val="20"/>
                <w:szCs w:val="20"/>
                <w:lang w:eastAsia="en-US"/>
              </w:rPr>
            </w:pPr>
          </w:p>
        </w:tc>
        <w:tc>
          <w:tcPr>
            <w:tcW w:w="6696" w:type="dxa"/>
          </w:tcPr>
          <w:p w14:paraId="3875655E" w14:textId="77777777" w:rsidR="00AC404A" w:rsidRPr="00885870" w:rsidRDefault="00AC404A" w:rsidP="00AE72DA">
            <w:pPr>
              <w:spacing w:line="260" w:lineRule="atLeast"/>
              <w:jc w:val="both"/>
              <w:rPr>
                <w:rFonts w:ascii="Arial" w:hAnsi="Arial" w:cs="Arial"/>
                <w:b/>
                <w:bCs/>
                <w:sz w:val="20"/>
                <w:szCs w:val="20"/>
                <w:lang w:eastAsia="en-US"/>
              </w:rPr>
            </w:pPr>
          </w:p>
        </w:tc>
      </w:tr>
      <w:tr w:rsidR="00AC404A" w:rsidRPr="0070139D" w14:paraId="7013805B" w14:textId="77777777" w:rsidTr="00D75CD1">
        <w:tc>
          <w:tcPr>
            <w:tcW w:w="2836" w:type="dxa"/>
          </w:tcPr>
          <w:p w14:paraId="4A33899F" w14:textId="77777777" w:rsidR="00AC404A" w:rsidRPr="0070139D" w:rsidRDefault="00AC404A" w:rsidP="00AE72DA">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Številka javnega naročila:</w:t>
            </w:r>
          </w:p>
        </w:tc>
        <w:tc>
          <w:tcPr>
            <w:tcW w:w="6696" w:type="dxa"/>
          </w:tcPr>
          <w:p w14:paraId="36337B71" w14:textId="4569067D" w:rsidR="00AC404A" w:rsidRPr="003A12FC" w:rsidRDefault="00AC404A" w:rsidP="007057E8">
            <w:pPr>
              <w:keepNext/>
              <w:widowControl w:val="0"/>
              <w:spacing w:line="260" w:lineRule="atLeast"/>
              <w:jc w:val="both"/>
              <w:outlineLvl w:val="2"/>
              <w:rPr>
                <w:rFonts w:ascii="Arial" w:hAnsi="Arial" w:cs="Arial"/>
                <w:b/>
                <w:bCs/>
                <w:sz w:val="20"/>
                <w:szCs w:val="20"/>
                <w:highlight w:val="yellow"/>
                <w:lang w:eastAsia="en-US"/>
              </w:rPr>
            </w:pPr>
            <w:r w:rsidRPr="00065645">
              <w:rPr>
                <w:rFonts w:ascii="Arial" w:hAnsi="Arial" w:cs="Arial"/>
                <w:b/>
                <w:bCs/>
                <w:sz w:val="20"/>
                <w:szCs w:val="20"/>
                <w:lang w:eastAsia="en-US"/>
              </w:rPr>
              <w:t>2430-</w:t>
            </w:r>
            <w:r w:rsidR="008D055A">
              <w:rPr>
                <w:rFonts w:ascii="Arial" w:hAnsi="Arial" w:cs="Arial"/>
                <w:b/>
                <w:bCs/>
                <w:sz w:val="20"/>
                <w:szCs w:val="20"/>
                <w:lang w:eastAsia="en-US"/>
              </w:rPr>
              <w:t>24-006</w:t>
            </w:r>
          </w:p>
        </w:tc>
      </w:tr>
    </w:tbl>
    <w:p w14:paraId="373008E3" w14:textId="77777777" w:rsidR="00AC404A" w:rsidRPr="0070139D" w:rsidRDefault="00AC404A" w:rsidP="00AC404A">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AC404A" w:rsidRPr="0070139D" w14:paraId="1F3B666E" w14:textId="77777777" w:rsidTr="00AE72DA">
        <w:tc>
          <w:tcPr>
            <w:tcW w:w="2836" w:type="dxa"/>
          </w:tcPr>
          <w:p w14:paraId="48D1C09C" w14:textId="77777777" w:rsidR="00AC404A" w:rsidRPr="0070139D" w:rsidRDefault="00AC404A" w:rsidP="00AE72DA">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Vrsta postopka: </w:t>
            </w:r>
          </w:p>
        </w:tc>
        <w:tc>
          <w:tcPr>
            <w:tcW w:w="5918" w:type="dxa"/>
          </w:tcPr>
          <w:p w14:paraId="31D6F9D6" w14:textId="14B53D39" w:rsidR="00AC404A" w:rsidRPr="0070139D" w:rsidRDefault="008D055A" w:rsidP="00AE72DA">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Odprti postopek</w:t>
            </w:r>
          </w:p>
        </w:tc>
      </w:tr>
    </w:tbl>
    <w:p w14:paraId="44D53BB7" w14:textId="77777777" w:rsidR="00AC404A" w:rsidRPr="0070139D" w:rsidRDefault="00AC404A" w:rsidP="00AC404A">
      <w:pPr>
        <w:spacing w:line="260" w:lineRule="atLeast"/>
        <w:rPr>
          <w:rFonts w:ascii="Arial" w:hAnsi="Arial" w:cs="Arial"/>
          <w:sz w:val="20"/>
          <w:szCs w:val="20"/>
          <w:lang w:eastAsia="en-US"/>
        </w:rPr>
      </w:pPr>
    </w:p>
    <w:p w14:paraId="4360A655" w14:textId="77777777" w:rsidR="00AC404A" w:rsidRPr="0070139D" w:rsidRDefault="00AC404A" w:rsidP="00AC404A">
      <w:pPr>
        <w:spacing w:line="260" w:lineRule="atLeast"/>
        <w:rPr>
          <w:rFonts w:ascii="Arial" w:hAnsi="Arial" w:cs="Arial"/>
          <w:sz w:val="20"/>
          <w:szCs w:val="20"/>
          <w:lang w:eastAsia="en-US"/>
        </w:rPr>
      </w:pPr>
    </w:p>
    <w:p w14:paraId="6DD9F653" w14:textId="77777777" w:rsidR="00AC404A" w:rsidRPr="0070139D" w:rsidRDefault="00AC404A" w:rsidP="00AC404A">
      <w:pPr>
        <w:spacing w:line="260" w:lineRule="atLeast"/>
        <w:rPr>
          <w:rFonts w:ascii="Arial" w:hAnsi="Arial" w:cs="Arial"/>
          <w:sz w:val="20"/>
          <w:szCs w:val="20"/>
          <w:lang w:eastAsia="en-US"/>
        </w:rPr>
      </w:pPr>
    </w:p>
    <w:p w14:paraId="5DCBBA1F" w14:textId="77777777" w:rsidR="00AC404A" w:rsidRPr="0070139D" w:rsidRDefault="00AC404A" w:rsidP="00AC404A">
      <w:pPr>
        <w:spacing w:line="260" w:lineRule="atLeast"/>
        <w:rPr>
          <w:rFonts w:ascii="Arial" w:hAnsi="Arial" w:cs="Arial"/>
          <w:sz w:val="20"/>
          <w:szCs w:val="20"/>
          <w:lang w:eastAsia="en-US"/>
        </w:rPr>
      </w:pPr>
    </w:p>
    <w:p w14:paraId="6BB02DB9" w14:textId="77777777" w:rsidR="00AC404A" w:rsidRPr="0070139D" w:rsidRDefault="00AC404A" w:rsidP="00AC404A">
      <w:pPr>
        <w:spacing w:line="260" w:lineRule="atLeast"/>
        <w:rPr>
          <w:rFonts w:ascii="Arial" w:hAnsi="Arial" w:cs="Arial"/>
          <w:sz w:val="20"/>
          <w:szCs w:val="20"/>
          <w:lang w:eastAsia="en-US"/>
        </w:rPr>
      </w:pPr>
    </w:p>
    <w:p w14:paraId="60D6F2B7" w14:textId="77777777" w:rsidR="00AC404A" w:rsidRPr="0070139D" w:rsidRDefault="00AC404A" w:rsidP="00AC404A">
      <w:pPr>
        <w:spacing w:line="260" w:lineRule="atLeast"/>
        <w:rPr>
          <w:rFonts w:ascii="Arial" w:hAnsi="Arial" w:cs="Arial"/>
          <w:sz w:val="20"/>
          <w:szCs w:val="20"/>
          <w:lang w:eastAsia="en-US"/>
        </w:rPr>
      </w:pPr>
    </w:p>
    <w:p w14:paraId="312A2E86" w14:textId="77777777" w:rsidR="00AC404A" w:rsidRDefault="00AC404A" w:rsidP="00AC404A">
      <w:pPr>
        <w:spacing w:line="260" w:lineRule="atLeast"/>
        <w:ind w:left="720"/>
        <w:jc w:val="both"/>
        <w:rPr>
          <w:rFonts w:ascii="Arial" w:hAnsi="Arial" w:cs="Arial"/>
          <w:sz w:val="20"/>
          <w:szCs w:val="20"/>
          <w:lang w:eastAsia="en-US"/>
        </w:rPr>
      </w:pPr>
    </w:p>
    <w:p w14:paraId="3A478E91" w14:textId="77777777" w:rsidR="00AC404A" w:rsidRDefault="00AC404A" w:rsidP="00AC404A">
      <w:pPr>
        <w:spacing w:line="260" w:lineRule="atLeast"/>
        <w:ind w:left="720"/>
        <w:jc w:val="both"/>
        <w:rPr>
          <w:rFonts w:ascii="Arial" w:hAnsi="Arial" w:cs="Arial"/>
          <w:sz w:val="20"/>
          <w:szCs w:val="20"/>
          <w:lang w:eastAsia="en-US"/>
        </w:rPr>
      </w:pPr>
    </w:p>
    <w:p w14:paraId="663519E1" w14:textId="77777777" w:rsidR="00AC404A" w:rsidRDefault="00AC404A" w:rsidP="00AC404A">
      <w:pPr>
        <w:spacing w:line="260" w:lineRule="atLeast"/>
        <w:ind w:left="720"/>
        <w:jc w:val="both"/>
        <w:rPr>
          <w:rFonts w:ascii="Arial" w:hAnsi="Arial" w:cs="Arial"/>
          <w:sz w:val="20"/>
          <w:szCs w:val="20"/>
          <w:lang w:eastAsia="en-US"/>
        </w:rPr>
      </w:pPr>
    </w:p>
    <w:p w14:paraId="1E2EB856" w14:textId="77777777" w:rsidR="00AC404A" w:rsidRDefault="00AC404A" w:rsidP="00AC404A">
      <w:pPr>
        <w:spacing w:line="260" w:lineRule="atLeast"/>
        <w:ind w:left="720"/>
        <w:jc w:val="both"/>
        <w:rPr>
          <w:rFonts w:ascii="Arial" w:hAnsi="Arial" w:cs="Arial"/>
          <w:sz w:val="20"/>
          <w:szCs w:val="20"/>
          <w:lang w:eastAsia="en-US"/>
        </w:rPr>
      </w:pPr>
    </w:p>
    <w:p w14:paraId="01628ECB" w14:textId="77777777" w:rsidR="00AC404A" w:rsidRDefault="00AC404A" w:rsidP="00AC404A">
      <w:pPr>
        <w:spacing w:line="260" w:lineRule="atLeast"/>
        <w:ind w:left="720"/>
        <w:jc w:val="both"/>
        <w:rPr>
          <w:rFonts w:ascii="Arial" w:hAnsi="Arial" w:cs="Arial"/>
          <w:sz w:val="20"/>
          <w:szCs w:val="20"/>
          <w:lang w:eastAsia="en-US"/>
        </w:rPr>
      </w:pPr>
    </w:p>
    <w:p w14:paraId="3D0CA32A" w14:textId="77777777" w:rsidR="00AC404A" w:rsidRDefault="00AC404A" w:rsidP="00AC404A">
      <w:pPr>
        <w:spacing w:line="260" w:lineRule="atLeast"/>
        <w:ind w:left="720"/>
        <w:jc w:val="both"/>
        <w:rPr>
          <w:rFonts w:ascii="Arial" w:hAnsi="Arial" w:cs="Arial"/>
          <w:sz w:val="20"/>
          <w:szCs w:val="20"/>
          <w:lang w:eastAsia="en-US"/>
        </w:rPr>
      </w:pPr>
    </w:p>
    <w:p w14:paraId="28DC5C8D" w14:textId="77777777" w:rsidR="00AC404A" w:rsidRDefault="00AC404A" w:rsidP="00AC404A">
      <w:pPr>
        <w:spacing w:line="260" w:lineRule="atLeast"/>
        <w:ind w:left="720"/>
        <w:jc w:val="both"/>
        <w:rPr>
          <w:rFonts w:ascii="Arial" w:hAnsi="Arial" w:cs="Arial"/>
          <w:sz w:val="20"/>
          <w:szCs w:val="20"/>
          <w:lang w:eastAsia="en-US"/>
        </w:rPr>
      </w:pPr>
    </w:p>
    <w:p w14:paraId="28D74772" w14:textId="77777777" w:rsidR="00AC404A" w:rsidRDefault="00AC404A" w:rsidP="00AC404A">
      <w:pPr>
        <w:spacing w:line="260" w:lineRule="atLeast"/>
        <w:ind w:left="720"/>
        <w:jc w:val="both"/>
        <w:rPr>
          <w:rFonts w:ascii="Arial" w:hAnsi="Arial" w:cs="Arial"/>
          <w:sz w:val="20"/>
          <w:szCs w:val="20"/>
          <w:lang w:eastAsia="en-US"/>
        </w:rPr>
      </w:pPr>
    </w:p>
    <w:p w14:paraId="65DC990F" w14:textId="77777777" w:rsidR="00AC404A" w:rsidRDefault="00AC404A" w:rsidP="00AC404A">
      <w:pPr>
        <w:spacing w:line="260" w:lineRule="atLeast"/>
        <w:ind w:left="720"/>
        <w:jc w:val="both"/>
        <w:rPr>
          <w:rFonts w:ascii="Arial" w:hAnsi="Arial" w:cs="Arial"/>
          <w:sz w:val="20"/>
          <w:szCs w:val="20"/>
          <w:lang w:eastAsia="en-US"/>
        </w:rPr>
      </w:pPr>
    </w:p>
    <w:p w14:paraId="5AE8BA93" w14:textId="77777777" w:rsidR="00AC404A" w:rsidRDefault="00AC404A" w:rsidP="00AC404A">
      <w:pPr>
        <w:spacing w:line="260" w:lineRule="atLeast"/>
        <w:ind w:left="720"/>
        <w:jc w:val="both"/>
        <w:rPr>
          <w:rFonts w:ascii="Arial" w:hAnsi="Arial" w:cs="Arial"/>
          <w:sz w:val="20"/>
          <w:szCs w:val="20"/>
          <w:lang w:eastAsia="en-US"/>
        </w:rPr>
      </w:pPr>
    </w:p>
    <w:p w14:paraId="2D4A8959" w14:textId="77777777" w:rsidR="00AC404A" w:rsidRDefault="00AC404A" w:rsidP="00AC404A">
      <w:pPr>
        <w:spacing w:line="260" w:lineRule="atLeast"/>
        <w:ind w:left="720"/>
        <w:jc w:val="both"/>
        <w:rPr>
          <w:rFonts w:ascii="Arial" w:hAnsi="Arial" w:cs="Arial"/>
          <w:sz w:val="20"/>
          <w:szCs w:val="20"/>
          <w:lang w:eastAsia="en-US"/>
        </w:rPr>
      </w:pPr>
    </w:p>
    <w:p w14:paraId="1F83DD0C" w14:textId="77777777" w:rsidR="00AC404A" w:rsidRDefault="00AC404A" w:rsidP="00AC404A">
      <w:pPr>
        <w:spacing w:line="260" w:lineRule="atLeast"/>
        <w:ind w:left="720"/>
        <w:jc w:val="both"/>
        <w:rPr>
          <w:rFonts w:ascii="Arial" w:hAnsi="Arial" w:cs="Arial"/>
          <w:sz w:val="20"/>
          <w:szCs w:val="20"/>
          <w:lang w:eastAsia="en-US"/>
        </w:rPr>
      </w:pPr>
    </w:p>
    <w:p w14:paraId="20C3D44D" w14:textId="77777777" w:rsidR="00AC404A" w:rsidRDefault="00AC404A" w:rsidP="00AC404A">
      <w:pPr>
        <w:spacing w:line="260" w:lineRule="atLeast"/>
        <w:ind w:left="720"/>
        <w:jc w:val="both"/>
        <w:rPr>
          <w:rFonts w:ascii="Arial" w:hAnsi="Arial" w:cs="Arial"/>
          <w:sz w:val="20"/>
          <w:szCs w:val="20"/>
          <w:lang w:eastAsia="en-US"/>
        </w:rPr>
      </w:pPr>
    </w:p>
    <w:p w14:paraId="13B457A1" w14:textId="77777777" w:rsidR="00AC404A" w:rsidRDefault="00AC404A" w:rsidP="00AC404A">
      <w:pPr>
        <w:spacing w:line="260" w:lineRule="atLeast"/>
        <w:rPr>
          <w:rFonts w:ascii="Arial" w:hAnsi="Arial"/>
          <w:b/>
          <w:sz w:val="20"/>
          <w:lang w:eastAsia="en-US"/>
        </w:rPr>
      </w:pPr>
      <w:r>
        <w:rPr>
          <w:rFonts w:ascii="Arial" w:hAnsi="Arial"/>
          <w:b/>
          <w:sz w:val="20"/>
          <w:lang w:eastAsia="en-US"/>
        </w:rPr>
        <w:br w:type="page"/>
      </w:r>
    </w:p>
    <w:p w14:paraId="0892842C" w14:textId="77777777" w:rsidR="00AC404A" w:rsidRPr="0070139D" w:rsidRDefault="00AC404A" w:rsidP="00AC404A">
      <w:pPr>
        <w:spacing w:line="260" w:lineRule="atLeast"/>
        <w:rPr>
          <w:rFonts w:ascii="Arial" w:hAnsi="Arial" w:cs="Arial"/>
          <w:b/>
          <w:sz w:val="20"/>
          <w:szCs w:val="20"/>
          <w:lang w:eastAsia="en-US"/>
        </w:rPr>
      </w:pPr>
      <w:r>
        <w:rPr>
          <w:rFonts w:ascii="Arial" w:hAnsi="Arial"/>
          <w:b/>
          <w:sz w:val="20"/>
          <w:lang w:eastAsia="en-US"/>
        </w:rPr>
        <w:lastRenderedPageBreak/>
        <w:t xml:space="preserve">POGLAVJE 1: </w:t>
      </w:r>
      <w:r w:rsidRPr="0070139D">
        <w:rPr>
          <w:rFonts w:ascii="Arial" w:hAnsi="Arial"/>
          <w:b/>
          <w:sz w:val="20"/>
          <w:lang w:eastAsia="en-US"/>
        </w:rPr>
        <w:t>POVABILO K  ODDAJI PONUDBE</w:t>
      </w:r>
    </w:p>
    <w:p w14:paraId="77E546CD" w14:textId="77777777" w:rsidR="00AC404A" w:rsidRPr="0070139D" w:rsidRDefault="00AC404A" w:rsidP="00AC404A">
      <w:pPr>
        <w:spacing w:line="260" w:lineRule="atLeast"/>
        <w:rPr>
          <w:rFonts w:ascii="Arial" w:hAnsi="Arial" w:cs="Arial"/>
          <w:b/>
          <w:sz w:val="20"/>
          <w:szCs w:val="20"/>
          <w:lang w:eastAsia="en-US"/>
        </w:rPr>
      </w:pPr>
    </w:p>
    <w:p w14:paraId="31DA16DE" w14:textId="77777777" w:rsidR="00AC404A" w:rsidRDefault="00AC404A" w:rsidP="00AC404A">
      <w:pPr>
        <w:spacing w:line="260" w:lineRule="atLeast"/>
        <w:jc w:val="both"/>
        <w:rPr>
          <w:rFonts w:ascii="Arial" w:hAnsi="Arial" w:cs="Arial"/>
          <w:sz w:val="20"/>
          <w:szCs w:val="20"/>
          <w:lang w:eastAsia="en-US"/>
        </w:rPr>
      </w:pPr>
      <w:r w:rsidRPr="0070139D">
        <w:rPr>
          <w:rFonts w:ascii="Arial" w:hAnsi="Arial" w:cs="Arial"/>
          <w:b/>
          <w:sz w:val="20"/>
          <w:szCs w:val="20"/>
          <w:lang w:eastAsia="en-US"/>
        </w:rPr>
        <w:t>N</w:t>
      </w:r>
      <w:r>
        <w:rPr>
          <w:rFonts w:ascii="Arial" w:hAnsi="Arial" w:cs="Arial"/>
          <w:b/>
          <w:sz w:val="20"/>
          <w:szCs w:val="20"/>
          <w:lang w:eastAsia="en-US"/>
        </w:rPr>
        <w:t>aročnik</w:t>
      </w:r>
      <w:r w:rsidRPr="0070139D">
        <w:rPr>
          <w:rFonts w:ascii="Arial" w:hAnsi="Arial" w:cs="Arial"/>
          <w:b/>
          <w:sz w:val="20"/>
          <w:szCs w:val="20"/>
          <w:lang w:eastAsia="en-US"/>
        </w:rPr>
        <w:t xml:space="preserve">: </w:t>
      </w:r>
      <w:r w:rsidRPr="0070139D">
        <w:rPr>
          <w:rFonts w:ascii="Arial" w:hAnsi="Arial" w:cs="Arial"/>
          <w:sz w:val="20"/>
          <w:szCs w:val="20"/>
          <w:lang w:eastAsia="en-US"/>
        </w:rPr>
        <w:t xml:space="preserve">Ministrstvo za infrastrukturo, </w:t>
      </w:r>
      <w:r>
        <w:rPr>
          <w:rFonts w:ascii="Arial" w:hAnsi="Arial" w:cs="Arial"/>
          <w:sz w:val="20"/>
          <w:szCs w:val="20"/>
          <w:lang w:eastAsia="en-US"/>
        </w:rPr>
        <w:t>Tržaška cesta 19</w:t>
      </w:r>
      <w:r w:rsidRPr="0070139D">
        <w:rPr>
          <w:rFonts w:ascii="Arial" w:hAnsi="Arial" w:cs="Arial"/>
          <w:sz w:val="20"/>
          <w:szCs w:val="20"/>
          <w:lang w:eastAsia="en-US"/>
        </w:rPr>
        <w:t>, 1</w:t>
      </w:r>
      <w:r>
        <w:rPr>
          <w:rFonts w:ascii="Arial" w:hAnsi="Arial" w:cs="Arial"/>
          <w:sz w:val="20"/>
          <w:szCs w:val="20"/>
          <w:lang w:eastAsia="en-US"/>
        </w:rPr>
        <w:t>000</w:t>
      </w:r>
      <w:r w:rsidRPr="0070139D">
        <w:rPr>
          <w:rFonts w:ascii="Arial" w:hAnsi="Arial" w:cs="Arial"/>
          <w:sz w:val="20"/>
          <w:szCs w:val="20"/>
          <w:lang w:eastAsia="en-US"/>
        </w:rPr>
        <w:t xml:space="preserve"> Ljubljana</w:t>
      </w:r>
    </w:p>
    <w:p w14:paraId="16AC07CF" w14:textId="77777777" w:rsidR="00AC404A" w:rsidRPr="0070139D" w:rsidRDefault="00AC404A" w:rsidP="00AC404A">
      <w:pPr>
        <w:spacing w:line="260" w:lineRule="atLeast"/>
        <w:jc w:val="both"/>
        <w:rPr>
          <w:rFonts w:ascii="Arial" w:hAnsi="Arial" w:cs="Arial"/>
          <w:sz w:val="20"/>
          <w:szCs w:val="20"/>
          <w:lang w:eastAsia="en-US"/>
        </w:rPr>
      </w:pPr>
    </w:p>
    <w:p w14:paraId="60B45CC6" w14:textId="648440FD" w:rsidR="00AC404A" w:rsidRPr="008D055A" w:rsidRDefault="00AC404A" w:rsidP="00AC404A">
      <w:pPr>
        <w:spacing w:line="260" w:lineRule="atLeast"/>
        <w:jc w:val="both"/>
        <w:rPr>
          <w:rFonts w:ascii="Arial" w:hAnsi="Arial" w:cs="Arial"/>
          <w:sz w:val="20"/>
          <w:szCs w:val="20"/>
        </w:rPr>
      </w:pPr>
      <w:r w:rsidRPr="0070139D">
        <w:rPr>
          <w:rFonts w:ascii="Arial" w:hAnsi="Arial" w:cs="Arial"/>
          <w:b/>
          <w:sz w:val="20"/>
          <w:szCs w:val="20"/>
          <w:lang w:eastAsia="en-US"/>
        </w:rPr>
        <w:t>Predmet javnega naročila je</w:t>
      </w:r>
      <w:r w:rsidRPr="00BE03A6">
        <w:rPr>
          <w:rFonts w:ascii="Arial" w:hAnsi="Arial" w:cs="Arial"/>
          <w:sz w:val="20"/>
          <w:szCs w:val="20"/>
          <w:lang w:eastAsia="en-US"/>
        </w:rPr>
        <w:t xml:space="preserve">: </w:t>
      </w:r>
      <w:r w:rsidR="008D055A" w:rsidRPr="008D055A">
        <w:rPr>
          <w:rFonts w:ascii="Arial" w:hAnsi="Arial" w:cs="Arial"/>
          <w:sz w:val="20"/>
          <w:szCs w:val="20"/>
          <w:lang w:eastAsia="en-US"/>
        </w:rPr>
        <w:t>Izvedba mobilnega laserskega skeniranja in določitev osi po voznem pasu</w:t>
      </w:r>
    </w:p>
    <w:p w14:paraId="02580A33" w14:textId="77777777" w:rsidR="00AC404A" w:rsidRPr="00161C6E" w:rsidRDefault="00AC404A" w:rsidP="00AC404A">
      <w:pPr>
        <w:spacing w:line="260" w:lineRule="atLeast"/>
        <w:jc w:val="both"/>
        <w:rPr>
          <w:rFonts w:ascii="Arial" w:hAnsi="Arial" w:cs="Arial"/>
        </w:rPr>
      </w:pPr>
    </w:p>
    <w:p w14:paraId="068BFA15" w14:textId="78180BD7" w:rsidR="00AC404A" w:rsidRDefault="00AC404A" w:rsidP="00AC404A">
      <w:pPr>
        <w:keepNext/>
        <w:widowControl w:val="0"/>
        <w:spacing w:line="260" w:lineRule="atLeast"/>
        <w:jc w:val="both"/>
        <w:outlineLvl w:val="2"/>
        <w:rPr>
          <w:rFonts w:ascii="Arial" w:hAnsi="Arial" w:cs="Arial"/>
          <w:b/>
          <w:sz w:val="20"/>
          <w:szCs w:val="20"/>
          <w:lang w:eastAsia="en-US"/>
        </w:rPr>
      </w:pPr>
      <w:bookmarkStart w:id="1" w:name="_Toc156997236"/>
      <w:bookmarkStart w:id="2" w:name="_Toc156998181"/>
      <w:r w:rsidRPr="00803460">
        <w:rPr>
          <w:rFonts w:ascii="Arial" w:hAnsi="Arial" w:cs="Arial"/>
          <w:b/>
          <w:sz w:val="20"/>
          <w:szCs w:val="20"/>
          <w:lang w:eastAsia="en-US"/>
        </w:rPr>
        <w:t xml:space="preserve">Krajši opis predmeta javnega naročila: </w:t>
      </w:r>
    </w:p>
    <w:p w14:paraId="4D8B24BA" w14:textId="77777777" w:rsidR="00693CAC" w:rsidRDefault="00693CAC" w:rsidP="00AC404A">
      <w:pPr>
        <w:keepNext/>
        <w:widowControl w:val="0"/>
        <w:spacing w:line="260" w:lineRule="atLeast"/>
        <w:jc w:val="both"/>
        <w:outlineLvl w:val="2"/>
        <w:rPr>
          <w:rFonts w:ascii="Arial" w:hAnsi="Arial" w:cs="Arial"/>
          <w:b/>
          <w:sz w:val="20"/>
          <w:szCs w:val="20"/>
          <w:lang w:eastAsia="en-US"/>
        </w:rPr>
      </w:pPr>
    </w:p>
    <w:p w14:paraId="3CACA26B" w14:textId="1E210A14" w:rsidR="008D055A" w:rsidRPr="00895C6E" w:rsidRDefault="008D055A" w:rsidP="008D055A">
      <w:pPr>
        <w:spacing w:line="260" w:lineRule="atLeast"/>
        <w:jc w:val="both"/>
        <w:rPr>
          <w:rFonts w:ascii="Arial" w:hAnsi="Arial" w:cs="Arial"/>
          <w:sz w:val="20"/>
        </w:rPr>
      </w:pPr>
      <w:r w:rsidRPr="00895C6E">
        <w:rPr>
          <w:rFonts w:ascii="Arial" w:hAnsi="Arial" w:cs="Arial"/>
          <w:sz w:val="20"/>
        </w:rPr>
        <w:t>Ministrstvo za infrastrukturo izvaja projekt »Integracija upravljanja prometa v Nacionalnem centru za upravljanje prometa 2«, sofinanciran s pomočjo akcije instrumenta za povezovanje Evrope 2016-SI-TM-0229-W po odločbi INEA/CEF/TRAN/M2016/1361995 z dne 25.10.2017 in aneksom št. 1 (Amendment Nº 1 to Agreement Nº INEA/CEF/TRAN/M2016 1361995) k odločbi z dne 14.07.2021 in aneksom št. 2 (Amendment Nº 2 to Agreement Nº INEA/CEF/TRAN/M2016 1361995) k odločbi z dne 14.12.2023 za upravičeno obdobje 07.02.2017 - 31.12.2024. Predmetna aktivnost je »A6 – Digitalna prometna infrastruktura«, v okviru katere je potrebno izvesti mobilno lasersko skeniranje in določiti digitalno os ceste po voznem pasu.</w:t>
      </w:r>
    </w:p>
    <w:p w14:paraId="748C587C" w14:textId="77777777" w:rsidR="008D055A" w:rsidRPr="00895C6E" w:rsidRDefault="008D055A" w:rsidP="008D055A">
      <w:pPr>
        <w:spacing w:line="260" w:lineRule="atLeast"/>
        <w:jc w:val="both"/>
        <w:rPr>
          <w:rFonts w:ascii="Arial" w:hAnsi="Arial" w:cs="Arial"/>
          <w:sz w:val="20"/>
        </w:rPr>
      </w:pPr>
    </w:p>
    <w:p w14:paraId="45DFB60B" w14:textId="77777777" w:rsidR="008D055A" w:rsidRPr="00895C6E" w:rsidRDefault="008D055A" w:rsidP="008D055A">
      <w:pPr>
        <w:spacing w:line="260" w:lineRule="atLeast"/>
        <w:jc w:val="both"/>
        <w:rPr>
          <w:rFonts w:ascii="Arial" w:hAnsi="Arial" w:cs="Arial"/>
          <w:sz w:val="20"/>
        </w:rPr>
      </w:pPr>
      <w:r w:rsidRPr="00895C6E">
        <w:rPr>
          <w:rFonts w:ascii="Arial" w:hAnsi="Arial" w:cs="Arial"/>
          <w:sz w:val="20"/>
        </w:rPr>
        <w:t>Cilj naloge je zajem in digitalizacija podatkov cestne prometne infrastrukture za potrebe avtonomne vožnje. Naloga bo obravnavala geometrijo prometnih površin na ravni voznih pasov za določitev poteka digitalne osi po voznem pasu. Digitalni model osi po prometnem pasu je del digitalne prometne infrastrukture (DPI).</w:t>
      </w:r>
    </w:p>
    <w:p w14:paraId="32578F4D" w14:textId="77777777" w:rsidR="008D055A" w:rsidRPr="00895C6E" w:rsidRDefault="008D055A" w:rsidP="008D055A">
      <w:pPr>
        <w:spacing w:line="260" w:lineRule="atLeast"/>
        <w:jc w:val="both"/>
        <w:rPr>
          <w:rFonts w:ascii="Arial" w:hAnsi="Arial" w:cs="Arial"/>
          <w:sz w:val="20"/>
        </w:rPr>
      </w:pPr>
      <w:r w:rsidRPr="00895C6E">
        <w:rPr>
          <w:rFonts w:ascii="Arial" w:hAnsi="Arial" w:cs="Arial"/>
          <w:sz w:val="20"/>
        </w:rPr>
        <w:t xml:space="preserve">Rezultati naloge bodo namenjeni podpori novim digitalnim storitvam v prometu. Digitalni model mora zagotavljati podporo navigaciji, zagotavljati podporo in biti vir informacij za kooperativne informacijske sisteme v prometu (C-ITS) ter v prihodnje omogočati in podpirati avtonomno vožnjo. Širše se lahko podatki uporabljajo tudi za druge namene, kot npr. vzdrževanje cest. Novi asistenčni sistemi namreč v vozilih zahtevajo natančne podatke v digitalnih zemljevidih z dodatnimi podrobnostmi o prometnih površinah in voznih pasovih. </w:t>
      </w:r>
    </w:p>
    <w:p w14:paraId="6913B158" w14:textId="77777777" w:rsidR="008D055A" w:rsidRPr="00895C6E" w:rsidRDefault="008D055A" w:rsidP="008D055A">
      <w:pPr>
        <w:spacing w:line="260" w:lineRule="atLeast"/>
        <w:jc w:val="both"/>
        <w:rPr>
          <w:rFonts w:ascii="Arial" w:hAnsi="Arial" w:cs="Arial"/>
          <w:sz w:val="20"/>
        </w:rPr>
      </w:pPr>
    </w:p>
    <w:p w14:paraId="64214580" w14:textId="29A2E40E" w:rsidR="008D055A" w:rsidRPr="00895C6E" w:rsidRDefault="008D055A" w:rsidP="001174F1">
      <w:pPr>
        <w:spacing w:line="260" w:lineRule="atLeast"/>
        <w:jc w:val="both"/>
        <w:rPr>
          <w:rFonts w:ascii="Arial" w:hAnsi="Arial" w:cs="Arial"/>
          <w:sz w:val="20"/>
        </w:rPr>
      </w:pPr>
      <w:r w:rsidRPr="00895C6E">
        <w:rPr>
          <w:rFonts w:ascii="Arial" w:hAnsi="Arial" w:cs="Arial"/>
          <w:sz w:val="20"/>
        </w:rPr>
        <w:t>Predmetno javno naročilo obsega:</w:t>
      </w:r>
    </w:p>
    <w:p w14:paraId="628B335C" w14:textId="77777777" w:rsidR="008D055A" w:rsidRPr="00895C6E" w:rsidRDefault="008D055A" w:rsidP="001B6092">
      <w:pPr>
        <w:numPr>
          <w:ilvl w:val="0"/>
          <w:numId w:val="30"/>
        </w:numPr>
        <w:overflowPunct w:val="0"/>
        <w:autoSpaceDE w:val="0"/>
        <w:autoSpaceDN w:val="0"/>
        <w:adjustRightInd w:val="0"/>
        <w:spacing w:line="260" w:lineRule="atLeast"/>
        <w:contextualSpacing/>
        <w:jc w:val="both"/>
        <w:textAlignment w:val="baseline"/>
        <w:rPr>
          <w:rFonts w:ascii="Arial" w:hAnsi="Arial" w:cs="Arial"/>
          <w:sz w:val="20"/>
          <w:szCs w:val="20"/>
          <w:lang w:eastAsia="en-US"/>
        </w:rPr>
      </w:pPr>
      <w:r w:rsidRPr="00895C6E">
        <w:rPr>
          <w:rFonts w:ascii="Arial" w:hAnsi="Arial" w:cs="Arial"/>
          <w:sz w:val="20"/>
          <w:szCs w:val="20"/>
          <w:lang w:eastAsia="en-US"/>
        </w:rPr>
        <w:t>Zajem podatkov na terenu z mobilnim laserskim skeniranjem in sferičnim fotografiranjem cest v dolžini 1.937 km (v obe smeri; G1, G2, R1 in izbrani odseki R2)</w:t>
      </w:r>
    </w:p>
    <w:p w14:paraId="113E3700" w14:textId="77777777" w:rsidR="008D055A" w:rsidRPr="00895C6E" w:rsidRDefault="008D055A" w:rsidP="001B6092">
      <w:pPr>
        <w:numPr>
          <w:ilvl w:val="0"/>
          <w:numId w:val="30"/>
        </w:numPr>
        <w:overflowPunct w:val="0"/>
        <w:autoSpaceDE w:val="0"/>
        <w:autoSpaceDN w:val="0"/>
        <w:adjustRightInd w:val="0"/>
        <w:spacing w:line="260" w:lineRule="atLeast"/>
        <w:contextualSpacing/>
        <w:jc w:val="both"/>
        <w:textAlignment w:val="baseline"/>
        <w:rPr>
          <w:rFonts w:ascii="Arial" w:hAnsi="Arial" w:cs="Arial"/>
          <w:sz w:val="20"/>
          <w:szCs w:val="20"/>
          <w:lang w:eastAsia="en-US"/>
        </w:rPr>
      </w:pPr>
      <w:r w:rsidRPr="00895C6E">
        <w:rPr>
          <w:rFonts w:ascii="Arial" w:hAnsi="Arial" w:cs="Arial"/>
          <w:sz w:val="20"/>
          <w:szCs w:val="20"/>
          <w:lang w:eastAsia="en-US"/>
        </w:rPr>
        <w:t>Analiza in obdelava pridobljenih podatkov</w:t>
      </w:r>
    </w:p>
    <w:p w14:paraId="1AD0C807" w14:textId="77777777" w:rsidR="008D055A" w:rsidRPr="00895C6E" w:rsidRDefault="008D055A" w:rsidP="001B6092">
      <w:pPr>
        <w:numPr>
          <w:ilvl w:val="0"/>
          <w:numId w:val="30"/>
        </w:numPr>
        <w:overflowPunct w:val="0"/>
        <w:autoSpaceDE w:val="0"/>
        <w:autoSpaceDN w:val="0"/>
        <w:adjustRightInd w:val="0"/>
        <w:spacing w:line="260" w:lineRule="atLeast"/>
        <w:contextualSpacing/>
        <w:jc w:val="both"/>
        <w:textAlignment w:val="baseline"/>
        <w:rPr>
          <w:rFonts w:ascii="Arial" w:hAnsi="Arial" w:cs="Arial"/>
          <w:sz w:val="20"/>
          <w:szCs w:val="20"/>
          <w:lang w:eastAsia="en-US"/>
        </w:rPr>
      </w:pPr>
      <w:r w:rsidRPr="00895C6E">
        <w:rPr>
          <w:rFonts w:ascii="Arial" w:hAnsi="Arial" w:cs="Arial"/>
          <w:sz w:val="20"/>
          <w:szCs w:val="20"/>
          <w:lang w:eastAsia="en-US"/>
        </w:rPr>
        <w:t>Priprava kataloga objektov DPI in načrta podatkovnega skladišča DPI</w:t>
      </w:r>
    </w:p>
    <w:p w14:paraId="569683E4" w14:textId="32297FDD" w:rsidR="008D055A" w:rsidRPr="00895C6E" w:rsidRDefault="008D055A" w:rsidP="001B6092">
      <w:pPr>
        <w:numPr>
          <w:ilvl w:val="0"/>
          <w:numId w:val="30"/>
        </w:numPr>
        <w:overflowPunct w:val="0"/>
        <w:autoSpaceDE w:val="0"/>
        <w:autoSpaceDN w:val="0"/>
        <w:adjustRightInd w:val="0"/>
        <w:spacing w:line="260" w:lineRule="atLeast"/>
        <w:contextualSpacing/>
        <w:jc w:val="both"/>
        <w:textAlignment w:val="baseline"/>
        <w:rPr>
          <w:rFonts w:ascii="Arial" w:hAnsi="Arial" w:cs="Arial"/>
          <w:sz w:val="20"/>
          <w:szCs w:val="20"/>
          <w:lang w:eastAsia="en-US"/>
        </w:rPr>
      </w:pPr>
      <w:r w:rsidRPr="00895C6E">
        <w:rPr>
          <w:rFonts w:ascii="Arial" w:hAnsi="Arial" w:cs="Arial"/>
          <w:sz w:val="20"/>
          <w:szCs w:val="20"/>
          <w:lang w:eastAsia="en-US"/>
        </w:rPr>
        <w:t>Vzdrževanje digitalnih podatkov z mobilnim laserskim skeniranjem in sferičnim fotografiranjem cest v dolžini do 1000 km (v 36-mesečnem obdobju) po izrecnem pisnem naročilu naročnika</w:t>
      </w:r>
    </w:p>
    <w:p w14:paraId="550D6FA7" w14:textId="2565B980" w:rsidR="000D1087" w:rsidRPr="00895C6E" w:rsidRDefault="008D055A" w:rsidP="001B6092">
      <w:pPr>
        <w:numPr>
          <w:ilvl w:val="0"/>
          <w:numId w:val="30"/>
        </w:numPr>
        <w:overflowPunct w:val="0"/>
        <w:autoSpaceDE w:val="0"/>
        <w:autoSpaceDN w:val="0"/>
        <w:adjustRightInd w:val="0"/>
        <w:spacing w:line="260" w:lineRule="atLeast"/>
        <w:contextualSpacing/>
        <w:jc w:val="both"/>
        <w:textAlignment w:val="baseline"/>
        <w:rPr>
          <w:rFonts w:ascii="Arial" w:hAnsi="Arial" w:cs="Arial"/>
          <w:sz w:val="20"/>
          <w:szCs w:val="20"/>
          <w:lang w:eastAsia="en-US"/>
        </w:rPr>
      </w:pPr>
      <w:r w:rsidRPr="00895C6E">
        <w:rPr>
          <w:rFonts w:ascii="Arial" w:hAnsi="Arial" w:cs="Arial"/>
          <w:sz w:val="20"/>
          <w:szCs w:val="20"/>
          <w:lang w:eastAsia="en-US"/>
        </w:rPr>
        <w:t>Analiza, obdelava podatkov ter posodobitev kataloga objektov DPI (v 36-mesečnem obdobju)</w:t>
      </w:r>
    </w:p>
    <w:p w14:paraId="7F813873" w14:textId="77777777" w:rsidR="0058301E" w:rsidRPr="000B59F9" w:rsidRDefault="0058301E" w:rsidP="0058301E">
      <w:pPr>
        <w:spacing w:line="260" w:lineRule="atLeast"/>
        <w:jc w:val="both"/>
        <w:rPr>
          <w:rFonts w:ascii="Arial" w:hAnsi="Arial" w:cs="Arial"/>
          <w:sz w:val="20"/>
          <w:szCs w:val="20"/>
          <w:lang w:eastAsia="en-US"/>
        </w:rPr>
      </w:pPr>
    </w:p>
    <w:p w14:paraId="1B5F8B5E" w14:textId="619BFE97" w:rsidR="00AC404A" w:rsidRPr="000B59F9" w:rsidRDefault="00AC404A" w:rsidP="00AC404A">
      <w:pPr>
        <w:spacing w:line="260" w:lineRule="atLeast"/>
        <w:jc w:val="both"/>
        <w:rPr>
          <w:rFonts w:ascii="Arial" w:hAnsi="Arial" w:cs="Arial"/>
          <w:sz w:val="20"/>
          <w:szCs w:val="20"/>
          <w:lang w:eastAsia="en-US"/>
        </w:rPr>
      </w:pPr>
      <w:r w:rsidRPr="000B59F9">
        <w:rPr>
          <w:rFonts w:ascii="Arial" w:hAnsi="Arial" w:cs="Arial"/>
          <w:sz w:val="20"/>
          <w:szCs w:val="20"/>
          <w:lang w:eastAsia="en-US"/>
        </w:rPr>
        <w:t xml:space="preserve">Podrobnejši opis storitve in druge zahteve so razvidne iz </w:t>
      </w:r>
      <w:r w:rsidRPr="0094379A">
        <w:rPr>
          <w:rFonts w:ascii="Arial" w:hAnsi="Arial" w:cs="Arial"/>
          <w:sz w:val="20"/>
          <w:szCs w:val="20"/>
          <w:lang w:eastAsia="en-US"/>
        </w:rPr>
        <w:t>poglavja 5 –</w:t>
      </w:r>
      <w:r w:rsidR="00F149E7" w:rsidRPr="0094379A">
        <w:rPr>
          <w:rFonts w:ascii="Arial" w:hAnsi="Arial" w:cs="Arial"/>
          <w:sz w:val="20"/>
          <w:szCs w:val="20"/>
          <w:lang w:eastAsia="en-US"/>
        </w:rPr>
        <w:t xml:space="preserve"> </w:t>
      </w:r>
      <w:r w:rsidR="008D055A" w:rsidRPr="0094379A">
        <w:rPr>
          <w:rFonts w:ascii="Arial" w:hAnsi="Arial" w:cs="Arial"/>
          <w:sz w:val="20"/>
          <w:szCs w:val="20"/>
          <w:lang w:eastAsia="en-US"/>
        </w:rPr>
        <w:t>tehnične specifikacije</w:t>
      </w:r>
      <w:r w:rsidRPr="0094379A">
        <w:rPr>
          <w:rFonts w:ascii="Arial" w:hAnsi="Arial" w:cs="Arial"/>
          <w:sz w:val="20"/>
          <w:szCs w:val="20"/>
          <w:lang w:eastAsia="en-US"/>
        </w:rPr>
        <w:t>.</w:t>
      </w:r>
      <w:r w:rsidRPr="000B59F9">
        <w:rPr>
          <w:rFonts w:ascii="Arial" w:hAnsi="Arial" w:cs="Arial"/>
          <w:sz w:val="20"/>
          <w:szCs w:val="20"/>
          <w:lang w:eastAsia="en-US"/>
        </w:rPr>
        <w:t xml:space="preserve"> </w:t>
      </w:r>
    </w:p>
    <w:p w14:paraId="3B7244BA" w14:textId="77777777" w:rsidR="00AC404A" w:rsidRPr="000B59F9" w:rsidRDefault="00AC404A" w:rsidP="00AC404A">
      <w:pPr>
        <w:widowControl w:val="0"/>
        <w:autoSpaceDE w:val="0"/>
        <w:autoSpaceDN w:val="0"/>
        <w:adjustRightInd w:val="0"/>
        <w:spacing w:line="260" w:lineRule="atLeast"/>
        <w:jc w:val="both"/>
        <w:rPr>
          <w:rFonts w:ascii="Arial" w:hAnsi="Arial" w:cs="Arial"/>
          <w:sz w:val="20"/>
          <w:szCs w:val="20"/>
        </w:rPr>
      </w:pPr>
    </w:p>
    <w:p w14:paraId="78855C2E" w14:textId="77777777" w:rsidR="00AC404A" w:rsidRPr="000B59F9" w:rsidRDefault="00AC404A" w:rsidP="00AC404A">
      <w:pPr>
        <w:widowControl w:val="0"/>
        <w:autoSpaceDE w:val="0"/>
        <w:autoSpaceDN w:val="0"/>
        <w:adjustRightInd w:val="0"/>
        <w:spacing w:line="260" w:lineRule="atLeast"/>
        <w:jc w:val="both"/>
        <w:rPr>
          <w:rFonts w:ascii="Arial" w:hAnsi="Arial" w:cs="Arial"/>
          <w:sz w:val="20"/>
          <w:szCs w:val="20"/>
        </w:rPr>
      </w:pPr>
      <w:r w:rsidRPr="000B59F9">
        <w:rPr>
          <w:rFonts w:ascii="Arial" w:hAnsi="Arial" w:cs="Arial"/>
          <w:sz w:val="20"/>
          <w:szCs w:val="20"/>
        </w:rPr>
        <w:t xml:space="preserve">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2F2E3A23" w14:textId="77777777" w:rsidR="00797B15" w:rsidRPr="000B59F9" w:rsidRDefault="00797B15" w:rsidP="00AC404A">
      <w:pPr>
        <w:widowControl w:val="0"/>
        <w:autoSpaceDE w:val="0"/>
        <w:autoSpaceDN w:val="0"/>
        <w:adjustRightInd w:val="0"/>
        <w:spacing w:line="260" w:lineRule="atLeast"/>
        <w:jc w:val="both"/>
        <w:rPr>
          <w:rFonts w:ascii="Arial" w:hAnsi="Arial" w:cs="Arial"/>
          <w:sz w:val="20"/>
          <w:szCs w:val="20"/>
        </w:rPr>
      </w:pPr>
    </w:p>
    <w:p w14:paraId="1B791A12" w14:textId="25430A42" w:rsidR="00AC404A" w:rsidRPr="00895C6E" w:rsidRDefault="00AC404A" w:rsidP="001174F1">
      <w:pPr>
        <w:widowControl w:val="0"/>
        <w:autoSpaceDE w:val="0"/>
        <w:autoSpaceDN w:val="0"/>
        <w:adjustRightInd w:val="0"/>
        <w:spacing w:line="260" w:lineRule="atLeast"/>
        <w:jc w:val="both"/>
        <w:rPr>
          <w:rFonts w:ascii="Arial" w:hAnsi="Arial" w:cs="Arial"/>
          <w:b/>
          <w:bCs/>
          <w:iCs/>
          <w:sz w:val="20"/>
          <w:szCs w:val="20"/>
        </w:rPr>
      </w:pPr>
      <w:r w:rsidRPr="00895C6E">
        <w:rPr>
          <w:rFonts w:ascii="Arial" w:hAnsi="Arial" w:cs="Arial"/>
          <w:b/>
          <w:bCs/>
          <w:iCs/>
          <w:sz w:val="20"/>
          <w:szCs w:val="20"/>
        </w:rPr>
        <w:t xml:space="preserve">Rok izvedbe pogodbenih del: </w:t>
      </w:r>
    </w:p>
    <w:p w14:paraId="17ED46A4" w14:textId="77777777" w:rsidR="00693CAC" w:rsidRPr="00895C6E" w:rsidRDefault="00693CAC" w:rsidP="001174F1">
      <w:pPr>
        <w:widowControl w:val="0"/>
        <w:autoSpaceDE w:val="0"/>
        <w:autoSpaceDN w:val="0"/>
        <w:adjustRightInd w:val="0"/>
        <w:spacing w:line="260" w:lineRule="atLeast"/>
        <w:jc w:val="both"/>
        <w:rPr>
          <w:rFonts w:ascii="Arial" w:hAnsi="Arial" w:cs="Arial"/>
          <w:bCs/>
          <w:iCs/>
          <w:sz w:val="20"/>
          <w:szCs w:val="20"/>
        </w:rPr>
      </w:pPr>
    </w:p>
    <w:p w14:paraId="4A1D31C3" w14:textId="43B25C48" w:rsidR="001174F1" w:rsidRPr="00895C6E" w:rsidRDefault="001174F1" w:rsidP="001B6092">
      <w:pPr>
        <w:numPr>
          <w:ilvl w:val="0"/>
          <w:numId w:val="30"/>
        </w:numPr>
        <w:overflowPunct w:val="0"/>
        <w:autoSpaceDE w:val="0"/>
        <w:autoSpaceDN w:val="0"/>
        <w:adjustRightInd w:val="0"/>
        <w:spacing w:line="260" w:lineRule="atLeast"/>
        <w:contextualSpacing/>
        <w:jc w:val="both"/>
        <w:textAlignment w:val="baseline"/>
        <w:rPr>
          <w:rFonts w:ascii="Arial" w:hAnsi="Arial" w:cs="Arial"/>
          <w:sz w:val="20"/>
          <w:szCs w:val="20"/>
          <w:lang w:eastAsia="en-US"/>
        </w:rPr>
      </w:pPr>
      <w:r w:rsidRPr="00895C6E">
        <w:rPr>
          <w:rFonts w:ascii="Arial" w:hAnsi="Arial" w:cs="Arial"/>
          <w:sz w:val="20"/>
          <w:szCs w:val="20"/>
          <w:lang w:eastAsia="en-US"/>
        </w:rPr>
        <w:t xml:space="preserve">Vzpostavitev sistema (faza 1): izvedbeni rok je 31.12.2024. </w:t>
      </w:r>
    </w:p>
    <w:p w14:paraId="18167E7D" w14:textId="52BD8104" w:rsidR="001174F1" w:rsidRPr="00895C6E" w:rsidRDefault="001174F1" w:rsidP="001B6092">
      <w:pPr>
        <w:numPr>
          <w:ilvl w:val="0"/>
          <w:numId w:val="30"/>
        </w:numPr>
        <w:overflowPunct w:val="0"/>
        <w:autoSpaceDE w:val="0"/>
        <w:autoSpaceDN w:val="0"/>
        <w:adjustRightInd w:val="0"/>
        <w:spacing w:line="260" w:lineRule="atLeast"/>
        <w:contextualSpacing/>
        <w:jc w:val="both"/>
        <w:textAlignment w:val="baseline"/>
        <w:rPr>
          <w:rFonts w:ascii="Arial" w:hAnsi="Arial" w:cs="Arial"/>
          <w:sz w:val="20"/>
          <w:szCs w:val="20"/>
          <w:lang w:eastAsia="en-US"/>
        </w:rPr>
      </w:pPr>
      <w:r w:rsidRPr="00895C6E">
        <w:rPr>
          <w:rFonts w:ascii="Arial" w:hAnsi="Arial" w:cs="Arial"/>
          <w:sz w:val="20"/>
          <w:szCs w:val="20"/>
          <w:lang w:eastAsia="en-US"/>
        </w:rPr>
        <w:t>Vzdrževanje sistema (faza 2): izvedbeni rok je 36 mesecev od vzpostavitve sistema.</w:t>
      </w:r>
    </w:p>
    <w:bookmarkEnd w:id="1"/>
    <w:bookmarkEnd w:id="2"/>
    <w:p w14:paraId="627847B5" w14:textId="77777777" w:rsidR="001174F1" w:rsidRPr="00895C6E" w:rsidRDefault="001174F1" w:rsidP="00AC404A">
      <w:pPr>
        <w:keepNext/>
        <w:spacing w:line="260" w:lineRule="atLeast"/>
        <w:jc w:val="both"/>
        <w:outlineLvl w:val="1"/>
        <w:rPr>
          <w:rFonts w:ascii="Arial" w:hAnsi="Arial" w:cs="Arial"/>
          <w:b/>
          <w:bCs/>
          <w:iCs/>
          <w:sz w:val="20"/>
          <w:szCs w:val="20"/>
        </w:rPr>
      </w:pPr>
    </w:p>
    <w:p w14:paraId="1DD0CC6C" w14:textId="66A48033" w:rsidR="00AC404A" w:rsidRDefault="00AC404A" w:rsidP="00AC404A">
      <w:pPr>
        <w:keepNext/>
        <w:spacing w:line="260" w:lineRule="atLeast"/>
        <w:jc w:val="both"/>
        <w:outlineLvl w:val="1"/>
        <w:rPr>
          <w:rFonts w:ascii="Arial" w:hAnsi="Arial" w:cs="Arial"/>
          <w:b/>
          <w:bCs/>
          <w:iCs/>
          <w:sz w:val="20"/>
          <w:szCs w:val="20"/>
        </w:rPr>
      </w:pPr>
      <w:r w:rsidRPr="00895C6E">
        <w:rPr>
          <w:rFonts w:ascii="Arial" w:hAnsi="Arial" w:cs="Arial"/>
          <w:b/>
          <w:bCs/>
          <w:iCs/>
          <w:sz w:val="20"/>
          <w:szCs w:val="20"/>
        </w:rPr>
        <w:t>Elektronska predložitev ponudb</w:t>
      </w:r>
    </w:p>
    <w:p w14:paraId="4FD71F56" w14:textId="77777777" w:rsidR="00693CAC" w:rsidRDefault="00693CAC" w:rsidP="00AC404A">
      <w:pPr>
        <w:keepNext/>
        <w:spacing w:line="260" w:lineRule="atLeast"/>
        <w:jc w:val="both"/>
        <w:outlineLvl w:val="1"/>
        <w:rPr>
          <w:rFonts w:ascii="Arial" w:hAnsi="Arial" w:cs="Arial"/>
          <w:b/>
          <w:bCs/>
          <w:iCs/>
          <w:sz w:val="20"/>
          <w:szCs w:val="20"/>
        </w:rPr>
      </w:pPr>
    </w:p>
    <w:p w14:paraId="04E61974" w14:textId="3984CFEB" w:rsidR="00AC404A" w:rsidRDefault="00AC404A" w:rsidP="00AC404A">
      <w:pPr>
        <w:spacing w:line="260" w:lineRule="atLeast"/>
        <w:jc w:val="both"/>
        <w:rPr>
          <w:rFonts w:ascii="Arial" w:eastAsia="Calibri" w:hAnsi="Arial" w:cs="Arial"/>
          <w:sz w:val="20"/>
          <w:szCs w:val="20"/>
          <w:lang w:eastAsia="en-US"/>
        </w:rPr>
      </w:pPr>
      <w:r w:rsidRPr="00E92AD3">
        <w:rPr>
          <w:rFonts w:ascii="Arial" w:eastAsia="Calibri" w:hAnsi="Arial" w:cs="Arial"/>
          <w:sz w:val="20"/>
          <w:szCs w:val="20"/>
          <w:lang w:eastAsia="en-US"/>
        </w:rPr>
        <w:t xml:space="preserve">Ponudniki morajo ponudbe predložiti v informacijski sistem e-JN na spletnem naslovu </w:t>
      </w:r>
      <w:hyperlink r:id="rId8" w:history="1">
        <w:r w:rsidRPr="00E92AD3">
          <w:rPr>
            <w:rStyle w:val="Hiperpovezava"/>
            <w:rFonts w:ascii="Arial" w:eastAsia="Calibri" w:hAnsi="Arial" w:cs="Arial"/>
            <w:sz w:val="20"/>
            <w:szCs w:val="20"/>
            <w:lang w:eastAsia="en-US"/>
          </w:rPr>
          <w:t>https://ejn.gov.si</w:t>
        </w:r>
      </w:hyperlink>
      <w:r w:rsidRPr="00E92AD3">
        <w:rPr>
          <w:rFonts w:ascii="Arial" w:eastAsia="Calibri" w:hAnsi="Arial" w:cs="Arial"/>
          <w:sz w:val="20"/>
          <w:szCs w:val="20"/>
          <w:lang w:eastAsia="en-US"/>
        </w:rPr>
        <w:t xml:space="preserve">, v skladu s točko 3 dokumenta »Navodila za uporabo informacijskega sistema za uporabo funkcionalnosti </w:t>
      </w:r>
      <w:r w:rsidRPr="00E92AD3">
        <w:rPr>
          <w:rFonts w:ascii="Arial" w:eastAsia="Calibri" w:hAnsi="Arial" w:cs="Arial"/>
          <w:sz w:val="20"/>
          <w:szCs w:val="20"/>
          <w:lang w:eastAsia="en-US"/>
        </w:rPr>
        <w:lastRenderedPageBreak/>
        <w:t xml:space="preserve">elektronske oddaje ponudb e-JN: PONUDNIKI« (v nadaljevanju: Navodila za uporabo e-JN), ki je objavljen na spletnem naslovu </w:t>
      </w:r>
      <w:hyperlink r:id="rId9" w:history="1">
        <w:r w:rsidR="00E92AD3" w:rsidRPr="00A779CD">
          <w:rPr>
            <w:rStyle w:val="Hiperpovezava"/>
            <w:rFonts w:ascii="Arial" w:eastAsia="Calibri" w:hAnsi="Arial" w:cs="Arial"/>
            <w:sz w:val="20"/>
            <w:szCs w:val="20"/>
            <w:lang w:eastAsia="en-US"/>
          </w:rPr>
          <w:t>https://ejn.gov.si</w:t>
        </w:r>
      </w:hyperlink>
      <w:r w:rsidR="00E92AD3">
        <w:rPr>
          <w:rFonts w:ascii="Arial" w:eastAsia="Calibri" w:hAnsi="Arial" w:cs="Arial"/>
          <w:sz w:val="20"/>
          <w:szCs w:val="20"/>
          <w:u w:val="single"/>
          <w:lang w:eastAsia="en-US"/>
        </w:rPr>
        <w:t>.</w:t>
      </w:r>
      <w:r w:rsidR="00E92AD3">
        <w:rPr>
          <w:rFonts w:ascii="Arial" w:eastAsia="Calibri" w:hAnsi="Arial" w:cs="Arial"/>
          <w:sz w:val="20"/>
          <w:szCs w:val="20"/>
          <w:lang w:eastAsia="en-US"/>
        </w:rPr>
        <w:t xml:space="preserve"> </w:t>
      </w:r>
    </w:p>
    <w:p w14:paraId="37293872" w14:textId="77777777" w:rsidR="00693CAC" w:rsidRDefault="00693CAC" w:rsidP="00AC404A">
      <w:pPr>
        <w:spacing w:line="260" w:lineRule="atLeast"/>
        <w:jc w:val="both"/>
        <w:rPr>
          <w:rFonts w:ascii="Arial" w:eastAsia="Calibri" w:hAnsi="Arial" w:cs="Arial"/>
          <w:sz w:val="20"/>
          <w:szCs w:val="20"/>
          <w:lang w:eastAsia="en-US"/>
        </w:rPr>
      </w:pPr>
    </w:p>
    <w:p w14:paraId="4B2F4E01" w14:textId="77777777" w:rsidR="00AC404A" w:rsidRPr="00E92AD3" w:rsidRDefault="00AC404A" w:rsidP="00AC404A">
      <w:pPr>
        <w:spacing w:line="260" w:lineRule="atLeast"/>
        <w:jc w:val="both"/>
        <w:rPr>
          <w:rFonts w:ascii="Arial" w:eastAsia="Calibri" w:hAnsi="Arial" w:cs="Arial"/>
          <w:sz w:val="20"/>
          <w:szCs w:val="20"/>
          <w:lang w:eastAsia="en-US"/>
        </w:rPr>
      </w:pPr>
      <w:r w:rsidRPr="00E92AD3">
        <w:rPr>
          <w:rFonts w:ascii="Arial" w:eastAsia="Calibri" w:hAnsi="Arial" w:cs="Arial"/>
          <w:sz w:val="20"/>
          <w:szCs w:val="20"/>
          <w:lang w:eastAsia="en-US"/>
        </w:rPr>
        <w:t xml:space="preserve">Ponudnik se mora pred oddajo ponudbe registrirati na spletnem naslovu </w:t>
      </w:r>
      <w:hyperlink r:id="rId10" w:history="1">
        <w:r w:rsidRPr="00E92AD3">
          <w:rPr>
            <w:rStyle w:val="Hiperpovezava"/>
            <w:rFonts w:ascii="Arial" w:eastAsia="Calibri" w:hAnsi="Arial" w:cs="Arial"/>
            <w:sz w:val="20"/>
            <w:szCs w:val="20"/>
            <w:lang w:eastAsia="en-US"/>
          </w:rPr>
          <w:t>https://ejn.gov.si</w:t>
        </w:r>
      </w:hyperlink>
      <w:r w:rsidRPr="00E92AD3">
        <w:rPr>
          <w:rFonts w:ascii="Arial" w:eastAsia="Calibri" w:hAnsi="Arial" w:cs="Arial"/>
          <w:sz w:val="20"/>
          <w:szCs w:val="20"/>
          <w:lang w:eastAsia="en-US"/>
        </w:rPr>
        <w:t>, v skladu z Navodili za uporabo e-JN. Če je ponudnik že registriran v informacijsk</w:t>
      </w:r>
      <w:r w:rsidR="00E14874">
        <w:rPr>
          <w:rFonts w:ascii="Arial" w:eastAsia="Calibri" w:hAnsi="Arial" w:cs="Arial"/>
          <w:sz w:val="20"/>
          <w:szCs w:val="20"/>
          <w:lang w:eastAsia="en-US"/>
        </w:rPr>
        <w:t>em</w:t>
      </w:r>
      <w:r w:rsidRPr="00E92AD3">
        <w:rPr>
          <w:rFonts w:ascii="Arial" w:eastAsia="Calibri" w:hAnsi="Arial" w:cs="Arial"/>
          <w:sz w:val="20"/>
          <w:szCs w:val="20"/>
          <w:lang w:eastAsia="en-US"/>
        </w:rPr>
        <w:t xml:space="preserve"> sistem</w:t>
      </w:r>
      <w:r w:rsidR="00E14874">
        <w:rPr>
          <w:rFonts w:ascii="Arial" w:eastAsia="Calibri" w:hAnsi="Arial" w:cs="Arial"/>
          <w:sz w:val="20"/>
          <w:szCs w:val="20"/>
          <w:lang w:eastAsia="en-US"/>
        </w:rPr>
        <w:t>u</w:t>
      </w:r>
      <w:r w:rsidRPr="00E92AD3">
        <w:rPr>
          <w:rFonts w:ascii="Arial" w:eastAsia="Calibri" w:hAnsi="Arial" w:cs="Arial"/>
          <w:sz w:val="20"/>
          <w:szCs w:val="20"/>
          <w:lang w:eastAsia="en-US"/>
        </w:rPr>
        <w:t xml:space="preserve"> e-JN, se v aplikacijo prijavi na istem naslovu.</w:t>
      </w:r>
    </w:p>
    <w:p w14:paraId="70D04BDC" w14:textId="77777777" w:rsidR="00AC404A" w:rsidRPr="00E92AD3" w:rsidRDefault="00AC404A" w:rsidP="00AC404A">
      <w:pPr>
        <w:spacing w:line="260" w:lineRule="atLeast"/>
        <w:jc w:val="both"/>
        <w:rPr>
          <w:rFonts w:ascii="Arial" w:eastAsia="Calibri" w:hAnsi="Arial" w:cs="Arial"/>
          <w:sz w:val="20"/>
          <w:szCs w:val="20"/>
          <w:lang w:eastAsia="en-US"/>
        </w:rPr>
      </w:pPr>
    </w:p>
    <w:p w14:paraId="01FB2C6A" w14:textId="77777777" w:rsidR="00AC404A" w:rsidRPr="00E92AD3" w:rsidRDefault="00AC404A" w:rsidP="00AC404A">
      <w:pPr>
        <w:spacing w:line="260" w:lineRule="atLeast"/>
        <w:jc w:val="both"/>
        <w:rPr>
          <w:rFonts w:ascii="Arial" w:eastAsia="Calibri" w:hAnsi="Arial" w:cs="Arial"/>
          <w:sz w:val="20"/>
          <w:szCs w:val="20"/>
          <w:lang w:eastAsia="en-US"/>
        </w:rPr>
      </w:pPr>
      <w:r w:rsidRPr="00E92AD3">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BE38ACB" w14:textId="77777777" w:rsidR="00AC404A" w:rsidRPr="00E92AD3" w:rsidRDefault="00AC404A" w:rsidP="00AC404A">
      <w:pPr>
        <w:spacing w:line="260" w:lineRule="atLeast"/>
        <w:jc w:val="both"/>
        <w:rPr>
          <w:rFonts w:ascii="Arial" w:eastAsia="Calibri" w:hAnsi="Arial" w:cs="Arial"/>
          <w:sz w:val="20"/>
          <w:szCs w:val="20"/>
          <w:lang w:eastAsia="en-US"/>
        </w:rPr>
      </w:pPr>
    </w:p>
    <w:p w14:paraId="03504EA4" w14:textId="77777777" w:rsidR="00AC404A" w:rsidRPr="00E92AD3" w:rsidRDefault="00AC404A" w:rsidP="00AC404A">
      <w:pPr>
        <w:spacing w:line="260" w:lineRule="atLeast"/>
        <w:jc w:val="both"/>
        <w:rPr>
          <w:rFonts w:ascii="Arial" w:eastAsia="Calibri" w:hAnsi="Arial" w:cs="Arial"/>
          <w:sz w:val="20"/>
          <w:szCs w:val="20"/>
          <w:lang w:eastAsia="en-US"/>
        </w:rPr>
      </w:pPr>
      <w:r w:rsidRPr="00E92AD3">
        <w:rPr>
          <w:rFonts w:ascii="Arial" w:eastAsia="Calibri" w:hAnsi="Arial" w:cs="Arial"/>
          <w:sz w:val="20"/>
          <w:szCs w:val="20"/>
        </w:rPr>
        <w:t xml:space="preserve">Ponudba se šteje za pravočasno oddano, če jo naročnik prejme preko sistema e-JN </w:t>
      </w:r>
      <w:hyperlink r:id="rId11" w:history="1">
        <w:r w:rsidR="00E92AD3" w:rsidRPr="00A779CD">
          <w:rPr>
            <w:rStyle w:val="Hiperpovezava"/>
            <w:rFonts w:ascii="Arial" w:eastAsia="Calibri" w:hAnsi="Arial" w:cs="Arial"/>
            <w:sz w:val="20"/>
            <w:szCs w:val="20"/>
          </w:rPr>
          <w:t>https://ejn.gov.si</w:t>
        </w:r>
      </w:hyperlink>
      <w:r w:rsidR="00E92AD3">
        <w:rPr>
          <w:rFonts w:ascii="Arial" w:eastAsia="Calibri" w:hAnsi="Arial" w:cs="Arial"/>
          <w:sz w:val="20"/>
          <w:szCs w:val="20"/>
          <w:u w:val="single"/>
        </w:rPr>
        <w:t xml:space="preserve"> </w:t>
      </w:r>
      <w:r w:rsidRPr="00E92AD3">
        <w:rPr>
          <w:rFonts w:ascii="Arial" w:eastAsia="Calibri" w:hAnsi="Arial" w:cs="Arial"/>
          <w:sz w:val="20"/>
          <w:szCs w:val="20"/>
          <w:u w:val="single"/>
        </w:rPr>
        <w:t xml:space="preserve"> </w:t>
      </w:r>
      <w:r w:rsidRPr="00E92AD3">
        <w:rPr>
          <w:rFonts w:ascii="Arial" w:eastAsia="Calibri" w:hAnsi="Arial" w:cs="Arial"/>
          <w:sz w:val="20"/>
          <w:szCs w:val="20"/>
        </w:rPr>
        <w:t>najkasneje do dneva in ure, kot je to določeno v obvestilu o naročilu, objavljenem na portalu javnih naročil</w:t>
      </w:r>
      <w:r w:rsidRPr="00E92AD3">
        <w:rPr>
          <w:rFonts w:ascii="Arial" w:eastAsia="Calibri" w:hAnsi="Arial" w:cs="Arial"/>
          <w:b/>
          <w:sz w:val="20"/>
          <w:szCs w:val="20"/>
          <w:lang w:eastAsia="en-US"/>
        </w:rPr>
        <w:t>.</w:t>
      </w:r>
      <w:r w:rsidRPr="00E92AD3">
        <w:rPr>
          <w:rFonts w:ascii="Arial" w:eastAsia="Calibri" w:hAnsi="Arial" w:cs="Arial"/>
          <w:sz w:val="20"/>
          <w:szCs w:val="20"/>
          <w:lang w:eastAsia="en-US"/>
        </w:rPr>
        <w:t xml:space="preserve"> Za oddano ponudbo se šteje ponudba, ki je v informacijskem sistemu e-JN označena s statusom »ODDANO«.</w:t>
      </w:r>
    </w:p>
    <w:p w14:paraId="3AE5993C" w14:textId="77777777" w:rsidR="00AC404A" w:rsidRPr="00E92AD3" w:rsidRDefault="00AC404A" w:rsidP="00AC404A">
      <w:pPr>
        <w:spacing w:line="260" w:lineRule="atLeast"/>
        <w:jc w:val="both"/>
        <w:rPr>
          <w:rFonts w:ascii="Arial" w:eastAsia="Calibri" w:hAnsi="Arial" w:cs="Arial"/>
          <w:sz w:val="20"/>
          <w:szCs w:val="20"/>
          <w:lang w:eastAsia="en-US"/>
        </w:rPr>
      </w:pPr>
    </w:p>
    <w:p w14:paraId="15345A5C" w14:textId="77777777" w:rsidR="00AC404A" w:rsidRPr="00E92AD3" w:rsidRDefault="00AC404A" w:rsidP="00AC404A">
      <w:pPr>
        <w:spacing w:line="260" w:lineRule="atLeast"/>
        <w:jc w:val="both"/>
        <w:rPr>
          <w:rFonts w:ascii="Arial" w:eastAsia="Calibri" w:hAnsi="Arial" w:cs="Arial"/>
          <w:sz w:val="20"/>
          <w:szCs w:val="20"/>
          <w:lang w:eastAsia="en-US"/>
        </w:rPr>
      </w:pPr>
      <w:r w:rsidRPr="00E92AD3">
        <w:rPr>
          <w:rFonts w:ascii="Arial" w:eastAsia="Calibri" w:hAnsi="Arial" w:cs="Arial"/>
          <w:sz w:val="20"/>
          <w:szCs w:val="20"/>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47B3173" w14:textId="77777777" w:rsidR="00AC404A" w:rsidRPr="00E92AD3" w:rsidRDefault="00AC404A" w:rsidP="00AC404A">
      <w:pPr>
        <w:spacing w:line="260" w:lineRule="atLeast"/>
        <w:jc w:val="both"/>
        <w:rPr>
          <w:rFonts w:ascii="Arial" w:eastAsia="Calibri" w:hAnsi="Arial" w:cs="Arial"/>
          <w:sz w:val="20"/>
          <w:szCs w:val="20"/>
          <w:lang w:eastAsia="en-US"/>
        </w:rPr>
      </w:pPr>
    </w:p>
    <w:p w14:paraId="5524BAD4" w14:textId="77777777" w:rsidR="00AC404A" w:rsidRPr="00E92AD3" w:rsidRDefault="00AC404A" w:rsidP="00AC404A">
      <w:pPr>
        <w:spacing w:line="260" w:lineRule="atLeast"/>
        <w:jc w:val="both"/>
        <w:rPr>
          <w:rFonts w:ascii="Arial" w:eastAsia="Calibri" w:hAnsi="Arial" w:cs="Arial"/>
          <w:sz w:val="20"/>
          <w:szCs w:val="20"/>
          <w:lang w:eastAsia="en-US"/>
        </w:rPr>
      </w:pPr>
      <w:r w:rsidRPr="00E92AD3">
        <w:rPr>
          <w:rFonts w:ascii="Arial" w:eastAsia="Calibri" w:hAnsi="Arial" w:cs="Arial"/>
          <w:sz w:val="20"/>
          <w:szCs w:val="20"/>
          <w:lang w:eastAsia="en-US"/>
        </w:rPr>
        <w:t>Po preteku roka za predložitev ponudb ponudbe ne bo več mogoče oddati.</w:t>
      </w:r>
    </w:p>
    <w:p w14:paraId="7D203DBD" w14:textId="77777777" w:rsidR="00AC404A" w:rsidRPr="00E92AD3" w:rsidRDefault="00AC404A" w:rsidP="00AC404A">
      <w:pPr>
        <w:spacing w:line="260" w:lineRule="atLeast"/>
        <w:jc w:val="both"/>
        <w:rPr>
          <w:rFonts w:ascii="Arial" w:eastAsia="Calibri" w:hAnsi="Arial" w:cs="Arial"/>
          <w:sz w:val="20"/>
          <w:szCs w:val="20"/>
          <w:lang w:eastAsia="en-US"/>
        </w:rPr>
      </w:pPr>
    </w:p>
    <w:p w14:paraId="58ED7CFC" w14:textId="77777777" w:rsidR="00AC404A" w:rsidRPr="00E92AD3" w:rsidRDefault="00AC404A" w:rsidP="00AC404A">
      <w:pPr>
        <w:spacing w:line="260" w:lineRule="atLeast"/>
        <w:jc w:val="both"/>
        <w:rPr>
          <w:rFonts w:ascii="Arial" w:eastAsia="Calibri" w:hAnsi="Arial" w:cs="Arial"/>
          <w:i/>
          <w:sz w:val="20"/>
          <w:szCs w:val="20"/>
          <w:lang w:eastAsia="en-US"/>
        </w:rPr>
      </w:pPr>
      <w:r w:rsidRPr="00E92AD3">
        <w:rPr>
          <w:rFonts w:ascii="Arial" w:eastAsia="Calibri" w:hAnsi="Arial" w:cs="Arial"/>
          <w:sz w:val="20"/>
          <w:szCs w:val="20"/>
          <w:lang w:eastAsia="en-US"/>
        </w:rPr>
        <w:t xml:space="preserve">Dostop do povezave za oddajo elektronske ponudbe v tem postopku javnega naročila je na povezavi, ki je </w:t>
      </w:r>
      <w:r w:rsidRPr="00215A40">
        <w:rPr>
          <w:rFonts w:ascii="Arial" w:eastAsia="Calibri" w:hAnsi="Arial" w:cs="Arial"/>
          <w:sz w:val="20"/>
          <w:szCs w:val="20"/>
          <w:lang w:eastAsia="en-US"/>
        </w:rPr>
        <w:t>navedena v poglavju I.3 Sporočanje v okviru objave na portalu enarocanje.si.</w:t>
      </w:r>
    </w:p>
    <w:p w14:paraId="29E0BD2B" w14:textId="77777777" w:rsidR="00AC404A" w:rsidRPr="00E92AD3" w:rsidRDefault="00AC404A" w:rsidP="00AC404A">
      <w:pPr>
        <w:spacing w:line="260" w:lineRule="atLeast"/>
        <w:rPr>
          <w:rFonts w:ascii="Arial" w:hAnsi="Arial" w:cs="Arial"/>
          <w:sz w:val="20"/>
          <w:szCs w:val="20"/>
        </w:rPr>
      </w:pPr>
    </w:p>
    <w:p w14:paraId="2DC5EA7F" w14:textId="77777777" w:rsidR="00AC404A" w:rsidRPr="00E92AD3" w:rsidRDefault="00AC404A" w:rsidP="00AC404A">
      <w:pPr>
        <w:spacing w:line="260" w:lineRule="atLeast"/>
        <w:jc w:val="both"/>
        <w:rPr>
          <w:rFonts w:ascii="Arial" w:eastAsia="Calibri" w:hAnsi="Arial" w:cs="Arial"/>
          <w:sz w:val="20"/>
          <w:szCs w:val="20"/>
          <w:lang w:eastAsia="en-US"/>
        </w:rPr>
      </w:pPr>
      <w:r w:rsidRPr="00E92AD3">
        <w:rPr>
          <w:rFonts w:ascii="Arial" w:eastAsia="Calibri" w:hAnsi="Arial" w:cs="Arial"/>
          <w:sz w:val="20"/>
          <w:szCs w:val="20"/>
          <w:lang w:eastAsia="en-US"/>
        </w:rPr>
        <w:t>Naročnik bo obravnaval samo ponudbe, ki bodo oddane v sistemu e-JN.</w:t>
      </w:r>
    </w:p>
    <w:p w14:paraId="1CC1D5BE" w14:textId="77777777" w:rsidR="00AC404A" w:rsidRPr="00E92AD3" w:rsidRDefault="00AC404A" w:rsidP="00AC404A">
      <w:pPr>
        <w:spacing w:line="260" w:lineRule="atLeast"/>
        <w:rPr>
          <w:rFonts w:ascii="Arial" w:hAnsi="Arial" w:cs="Arial"/>
          <w:sz w:val="20"/>
          <w:szCs w:val="20"/>
        </w:rPr>
      </w:pPr>
    </w:p>
    <w:p w14:paraId="53319810" w14:textId="77777777" w:rsidR="00AC404A" w:rsidRDefault="00AC404A" w:rsidP="00AC404A">
      <w:pPr>
        <w:keepNext/>
        <w:keepLines/>
        <w:numPr>
          <w:ilvl w:val="2"/>
          <w:numId w:val="0"/>
        </w:numPr>
        <w:spacing w:line="260" w:lineRule="atLeast"/>
        <w:ind w:hanging="357"/>
        <w:jc w:val="both"/>
        <w:outlineLvl w:val="2"/>
        <w:rPr>
          <w:rFonts w:ascii="Arial" w:hAnsi="Arial" w:cs="Arial"/>
          <w:b/>
          <w:bCs/>
          <w:sz w:val="20"/>
          <w:szCs w:val="20"/>
          <w:lang w:eastAsia="en-US"/>
        </w:rPr>
      </w:pPr>
      <w:bookmarkStart w:id="3" w:name="_Toc509692032"/>
      <w:r w:rsidRPr="00E92AD3">
        <w:rPr>
          <w:rFonts w:ascii="Arial" w:hAnsi="Arial" w:cs="Arial"/>
          <w:b/>
          <w:bCs/>
          <w:sz w:val="20"/>
          <w:szCs w:val="20"/>
          <w:lang w:eastAsia="en-US"/>
        </w:rPr>
        <w:t xml:space="preserve">      Priprava in oddaja ponudbe v sistemu e-JN</w:t>
      </w:r>
      <w:bookmarkEnd w:id="3"/>
    </w:p>
    <w:p w14:paraId="30A386F0" w14:textId="77777777" w:rsidR="00797B15" w:rsidRPr="00E92AD3" w:rsidRDefault="00797B15" w:rsidP="00AC404A">
      <w:pPr>
        <w:keepNext/>
        <w:keepLines/>
        <w:numPr>
          <w:ilvl w:val="2"/>
          <w:numId w:val="0"/>
        </w:numPr>
        <w:spacing w:line="260" w:lineRule="atLeast"/>
        <w:ind w:hanging="357"/>
        <w:jc w:val="both"/>
        <w:outlineLvl w:val="2"/>
        <w:rPr>
          <w:rFonts w:ascii="Arial" w:hAnsi="Arial" w:cs="Arial"/>
          <w:b/>
          <w:bCs/>
          <w:sz w:val="20"/>
          <w:szCs w:val="20"/>
          <w:lang w:eastAsia="en-US"/>
        </w:rPr>
      </w:pPr>
    </w:p>
    <w:p w14:paraId="0C7C78F6" w14:textId="77777777" w:rsidR="00AC404A" w:rsidRPr="00E92AD3" w:rsidRDefault="00AC404A" w:rsidP="00AC404A">
      <w:pPr>
        <w:spacing w:line="260" w:lineRule="atLeast"/>
        <w:jc w:val="both"/>
        <w:rPr>
          <w:rFonts w:ascii="Arial" w:eastAsia="Calibri" w:hAnsi="Arial" w:cs="Arial"/>
          <w:sz w:val="20"/>
          <w:szCs w:val="20"/>
        </w:rPr>
      </w:pPr>
      <w:r w:rsidRPr="00E92AD3">
        <w:rPr>
          <w:rFonts w:ascii="Arial" w:eastAsia="Calibri" w:hAnsi="Arial" w:cs="Arial"/>
          <w:sz w:val="20"/>
          <w:szCs w:val="20"/>
          <w:lang w:eastAsia="en-US"/>
        </w:rPr>
        <w:t xml:space="preserve">Ponudnik ponudbeno dokumentacijo odda na način, da po registraciji oziroma prijavi v sistem e-JN na naslovu: </w:t>
      </w:r>
      <w:hyperlink r:id="rId12" w:history="1">
        <w:r w:rsidRPr="00E92AD3">
          <w:rPr>
            <w:rStyle w:val="Hiperpovezava"/>
            <w:rFonts w:ascii="Arial" w:eastAsia="Calibri" w:hAnsi="Arial" w:cs="Arial"/>
            <w:sz w:val="20"/>
            <w:szCs w:val="20"/>
          </w:rPr>
          <w:t>https://ejn.gov.si</w:t>
        </w:r>
      </w:hyperlink>
      <w:r w:rsidRPr="00E92AD3">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E392BB1" w14:textId="77777777" w:rsidR="00AC404A" w:rsidRPr="00E92AD3" w:rsidRDefault="00AC404A" w:rsidP="00AC404A">
      <w:pPr>
        <w:spacing w:line="260" w:lineRule="atLeast"/>
        <w:jc w:val="both"/>
        <w:rPr>
          <w:rFonts w:ascii="Arial" w:eastAsia="Calibri" w:hAnsi="Arial" w:cs="Arial"/>
          <w:sz w:val="20"/>
          <w:szCs w:val="20"/>
        </w:rPr>
      </w:pPr>
    </w:p>
    <w:p w14:paraId="124DF33B" w14:textId="5C4DF202" w:rsidR="00AC404A" w:rsidRPr="00E92AD3" w:rsidRDefault="00AC404A" w:rsidP="00AC404A">
      <w:pPr>
        <w:spacing w:line="260" w:lineRule="atLeast"/>
        <w:jc w:val="both"/>
        <w:rPr>
          <w:rFonts w:ascii="Arial" w:eastAsia="Calibri" w:hAnsi="Arial" w:cs="Arial"/>
          <w:sz w:val="20"/>
          <w:szCs w:val="20"/>
        </w:rPr>
      </w:pPr>
      <w:r w:rsidRPr="00472C3C">
        <w:rPr>
          <w:rFonts w:ascii="Arial" w:eastAsia="Calibri" w:hAnsi="Arial" w:cs="Arial"/>
          <w:sz w:val="20"/>
          <w:szCs w:val="20"/>
        </w:rPr>
        <w:t>V kolikor sistem v zadnjih 60 minutah pred iztekom roka za oddajo ponudb ne deluje na način, ki omogoča oddajo ponudb, morajo ponudniki ravnati v skladu z osmim odstavkom 88. člena ZJN-3</w:t>
      </w:r>
      <w:r w:rsidR="001B3303">
        <w:rPr>
          <w:rFonts w:ascii="Arial" w:eastAsia="Calibri" w:hAnsi="Arial" w:cs="Arial"/>
          <w:sz w:val="20"/>
          <w:szCs w:val="20"/>
        </w:rPr>
        <w:t>.</w:t>
      </w:r>
      <w:r w:rsidR="00472C3C" w:rsidRPr="00472C3C">
        <w:rPr>
          <w:rFonts w:ascii="Arial" w:hAnsi="Arial" w:cs="Arial"/>
          <w:sz w:val="20"/>
          <w:szCs w:val="20"/>
          <w:lang w:eastAsia="en-US"/>
        </w:rPr>
        <w:t xml:space="preserve"> </w:t>
      </w:r>
    </w:p>
    <w:p w14:paraId="5378CE50" w14:textId="77777777" w:rsidR="00AC404A" w:rsidRPr="00E92AD3" w:rsidRDefault="00AC404A" w:rsidP="00AC404A">
      <w:pPr>
        <w:spacing w:line="260" w:lineRule="atLeast"/>
        <w:jc w:val="both"/>
        <w:rPr>
          <w:rFonts w:ascii="Arial" w:eastAsia="Calibri" w:hAnsi="Arial" w:cs="Arial"/>
          <w:sz w:val="20"/>
          <w:szCs w:val="20"/>
          <w:lang w:eastAsia="en-US"/>
        </w:rPr>
      </w:pPr>
    </w:p>
    <w:p w14:paraId="5C8FAF86" w14:textId="77777777" w:rsidR="00AC404A" w:rsidRPr="00E92AD3" w:rsidRDefault="00AC404A" w:rsidP="00AC404A">
      <w:pPr>
        <w:spacing w:line="260" w:lineRule="atLeast"/>
        <w:jc w:val="both"/>
        <w:rPr>
          <w:rFonts w:ascii="Arial" w:eastAsia="Calibri" w:hAnsi="Arial" w:cs="Arial"/>
          <w:sz w:val="20"/>
          <w:szCs w:val="20"/>
          <w:lang w:eastAsia="en-US"/>
        </w:rPr>
      </w:pPr>
      <w:r w:rsidRPr="00E92AD3">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3" w:history="1">
        <w:r w:rsidRPr="00E92AD3">
          <w:rPr>
            <w:rStyle w:val="Hiperpovezava"/>
            <w:rFonts w:ascii="Arial" w:eastAsia="Calibri" w:hAnsi="Arial" w:cs="Arial"/>
            <w:sz w:val="20"/>
            <w:szCs w:val="20"/>
            <w:lang w:eastAsia="en-US"/>
          </w:rPr>
          <w:t>https://ejn.gov.si</w:t>
        </w:r>
      </w:hyperlink>
      <w:r w:rsidRPr="00E92AD3">
        <w:rPr>
          <w:rFonts w:ascii="Arial" w:eastAsia="Calibri" w:hAnsi="Arial" w:cs="Arial"/>
          <w:sz w:val="20"/>
          <w:szCs w:val="20"/>
          <w:lang w:eastAsia="en-US"/>
        </w:rPr>
        <w:t>.</w:t>
      </w:r>
    </w:p>
    <w:p w14:paraId="0F4D8711" w14:textId="77777777" w:rsidR="00AC404A" w:rsidRPr="00E92AD3" w:rsidRDefault="00AC404A" w:rsidP="00AC404A">
      <w:pPr>
        <w:spacing w:line="260" w:lineRule="atLeast"/>
        <w:jc w:val="both"/>
        <w:rPr>
          <w:rFonts w:ascii="Arial" w:eastAsia="Calibri" w:hAnsi="Arial" w:cs="Arial"/>
          <w:sz w:val="20"/>
          <w:szCs w:val="20"/>
          <w:lang w:eastAsia="en-US"/>
        </w:rPr>
      </w:pPr>
    </w:p>
    <w:p w14:paraId="2C43536B" w14:textId="77777777" w:rsidR="00AC404A" w:rsidRPr="00E92AD3" w:rsidRDefault="00AC404A" w:rsidP="00AC404A">
      <w:pPr>
        <w:spacing w:line="260" w:lineRule="atLeast"/>
        <w:jc w:val="both"/>
        <w:rPr>
          <w:rFonts w:ascii="Arial" w:eastAsia="Calibri" w:hAnsi="Arial" w:cs="Arial"/>
          <w:sz w:val="20"/>
          <w:szCs w:val="20"/>
          <w:lang w:eastAsia="en-US"/>
        </w:rPr>
      </w:pPr>
      <w:r w:rsidRPr="00E92AD3">
        <w:rPr>
          <w:rFonts w:ascii="Arial" w:eastAsia="Calibri" w:hAnsi="Arial" w:cs="Arial"/>
          <w:sz w:val="20"/>
          <w:szCs w:val="20"/>
          <w:lang w:eastAsia="en-US"/>
        </w:rPr>
        <w:t xml:space="preserve">Naročnik bo obravnaval samo ponudbe, ki bodo oddane v sistemu e-JN. </w:t>
      </w:r>
    </w:p>
    <w:p w14:paraId="2DE40B36" w14:textId="77777777" w:rsidR="00AC404A" w:rsidRPr="00E92AD3" w:rsidRDefault="00AC404A" w:rsidP="00AC404A">
      <w:pPr>
        <w:spacing w:line="260" w:lineRule="atLeast"/>
        <w:jc w:val="both"/>
        <w:rPr>
          <w:rFonts w:ascii="Arial" w:hAnsi="Arial" w:cs="Arial"/>
          <w:sz w:val="20"/>
          <w:szCs w:val="20"/>
          <w:lang w:eastAsia="en-US"/>
        </w:rPr>
      </w:pPr>
    </w:p>
    <w:p w14:paraId="208EDA34" w14:textId="77777777" w:rsidR="00AC404A" w:rsidRDefault="00AC404A" w:rsidP="00AC404A">
      <w:pPr>
        <w:keepNext/>
        <w:spacing w:line="260" w:lineRule="atLeast"/>
        <w:jc w:val="both"/>
        <w:outlineLvl w:val="1"/>
        <w:rPr>
          <w:rFonts w:ascii="Arial" w:hAnsi="Arial" w:cs="Arial"/>
          <w:b/>
          <w:bCs/>
          <w:iCs/>
          <w:sz w:val="20"/>
          <w:szCs w:val="20"/>
        </w:rPr>
      </w:pPr>
      <w:r w:rsidRPr="00E92AD3">
        <w:rPr>
          <w:rFonts w:ascii="Arial" w:hAnsi="Arial" w:cs="Arial"/>
          <w:b/>
          <w:bCs/>
          <w:iCs/>
          <w:sz w:val="20"/>
          <w:szCs w:val="20"/>
        </w:rPr>
        <w:t xml:space="preserve">Odpiranje ponudb </w:t>
      </w:r>
    </w:p>
    <w:p w14:paraId="2355D096" w14:textId="77777777" w:rsidR="00797B15" w:rsidRPr="00E92AD3" w:rsidRDefault="00797B15" w:rsidP="00AC404A">
      <w:pPr>
        <w:keepNext/>
        <w:spacing w:line="260" w:lineRule="atLeast"/>
        <w:jc w:val="both"/>
        <w:outlineLvl w:val="1"/>
        <w:rPr>
          <w:rFonts w:ascii="Arial" w:hAnsi="Arial" w:cs="Arial"/>
          <w:b/>
          <w:bCs/>
          <w:iCs/>
          <w:sz w:val="20"/>
          <w:szCs w:val="20"/>
        </w:rPr>
      </w:pPr>
    </w:p>
    <w:p w14:paraId="2E2FE036" w14:textId="77777777" w:rsidR="00AC404A" w:rsidRDefault="00AC404A" w:rsidP="00AC404A">
      <w:pPr>
        <w:spacing w:line="260" w:lineRule="atLeast"/>
        <w:jc w:val="both"/>
        <w:rPr>
          <w:rFonts w:ascii="Arial" w:eastAsia="Calibri" w:hAnsi="Arial" w:cs="Arial"/>
          <w:sz w:val="20"/>
          <w:szCs w:val="20"/>
          <w:lang w:eastAsia="en-US"/>
        </w:rPr>
      </w:pPr>
      <w:r w:rsidRPr="00E92AD3">
        <w:rPr>
          <w:rFonts w:ascii="Arial" w:eastAsia="Calibri" w:hAnsi="Arial" w:cs="Arial"/>
          <w:sz w:val="20"/>
          <w:szCs w:val="20"/>
          <w:lang w:eastAsia="en-US"/>
        </w:rPr>
        <w:t xml:space="preserve">Odpiranje ponudb bo potekalo avtomatično v informacijskem sistemu e-JN na spletnem naslovu </w:t>
      </w:r>
      <w:hyperlink r:id="rId14" w:history="1">
        <w:r w:rsidRPr="00E92AD3">
          <w:rPr>
            <w:rStyle w:val="Hiperpovezava"/>
            <w:rFonts w:ascii="Arial" w:eastAsia="Calibri" w:hAnsi="Arial" w:cs="Arial"/>
            <w:sz w:val="20"/>
            <w:szCs w:val="20"/>
            <w:lang w:eastAsia="en-US"/>
          </w:rPr>
          <w:t>https://ejn.gov.si</w:t>
        </w:r>
      </w:hyperlink>
      <w:r w:rsidRPr="00E92AD3">
        <w:rPr>
          <w:rFonts w:ascii="Arial" w:eastAsia="Calibri" w:hAnsi="Arial" w:cs="Arial"/>
          <w:sz w:val="20"/>
          <w:szCs w:val="20"/>
          <w:lang w:eastAsia="en-US"/>
        </w:rPr>
        <w:t xml:space="preserve">  na dan in uro, kot je to določeno v obvestilu o naročilu, objavljenem na portalu javnih naročil. </w:t>
      </w:r>
    </w:p>
    <w:p w14:paraId="7DB949A9" w14:textId="77777777" w:rsidR="0058301E" w:rsidRPr="00E92AD3" w:rsidRDefault="0058301E" w:rsidP="00AC404A">
      <w:pPr>
        <w:spacing w:line="260" w:lineRule="atLeast"/>
        <w:jc w:val="both"/>
        <w:rPr>
          <w:rFonts w:ascii="Arial" w:eastAsia="Calibri" w:hAnsi="Arial" w:cs="Arial"/>
          <w:sz w:val="20"/>
          <w:szCs w:val="20"/>
        </w:rPr>
      </w:pPr>
    </w:p>
    <w:p w14:paraId="484BD4A0" w14:textId="77777777" w:rsidR="00AC404A" w:rsidRPr="00E92AD3" w:rsidRDefault="00AC404A" w:rsidP="00AC404A">
      <w:pPr>
        <w:spacing w:line="260" w:lineRule="atLeast"/>
        <w:jc w:val="both"/>
        <w:rPr>
          <w:rFonts w:ascii="Arial" w:eastAsia="Calibri" w:hAnsi="Arial" w:cs="Arial"/>
          <w:sz w:val="20"/>
          <w:szCs w:val="20"/>
          <w:lang w:eastAsia="en-US"/>
        </w:rPr>
      </w:pPr>
      <w:r w:rsidRPr="00E92AD3">
        <w:rPr>
          <w:rFonts w:ascii="Arial" w:eastAsia="Calibri" w:hAnsi="Arial" w:cs="Arial"/>
          <w:sz w:val="20"/>
          <w:szCs w:val="20"/>
          <w:lang w:eastAsia="en-US"/>
        </w:rPr>
        <w:lastRenderedPageBreak/>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028DE43" w14:textId="77777777" w:rsidR="00AC404A" w:rsidRPr="00E92AD3" w:rsidRDefault="00AC404A" w:rsidP="00AC404A">
      <w:pPr>
        <w:spacing w:line="260" w:lineRule="atLeast"/>
        <w:jc w:val="both"/>
        <w:rPr>
          <w:rFonts w:ascii="Arial" w:hAnsi="Arial" w:cs="Arial"/>
          <w:sz w:val="20"/>
          <w:szCs w:val="20"/>
          <w:lang w:eastAsia="en-US"/>
        </w:rPr>
      </w:pPr>
    </w:p>
    <w:p w14:paraId="5AE3658A" w14:textId="77777777" w:rsidR="00AC404A" w:rsidRPr="00E92AD3" w:rsidRDefault="00AC404A" w:rsidP="00AC404A">
      <w:pPr>
        <w:spacing w:line="260" w:lineRule="atLeast"/>
        <w:jc w:val="both"/>
        <w:rPr>
          <w:rFonts w:ascii="Arial" w:hAnsi="Arial" w:cs="Arial"/>
          <w:b/>
          <w:sz w:val="20"/>
          <w:szCs w:val="20"/>
          <w:lang w:eastAsia="en-US"/>
        </w:rPr>
      </w:pPr>
    </w:p>
    <w:p w14:paraId="60BB379F" w14:textId="77777777" w:rsidR="00AC404A" w:rsidRPr="00AE25E5" w:rsidRDefault="00AC404A" w:rsidP="00AC404A">
      <w:pPr>
        <w:spacing w:line="260" w:lineRule="atLeast"/>
        <w:jc w:val="both"/>
        <w:rPr>
          <w:rFonts w:ascii="Arial" w:hAnsi="Arial" w:cs="Arial"/>
          <w:b/>
          <w:sz w:val="20"/>
          <w:szCs w:val="20"/>
          <w:lang w:eastAsia="en-US"/>
        </w:rPr>
      </w:pPr>
      <w:r w:rsidRPr="00AE25E5">
        <w:rPr>
          <w:rFonts w:ascii="Arial" w:hAnsi="Arial" w:cs="Arial"/>
          <w:b/>
          <w:sz w:val="20"/>
          <w:szCs w:val="20"/>
          <w:lang w:eastAsia="en-US"/>
        </w:rPr>
        <w:t>Bojana Jazbec</w:t>
      </w:r>
    </w:p>
    <w:p w14:paraId="0951BC76" w14:textId="77777777" w:rsidR="00AC404A" w:rsidRPr="00D92AE9" w:rsidRDefault="00AC404A" w:rsidP="00AC404A">
      <w:pPr>
        <w:spacing w:line="260" w:lineRule="atLeast"/>
        <w:rPr>
          <w:rFonts w:ascii="Arial" w:hAnsi="Arial"/>
          <w:sz w:val="20"/>
          <w:lang w:eastAsia="en-US"/>
        </w:rPr>
      </w:pPr>
      <w:r w:rsidRPr="00E5438D">
        <w:rPr>
          <w:rFonts w:ascii="Arial" w:hAnsi="Arial"/>
          <w:sz w:val="20"/>
          <w:lang w:eastAsia="en-US"/>
        </w:rPr>
        <w:t>vodja Službe za javna naročila p.p.</w:t>
      </w:r>
      <w:r w:rsidRPr="00D92AE9">
        <w:rPr>
          <w:rFonts w:ascii="Arial" w:hAnsi="Arial"/>
          <w:sz w:val="20"/>
          <w:lang w:eastAsia="en-US"/>
        </w:rPr>
        <w:tab/>
      </w:r>
      <w:r w:rsidRPr="00D92AE9">
        <w:rPr>
          <w:rFonts w:ascii="Arial" w:hAnsi="Arial"/>
          <w:sz w:val="20"/>
          <w:lang w:eastAsia="en-US"/>
        </w:rPr>
        <w:tab/>
      </w:r>
    </w:p>
    <w:p w14:paraId="1FB7AB59" w14:textId="77777777" w:rsidR="00AC404A" w:rsidRPr="00D92AE9" w:rsidRDefault="00AC404A" w:rsidP="00AC404A">
      <w:pPr>
        <w:spacing w:line="260" w:lineRule="atLeast"/>
        <w:rPr>
          <w:rFonts w:ascii="Arial" w:hAnsi="Arial"/>
          <w:b/>
          <w:bCs/>
          <w:sz w:val="20"/>
          <w:lang w:eastAsia="en-US"/>
        </w:rPr>
      </w:pPr>
      <w:r>
        <w:rPr>
          <w:rFonts w:ascii="Arial" w:hAnsi="Arial"/>
          <w:b/>
          <w:bCs/>
          <w:sz w:val="20"/>
          <w:lang w:eastAsia="en-US"/>
        </w:rPr>
        <w:t>potrjeno v EPG</w:t>
      </w:r>
    </w:p>
    <w:p w14:paraId="696ADC57" w14:textId="3CB1E4F1" w:rsidR="00AC404A" w:rsidRPr="00803460" w:rsidRDefault="00AC404A" w:rsidP="00AC404A">
      <w:pPr>
        <w:spacing w:line="260" w:lineRule="atLeast"/>
        <w:rPr>
          <w:rFonts w:ascii="Arial" w:hAnsi="Arial"/>
          <w:sz w:val="20"/>
        </w:rPr>
      </w:pPr>
      <w:bookmarkStart w:id="4" w:name="_Toc125192843"/>
      <w:bookmarkStart w:id="5" w:name="_Toc130197564"/>
      <w:bookmarkStart w:id="6" w:name="_Toc130198065"/>
      <w:bookmarkStart w:id="7" w:name="_Toc130198125"/>
      <w:bookmarkStart w:id="8" w:name="_Toc130799586"/>
      <w:bookmarkStart w:id="9" w:name="_Toc132106357"/>
      <w:bookmarkStart w:id="10" w:name="_Toc132424971"/>
      <w:bookmarkStart w:id="11" w:name="_Toc132432220"/>
      <w:r>
        <w:rPr>
          <w:rFonts w:ascii="Arial" w:hAnsi="Arial" w:cs="Arial"/>
          <w:sz w:val="20"/>
          <w:szCs w:val="20"/>
          <w:lang w:eastAsia="en-US"/>
        </w:rPr>
        <w:t xml:space="preserve"> </w:t>
      </w:r>
    </w:p>
    <w:p w14:paraId="4393DB35" w14:textId="77777777" w:rsidR="00AC404A" w:rsidRPr="00D75CD1" w:rsidRDefault="0058301E" w:rsidP="00AC404A">
      <w:pPr>
        <w:spacing w:line="260" w:lineRule="atLeast"/>
        <w:rPr>
          <w:rFonts w:ascii="Arial" w:hAnsi="Arial" w:cs="Arial"/>
          <w:b/>
          <w:sz w:val="20"/>
          <w:szCs w:val="20"/>
          <w:lang w:eastAsia="en-US"/>
        </w:rPr>
      </w:pPr>
      <w:r w:rsidRPr="00D75CD1">
        <w:rPr>
          <w:rFonts w:ascii="Arial" w:hAnsi="Arial"/>
          <w:b/>
          <w:sz w:val="20"/>
        </w:rPr>
        <w:t>Monika Pintar Mesarič</w:t>
      </w:r>
    </w:p>
    <w:p w14:paraId="1A4D65C9" w14:textId="77777777" w:rsidR="00AC404A" w:rsidRPr="00D75CD1" w:rsidRDefault="00AC404A" w:rsidP="00AC404A">
      <w:pPr>
        <w:spacing w:line="260" w:lineRule="atLeast"/>
        <w:rPr>
          <w:rFonts w:ascii="Arial" w:hAnsi="Arial" w:cs="Arial"/>
          <w:sz w:val="20"/>
          <w:szCs w:val="20"/>
          <w:lang w:eastAsia="en-US"/>
        </w:rPr>
      </w:pPr>
      <w:r w:rsidRPr="00D75CD1">
        <w:rPr>
          <w:rFonts w:ascii="Arial" w:hAnsi="Arial" w:cs="Arial"/>
          <w:sz w:val="20"/>
          <w:szCs w:val="20"/>
          <w:lang w:eastAsia="en-US"/>
        </w:rPr>
        <w:t>generaln</w:t>
      </w:r>
      <w:r w:rsidR="0058301E" w:rsidRPr="00D75CD1">
        <w:rPr>
          <w:rFonts w:ascii="Arial" w:hAnsi="Arial" w:cs="Arial"/>
          <w:sz w:val="20"/>
          <w:szCs w:val="20"/>
          <w:lang w:eastAsia="en-US"/>
        </w:rPr>
        <w:t>a</w:t>
      </w:r>
      <w:r w:rsidRPr="00D75CD1">
        <w:rPr>
          <w:rFonts w:ascii="Arial" w:hAnsi="Arial" w:cs="Arial"/>
          <w:sz w:val="20"/>
          <w:szCs w:val="20"/>
          <w:lang w:eastAsia="en-US"/>
        </w:rPr>
        <w:t xml:space="preserve"> direktor</w:t>
      </w:r>
      <w:r w:rsidR="0058301E" w:rsidRPr="00D75CD1">
        <w:rPr>
          <w:rFonts w:ascii="Arial" w:hAnsi="Arial" w:cs="Arial"/>
          <w:sz w:val="20"/>
          <w:szCs w:val="20"/>
          <w:lang w:eastAsia="en-US"/>
        </w:rPr>
        <w:t>ica</w:t>
      </w:r>
      <w:r w:rsidRPr="00D75CD1">
        <w:rPr>
          <w:rFonts w:ascii="Arial" w:hAnsi="Arial" w:cs="Arial"/>
          <w:sz w:val="20"/>
          <w:szCs w:val="20"/>
          <w:lang w:eastAsia="en-US"/>
        </w:rPr>
        <w:t xml:space="preserve"> </w:t>
      </w:r>
      <w:r w:rsidR="0058301E" w:rsidRPr="00D75CD1">
        <w:rPr>
          <w:rFonts w:ascii="Arial" w:hAnsi="Arial" w:cs="Arial"/>
          <w:sz w:val="20"/>
          <w:szCs w:val="20"/>
          <w:lang w:eastAsia="en-US"/>
        </w:rPr>
        <w:t>DŽŽUP</w:t>
      </w:r>
    </w:p>
    <w:p w14:paraId="26468838" w14:textId="77777777" w:rsidR="00AC404A" w:rsidRDefault="00AC404A" w:rsidP="00AC404A">
      <w:pPr>
        <w:spacing w:line="260" w:lineRule="atLeast"/>
        <w:rPr>
          <w:rFonts w:ascii="Arial" w:hAnsi="Arial" w:cs="Arial"/>
          <w:b/>
          <w:sz w:val="20"/>
          <w:szCs w:val="20"/>
          <w:lang w:eastAsia="en-US"/>
        </w:rPr>
      </w:pPr>
      <w:r w:rsidRPr="00D75CD1">
        <w:rPr>
          <w:rFonts w:ascii="Arial" w:hAnsi="Arial" w:cs="Arial"/>
          <w:b/>
          <w:sz w:val="20"/>
          <w:szCs w:val="20"/>
          <w:lang w:eastAsia="en-US"/>
        </w:rPr>
        <w:t>potrjeno v EPG</w:t>
      </w:r>
    </w:p>
    <w:p w14:paraId="7AE488A8" w14:textId="77777777" w:rsidR="00AC404A" w:rsidRPr="003C0405" w:rsidRDefault="00AC404A" w:rsidP="00AC404A">
      <w:pPr>
        <w:spacing w:line="260" w:lineRule="atLeast"/>
        <w:rPr>
          <w:rFonts w:ascii="Arial" w:hAnsi="Arial" w:cs="Arial"/>
          <w:b/>
          <w:sz w:val="20"/>
          <w:szCs w:val="20"/>
          <w:lang w:eastAsia="en-US"/>
        </w:rPr>
      </w:pPr>
    </w:p>
    <w:p w14:paraId="2C5B9DB4" w14:textId="77777777" w:rsidR="00AC404A" w:rsidRDefault="00AC404A" w:rsidP="00AC404A">
      <w:pPr>
        <w:spacing w:line="260" w:lineRule="atLeast"/>
        <w:rPr>
          <w:rFonts w:ascii="Arial" w:hAnsi="Arial" w:cs="Arial"/>
          <w:sz w:val="20"/>
          <w:szCs w:val="20"/>
          <w:lang w:eastAsia="en-US"/>
        </w:rPr>
      </w:pPr>
    </w:p>
    <w:p w14:paraId="51BDC1DB" w14:textId="77777777" w:rsidR="00AC404A" w:rsidRPr="00F41523" w:rsidRDefault="00AC404A" w:rsidP="00AC404A">
      <w:pPr>
        <w:spacing w:line="260" w:lineRule="atLeast"/>
        <w:jc w:val="both"/>
        <w:rPr>
          <w:rFonts w:ascii="Arial" w:hAnsi="Arial" w:cs="Arial"/>
          <w:b/>
          <w:sz w:val="20"/>
          <w:szCs w:val="20"/>
          <w:lang w:eastAsia="en-US"/>
        </w:rPr>
      </w:pPr>
      <w:r w:rsidRPr="00F41523">
        <w:rPr>
          <w:rFonts w:ascii="Arial" w:hAnsi="Arial" w:cs="Arial"/>
          <w:b/>
          <w:sz w:val="20"/>
          <w:szCs w:val="20"/>
          <w:lang w:eastAsia="en-US"/>
        </w:rPr>
        <w:t xml:space="preserve">                                                                                                                mag. Alenka Bratušek</w:t>
      </w:r>
    </w:p>
    <w:p w14:paraId="77C2C2A0" w14:textId="77777777" w:rsidR="00AC404A" w:rsidRDefault="00AC404A" w:rsidP="00AC404A">
      <w:pPr>
        <w:spacing w:line="260" w:lineRule="atLeast"/>
        <w:jc w:val="both"/>
        <w:rPr>
          <w:rFonts w:ascii="Arial" w:hAnsi="Arial" w:cs="Arial"/>
          <w:b/>
          <w:sz w:val="20"/>
          <w:szCs w:val="20"/>
          <w:lang w:eastAsia="en-US"/>
        </w:rPr>
      </w:pPr>
      <w:r w:rsidRPr="00F41523">
        <w:rPr>
          <w:rFonts w:ascii="Arial" w:hAnsi="Arial" w:cs="Arial"/>
          <w:b/>
          <w:sz w:val="20"/>
          <w:szCs w:val="20"/>
          <w:lang w:eastAsia="en-US"/>
        </w:rPr>
        <w:t xml:space="preserve">                                                                                                                         ministrica</w:t>
      </w:r>
    </w:p>
    <w:p w14:paraId="05B16CB0" w14:textId="77777777" w:rsidR="00AC404A" w:rsidRDefault="00AC404A" w:rsidP="00AC404A">
      <w:pPr>
        <w:spacing w:line="260" w:lineRule="atLeast"/>
        <w:jc w:val="both"/>
        <w:rPr>
          <w:rFonts w:ascii="Arial" w:hAnsi="Arial" w:cs="Arial"/>
          <w:b/>
          <w:sz w:val="20"/>
          <w:szCs w:val="20"/>
          <w:lang w:eastAsia="en-US"/>
        </w:rPr>
      </w:pPr>
    </w:p>
    <w:p w14:paraId="02A35975" w14:textId="77777777" w:rsidR="00AC404A" w:rsidRDefault="00AC404A" w:rsidP="00AC404A">
      <w:pPr>
        <w:spacing w:line="260" w:lineRule="atLeast"/>
        <w:jc w:val="both"/>
        <w:rPr>
          <w:rFonts w:ascii="Arial" w:hAnsi="Arial" w:cs="Arial"/>
          <w:b/>
          <w:sz w:val="20"/>
          <w:szCs w:val="20"/>
          <w:lang w:eastAsia="en-US"/>
        </w:rPr>
      </w:pPr>
    </w:p>
    <w:p w14:paraId="4FAB95D9" w14:textId="77777777" w:rsidR="00AC404A" w:rsidRDefault="00AC404A" w:rsidP="00AC404A">
      <w:pPr>
        <w:spacing w:line="260" w:lineRule="atLeast"/>
        <w:jc w:val="both"/>
        <w:rPr>
          <w:rFonts w:ascii="Arial" w:hAnsi="Arial" w:cs="Arial"/>
          <w:b/>
          <w:sz w:val="20"/>
          <w:szCs w:val="20"/>
          <w:lang w:eastAsia="en-US"/>
        </w:rPr>
      </w:pPr>
      <w:r>
        <w:rPr>
          <w:rFonts w:ascii="Arial" w:hAnsi="Arial" w:cs="Arial"/>
          <w:b/>
          <w:sz w:val="20"/>
          <w:szCs w:val="20"/>
          <w:lang w:eastAsia="en-US"/>
        </w:rPr>
        <w:br w:type="page"/>
      </w:r>
    </w:p>
    <w:p w14:paraId="04A09675" w14:textId="77777777" w:rsidR="00AC404A" w:rsidRPr="0070139D" w:rsidRDefault="00AC404A" w:rsidP="00AC404A">
      <w:pPr>
        <w:spacing w:line="260" w:lineRule="atLeast"/>
        <w:jc w:val="both"/>
        <w:rPr>
          <w:rFonts w:ascii="Arial" w:hAnsi="Arial" w:cs="Arial"/>
          <w:b/>
          <w:sz w:val="20"/>
          <w:szCs w:val="20"/>
          <w:lang w:eastAsia="en-US"/>
        </w:rPr>
      </w:pPr>
      <w:r>
        <w:rPr>
          <w:rFonts w:ascii="Arial" w:hAnsi="Arial" w:cs="Arial"/>
          <w:b/>
          <w:sz w:val="20"/>
          <w:szCs w:val="20"/>
          <w:lang w:eastAsia="en-US"/>
        </w:rPr>
        <w:lastRenderedPageBreak/>
        <w:t xml:space="preserve">POGLAVJE 2: </w:t>
      </w:r>
      <w:r w:rsidRPr="0070139D">
        <w:rPr>
          <w:rFonts w:ascii="Arial" w:hAnsi="Arial" w:cs="Arial"/>
          <w:b/>
          <w:sz w:val="20"/>
          <w:szCs w:val="20"/>
          <w:lang w:eastAsia="en-US"/>
        </w:rPr>
        <w:t xml:space="preserve">NAVODILO PONUDNIKOM ZA IZDELAVO PONUDBE TER DOLOČILA O IZVEDBI POSTOPKA </w:t>
      </w:r>
    </w:p>
    <w:p w14:paraId="1FB8AAD9" w14:textId="77777777" w:rsidR="00AC404A" w:rsidRPr="0070139D" w:rsidRDefault="00AC404A" w:rsidP="00AC404A">
      <w:pPr>
        <w:spacing w:line="260" w:lineRule="atLeast"/>
        <w:jc w:val="both"/>
        <w:rPr>
          <w:rFonts w:ascii="Arial" w:hAnsi="Arial" w:cs="Arial"/>
          <w:b/>
          <w:sz w:val="20"/>
          <w:szCs w:val="20"/>
          <w:lang w:eastAsia="en-US"/>
        </w:rPr>
      </w:pPr>
    </w:p>
    <w:p w14:paraId="0A7EFDFC" w14:textId="77777777" w:rsidR="00AC404A" w:rsidRPr="000B59F9" w:rsidRDefault="00AC404A" w:rsidP="00691A9B">
      <w:pPr>
        <w:numPr>
          <w:ilvl w:val="1"/>
          <w:numId w:val="7"/>
        </w:numPr>
        <w:spacing w:line="260" w:lineRule="atLeast"/>
        <w:jc w:val="both"/>
        <w:rPr>
          <w:rFonts w:ascii="Arial" w:hAnsi="Arial" w:cs="Arial"/>
          <w:b/>
          <w:sz w:val="20"/>
          <w:szCs w:val="20"/>
          <w:lang w:eastAsia="en-US"/>
        </w:rPr>
      </w:pPr>
      <w:bookmarkStart w:id="12" w:name="_Toc130197568"/>
      <w:bookmarkStart w:id="13" w:name="_Toc130198069"/>
      <w:bookmarkStart w:id="14" w:name="_Toc130198129"/>
      <w:bookmarkStart w:id="15" w:name="_Toc130799590"/>
      <w:bookmarkStart w:id="16" w:name="_Toc132106361"/>
      <w:bookmarkStart w:id="17" w:name="_Toc132424975"/>
      <w:bookmarkStart w:id="18" w:name="_Toc132432224"/>
      <w:bookmarkStart w:id="19" w:name="_Toc125192846"/>
      <w:bookmarkStart w:id="20" w:name="_Toc130197567"/>
      <w:bookmarkStart w:id="21" w:name="_Toc130198068"/>
      <w:bookmarkStart w:id="22" w:name="_Toc130198128"/>
      <w:bookmarkStart w:id="23" w:name="_Toc130799589"/>
      <w:bookmarkStart w:id="24" w:name="_Toc132106360"/>
      <w:bookmarkStart w:id="25" w:name="_Toc132424974"/>
      <w:bookmarkStart w:id="26" w:name="_Toc132432223"/>
      <w:r w:rsidRPr="000B59F9">
        <w:rPr>
          <w:rFonts w:ascii="Arial" w:hAnsi="Arial" w:cs="Arial"/>
          <w:b/>
          <w:sz w:val="20"/>
          <w:szCs w:val="20"/>
          <w:lang w:eastAsia="en-US"/>
        </w:rPr>
        <w:t xml:space="preserve">Predpisi </w:t>
      </w:r>
    </w:p>
    <w:p w14:paraId="44E25409" w14:textId="67D1785A" w:rsidR="00AC404A" w:rsidRPr="000B59F9" w:rsidRDefault="00AC404A" w:rsidP="00AC404A">
      <w:pPr>
        <w:spacing w:line="260" w:lineRule="atLeast"/>
        <w:jc w:val="both"/>
        <w:rPr>
          <w:rFonts w:ascii="Arial" w:hAnsi="Arial" w:cs="Arial"/>
          <w:sz w:val="20"/>
          <w:szCs w:val="20"/>
          <w:lang w:eastAsia="en-US"/>
        </w:rPr>
      </w:pPr>
      <w:r w:rsidRPr="000B59F9">
        <w:rPr>
          <w:rFonts w:ascii="Arial" w:hAnsi="Arial" w:cs="Arial"/>
          <w:sz w:val="20"/>
          <w:szCs w:val="20"/>
          <w:lang w:eastAsia="en-US"/>
        </w:rPr>
        <w:t xml:space="preserve">Pri oddaji </w:t>
      </w:r>
      <w:r w:rsidR="00EC64B1">
        <w:rPr>
          <w:rFonts w:ascii="Arial" w:hAnsi="Arial" w:cs="Arial"/>
          <w:sz w:val="20"/>
          <w:szCs w:val="20"/>
          <w:lang w:eastAsia="en-US"/>
        </w:rPr>
        <w:t xml:space="preserve">in izvedbi </w:t>
      </w:r>
      <w:r w:rsidRPr="000B59F9">
        <w:rPr>
          <w:rFonts w:ascii="Arial" w:hAnsi="Arial" w:cs="Arial"/>
          <w:sz w:val="20"/>
          <w:szCs w:val="20"/>
          <w:lang w:eastAsia="en-US"/>
        </w:rPr>
        <w:t>javnega naročila se bodo uporabljala predvsem določila naslednjih predpisov:</w:t>
      </w:r>
    </w:p>
    <w:p w14:paraId="72DA9C77" w14:textId="77777777" w:rsidR="00F41C75" w:rsidRPr="005C425C" w:rsidRDefault="00F41C75" w:rsidP="00F41C75">
      <w:pPr>
        <w:pStyle w:val="Odstavekseznama"/>
        <w:numPr>
          <w:ilvl w:val="0"/>
          <w:numId w:val="21"/>
        </w:numPr>
        <w:spacing w:line="260" w:lineRule="atLeast"/>
        <w:jc w:val="both"/>
        <w:rPr>
          <w:rFonts w:ascii="Arial" w:hAnsi="Arial" w:cs="Arial"/>
          <w:sz w:val="20"/>
          <w:szCs w:val="20"/>
          <w:lang w:eastAsia="en-US"/>
        </w:rPr>
      </w:pPr>
      <w:r w:rsidRPr="005C425C">
        <w:rPr>
          <w:rFonts w:ascii="Arial" w:hAnsi="Arial" w:cs="Arial"/>
          <w:sz w:val="20"/>
          <w:szCs w:val="20"/>
          <w:lang w:eastAsia="en-US"/>
        </w:rPr>
        <w:t xml:space="preserve">Zakona o javnem naročanju (Uradni list RS, št. 91/15, 14/18, 121/21, 10/22, 74/22 – odl. US, 100/22 – ZNUZSZS, 28/23, 88/23 – ZOPNN-F in 95/2023 - ZIUOPZP), vključno z veljavnimi podzakonskimi akti </w:t>
      </w:r>
    </w:p>
    <w:p w14:paraId="47B179CA" w14:textId="77777777" w:rsidR="00F41C75" w:rsidRPr="004B06EF" w:rsidRDefault="00F41C75" w:rsidP="00F41C75">
      <w:pPr>
        <w:pStyle w:val="Odstavekseznama"/>
        <w:numPr>
          <w:ilvl w:val="0"/>
          <w:numId w:val="21"/>
        </w:numPr>
        <w:spacing w:line="260" w:lineRule="atLeast"/>
        <w:jc w:val="both"/>
        <w:rPr>
          <w:rFonts w:ascii="Arial" w:hAnsi="Arial" w:cs="Arial"/>
          <w:sz w:val="20"/>
          <w:szCs w:val="20"/>
          <w:lang w:eastAsia="en-US"/>
        </w:rPr>
      </w:pPr>
      <w:r w:rsidRPr="005C425C">
        <w:rPr>
          <w:rFonts w:ascii="Arial" w:hAnsi="Arial" w:cs="Arial"/>
          <w:sz w:val="20"/>
          <w:szCs w:val="20"/>
          <w:lang w:eastAsia="en-US"/>
        </w:rPr>
        <w:t>Zakona o pravnem varstvu v postopkih javnega naročanja (Uradni list RS, št. 43/11, 60/11 – ZTP-D, 63/13 - ZPVPJN-A, 90/14 – ZDU-1, 60/17 - ZPVPJN-B,72/19 –</w:t>
      </w:r>
      <w:r w:rsidRPr="004B06EF">
        <w:rPr>
          <w:rFonts w:ascii="Arial" w:hAnsi="Arial" w:cs="Arial"/>
          <w:sz w:val="20"/>
          <w:szCs w:val="20"/>
          <w:lang w:eastAsia="en-US"/>
        </w:rPr>
        <w:t xml:space="preserve"> ZPVPJN-C</w:t>
      </w:r>
      <w:r>
        <w:rPr>
          <w:rFonts w:ascii="Arial" w:hAnsi="Arial" w:cs="Arial"/>
          <w:sz w:val="20"/>
          <w:szCs w:val="20"/>
          <w:lang w:eastAsia="en-US"/>
        </w:rPr>
        <w:t xml:space="preserve"> in </w:t>
      </w:r>
      <w:r w:rsidRPr="005C425C">
        <w:rPr>
          <w:rFonts w:ascii="Arial" w:hAnsi="Arial" w:cs="Arial"/>
          <w:sz w:val="20"/>
          <w:szCs w:val="20"/>
          <w:lang w:eastAsia="en-US"/>
        </w:rPr>
        <w:t>95/2023 - ZIUOPZP</w:t>
      </w:r>
      <w:r w:rsidRPr="004B06EF">
        <w:rPr>
          <w:rFonts w:ascii="Arial" w:hAnsi="Arial" w:cs="Arial"/>
          <w:sz w:val="20"/>
          <w:szCs w:val="20"/>
          <w:lang w:eastAsia="en-US"/>
        </w:rPr>
        <w:t>);</w:t>
      </w:r>
    </w:p>
    <w:p w14:paraId="7E9A1E42" w14:textId="77777777" w:rsidR="00F41C75" w:rsidRPr="004B06EF" w:rsidRDefault="00F41C75" w:rsidP="00F41C75">
      <w:pPr>
        <w:pStyle w:val="Odstavekseznama"/>
        <w:numPr>
          <w:ilvl w:val="0"/>
          <w:numId w:val="21"/>
        </w:numPr>
        <w:spacing w:line="260" w:lineRule="atLeast"/>
        <w:jc w:val="both"/>
        <w:rPr>
          <w:rFonts w:ascii="Arial" w:hAnsi="Arial" w:cs="Arial"/>
          <w:sz w:val="20"/>
          <w:szCs w:val="20"/>
          <w:lang w:eastAsia="en-US"/>
        </w:rPr>
      </w:pPr>
      <w:r w:rsidRPr="004B06EF">
        <w:rPr>
          <w:rFonts w:ascii="Arial" w:hAnsi="Arial" w:cs="Arial"/>
          <w:sz w:val="20"/>
          <w:szCs w:val="20"/>
          <w:lang w:eastAsia="en-US"/>
        </w:rPr>
        <w:t>Obligacijskega zakonika (Uradni list RS, št, 97/07 – UPB, 64/16 – odl. US in 20/18 – OROZ631),</w:t>
      </w:r>
    </w:p>
    <w:p w14:paraId="7987CF0C" w14:textId="77777777" w:rsidR="00F41C75" w:rsidRPr="004B06EF" w:rsidRDefault="00F41C75" w:rsidP="00F41C75">
      <w:pPr>
        <w:pStyle w:val="Odstavekseznama"/>
        <w:numPr>
          <w:ilvl w:val="0"/>
          <w:numId w:val="21"/>
        </w:numPr>
        <w:spacing w:line="260" w:lineRule="atLeast"/>
        <w:jc w:val="both"/>
        <w:rPr>
          <w:rFonts w:ascii="Arial" w:hAnsi="Arial" w:cs="Arial"/>
          <w:sz w:val="20"/>
          <w:szCs w:val="20"/>
          <w:lang w:eastAsia="en-US"/>
        </w:rPr>
      </w:pPr>
      <w:r w:rsidRPr="004B06EF">
        <w:rPr>
          <w:rFonts w:ascii="Arial" w:hAnsi="Arial" w:cs="Arial"/>
          <w:sz w:val="20"/>
          <w:szCs w:val="20"/>
          <w:lang w:eastAsia="en-US"/>
        </w:rPr>
        <w:t>Zakona o integriteti in preprečevanju korupcije (Uradni list RS, št. 69/11</w:t>
      </w:r>
      <w:r>
        <w:rPr>
          <w:rFonts w:ascii="Arial" w:hAnsi="Arial" w:cs="Arial"/>
          <w:sz w:val="20"/>
          <w:szCs w:val="20"/>
          <w:lang w:eastAsia="en-US"/>
        </w:rPr>
        <w:t xml:space="preserve"> -</w:t>
      </w:r>
      <w:r w:rsidRPr="004B06EF">
        <w:rPr>
          <w:rFonts w:ascii="Arial" w:hAnsi="Arial" w:cs="Arial"/>
          <w:sz w:val="20"/>
          <w:szCs w:val="20"/>
          <w:lang w:eastAsia="en-US"/>
        </w:rPr>
        <w:t xml:space="preserve"> UPB,</w:t>
      </w:r>
      <w:r>
        <w:rPr>
          <w:rFonts w:ascii="Arial" w:hAnsi="Arial" w:cs="Arial"/>
          <w:sz w:val="20"/>
          <w:szCs w:val="20"/>
          <w:lang w:eastAsia="en-US"/>
        </w:rPr>
        <w:t xml:space="preserve"> </w:t>
      </w:r>
      <w:r w:rsidRPr="004B06EF">
        <w:rPr>
          <w:rFonts w:ascii="Arial" w:hAnsi="Arial" w:cs="Arial"/>
          <w:sz w:val="20"/>
          <w:szCs w:val="20"/>
          <w:lang w:eastAsia="en-US"/>
        </w:rPr>
        <w:t>158/20 in 3/22 –</w:t>
      </w:r>
      <w:r>
        <w:rPr>
          <w:rFonts w:ascii="Arial" w:hAnsi="Arial" w:cs="Arial"/>
          <w:sz w:val="20"/>
          <w:szCs w:val="20"/>
          <w:lang w:eastAsia="en-US"/>
        </w:rPr>
        <w:t xml:space="preserve"> ZDeb</w:t>
      </w:r>
      <w:r w:rsidRPr="004B06EF">
        <w:rPr>
          <w:rFonts w:ascii="Arial" w:hAnsi="Arial" w:cs="Arial"/>
          <w:sz w:val="20"/>
          <w:szCs w:val="20"/>
          <w:lang w:eastAsia="en-US"/>
        </w:rPr>
        <w:t xml:space="preserve"> </w:t>
      </w:r>
      <w:r w:rsidRPr="00CE506E">
        <w:rPr>
          <w:rFonts w:ascii="Arial" w:hAnsi="Arial" w:cs="Arial"/>
          <w:sz w:val="20"/>
          <w:szCs w:val="20"/>
          <w:lang w:eastAsia="en-US"/>
        </w:rPr>
        <w:t>in 16/23 – ZZPri</w:t>
      </w:r>
      <w:r w:rsidRPr="004B06EF">
        <w:rPr>
          <w:rFonts w:ascii="Arial" w:hAnsi="Arial" w:cs="Arial"/>
          <w:sz w:val="20"/>
          <w:szCs w:val="20"/>
          <w:lang w:eastAsia="en-US"/>
        </w:rPr>
        <w:t>);</w:t>
      </w:r>
    </w:p>
    <w:p w14:paraId="6A1EEFF9" w14:textId="77777777" w:rsidR="00F41C75" w:rsidRPr="004B06EF" w:rsidRDefault="00F41C75" w:rsidP="00F41C75">
      <w:pPr>
        <w:pStyle w:val="Odstavekseznama"/>
        <w:numPr>
          <w:ilvl w:val="0"/>
          <w:numId w:val="21"/>
        </w:numPr>
        <w:spacing w:line="260" w:lineRule="atLeast"/>
        <w:jc w:val="both"/>
        <w:rPr>
          <w:rFonts w:ascii="Arial" w:hAnsi="Arial" w:cs="Arial"/>
          <w:sz w:val="20"/>
          <w:szCs w:val="20"/>
          <w:lang w:eastAsia="en-US"/>
        </w:rPr>
      </w:pPr>
      <w:r w:rsidRPr="004B06EF">
        <w:rPr>
          <w:rFonts w:ascii="Arial" w:hAnsi="Arial" w:cs="Arial"/>
          <w:sz w:val="20"/>
          <w:szCs w:val="20"/>
          <w:lang w:eastAsia="en-US"/>
        </w:rPr>
        <w:t>Zakon o cestah (</w:t>
      </w:r>
      <w:r w:rsidRPr="00CE506E">
        <w:rPr>
          <w:rFonts w:ascii="Arial" w:hAnsi="Arial" w:cs="Arial"/>
          <w:sz w:val="20"/>
          <w:szCs w:val="20"/>
          <w:lang w:eastAsia="en-US"/>
        </w:rPr>
        <w:t>Uradni list RS, št. 132/22 in 140/22 – ZSDH-1A)</w:t>
      </w:r>
      <w:r w:rsidRPr="004B06EF">
        <w:rPr>
          <w:rFonts w:ascii="Arial" w:hAnsi="Arial" w:cs="Arial"/>
          <w:sz w:val="20"/>
          <w:szCs w:val="20"/>
          <w:lang w:eastAsia="en-US"/>
        </w:rPr>
        <w:t>);</w:t>
      </w:r>
    </w:p>
    <w:p w14:paraId="3FE923F6" w14:textId="77777777" w:rsidR="00F41C75" w:rsidRPr="004B06EF" w:rsidRDefault="00F41C75" w:rsidP="00F41C75">
      <w:pPr>
        <w:pStyle w:val="Odstavekseznama"/>
        <w:numPr>
          <w:ilvl w:val="0"/>
          <w:numId w:val="21"/>
        </w:numPr>
        <w:spacing w:line="260" w:lineRule="atLeast"/>
        <w:jc w:val="both"/>
        <w:rPr>
          <w:rFonts w:ascii="Arial" w:hAnsi="Arial" w:cs="Arial"/>
          <w:sz w:val="20"/>
          <w:szCs w:val="20"/>
          <w:lang w:eastAsia="en-US"/>
        </w:rPr>
      </w:pPr>
      <w:r w:rsidRPr="004B06EF">
        <w:rPr>
          <w:rFonts w:ascii="Arial" w:hAnsi="Arial" w:cs="Arial"/>
          <w:sz w:val="20"/>
          <w:szCs w:val="20"/>
          <w:lang w:eastAsia="en-US"/>
        </w:rPr>
        <w:t>Direktiva 2010/40/EU Evropskega parlamenta in sveta z dne 7. julija 2010 o okviru za uvajanje inteligentnih prometnih sistemov v cestnem prometu in za vmesnike do drugih vrst prevoza;</w:t>
      </w:r>
    </w:p>
    <w:p w14:paraId="6E155B8C" w14:textId="77777777" w:rsidR="00F41C75" w:rsidRDefault="00F41C75" w:rsidP="00F41C75">
      <w:pPr>
        <w:pStyle w:val="Odstavekseznama"/>
        <w:numPr>
          <w:ilvl w:val="0"/>
          <w:numId w:val="21"/>
        </w:numPr>
        <w:spacing w:line="260" w:lineRule="atLeast"/>
        <w:jc w:val="both"/>
        <w:rPr>
          <w:rFonts w:ascii="Arial" w:hAnsi="Arial" w:cs="Arial"/>
          <w:sz w:val="20"/>
          <w:szCs w:val="20"/>
          <w:lang w:eastAsia="en-US"/>
        </w:rPr>
      </w:pPr>
      <w:r w:rsidRPr="004B06EF">
        <w:rPr>
          <w:rFonts w:ascii="Arial" w:hAnsi="Arial" w:cs="Arial"/>
          <w:sz w:val="20"/>
          <w:szCs w:val="20"/>
          <w:lang w:eastAsia="en-US"/>
        </w:rPr>
        <w:t>Delegirana uredba Komisije (EU) 2015/962 z dne 18. decembra 2014 o dopolnitvi Direktive 2010/40/EU Evropskega parlamenta in Sveta v zvezi z opravljanjem storitev zagotavljanja prometnih informacij v realnem času po vsej EU;</w:t>
      </w:r>
    </w:p>
    <w:p w14:paraId="4465F921" w14:textId="77777777" w:rsidR="00F41C75" w:rsidRPr="004B06EF" w:rsidRDefault="00F41C75" w:rsidP="00F41C75">
      <w:pPr>
        <w:pStyle w:val="Odstavekseznama"/>
        <w:numPr>
          <w:ilvl w:val="0"/>
          <w:numId w:val="21"/>
        </w:numPr>
        <w:spacing w:line="260" w:lineRule="atLeast"/>
        <w:jc w:val="both"/>
        <w:rPr>
          <w:rFonts w:ascii="Arial" w:hAnsi="Arial" w:cs="Arial"/>
          <w:sz w:val="20"/>
          <w:szCs w:val="20"/>
          <w:lang w:eastAsia="en-US"/>
        </w:rPr>
      </w:pPr>
      <w:r w:rsidRPr="00094663">
        <w:rPr>
          <w:rFonts w:ascii="Arial" w:hAnsi="Arial" w:cs="Arial"/>
          <w:sz w:val="20"/>
          <w:szCs w:val="20"/>
          <w:lang w:eastAsia="en-US"/>
        </w:rPr>
        <w:t>Delegirana uredba Komisije (EU) 2022/670 z dne 2. februarja 2022 o dopolnitvi Direktive 2010/40/EU Evropskega parlamenta in Sveta v zvezi z opravljanjem storitev zagotavljanja prometnih informacij v realnem času po vsej EU</w:t>
      </w:r>
      <w:r>
        <w:rPr>
          <w:rFonts w:ascii="Arial" w:hAnsi="Arial" w:cs="Arial"/>
          <w:sz w:val="20"/>
          <w:szCs w:val="20"/>
          <w:lang w:eastAsia="en-US"/>
        </w:rPr>
        <w:t>;</w:t>
      </w:r>
    </w:p>
    <w:p w14:paraId="171336CA" w14:textId="77777777" w:rsidR="00F41C75" w:rsidRDefault="00F41C75" w:rsidP="00F41C75">
      <w:pPr>
        <w:pStyle w:val="Odstavekseznama"/>
        <w:numPr>
          <w:ilvl w:val="0"/>
          <w:numId w:val="21"/>
        </w:numPr>
        <w:spacing w:line="260" w:lineRule="atLeast"/>
        <w:jc w:val="both"/>
        <w:rPr>
          <w:rFonts w:ascii="Arial" w:hAnsi="Arial" w:cs="Arial"/>
          <w:sz w:val="20"/>
          <w:szCs w:val="20"/>
          <w:lang w:eastAsia="en-US"/>
        </w:rPr>
      </w:pPr>
      <w:r w:rsidRPr="00D20796">
        <w:rPr>
          <w:rFonts w:ascii="Arial" w:hAnsi="Arial" w:cs="Arial"/>
          <w:sz w:val="20"/>
          <w:szCs w:val="20"/>
          <w:lang w:eastAsia="en-US"/>
        </w:rPr>
        <w:t xml:space="preserve">Delegirana uredba Komisije (EU) </w:t>
      </w:r>
      <w:r>
        <w:rPr>
          <w:rFonts w:ascii="Arial" w:hAnsi="Arial" w:cs="Arial"/>
          <w:sz w:val="20"/>
          <w:szCs w:val="20"/>
          <w:lang w:eastAsia="en-US"/>
        </w:rPr>
        <w:t>886/2013</w:t>
      </w:r>
      <w:r w:rsidRPr="00D20796">
        <w:rPr>
          <w:rFonts w:ascii="Arial" w:hAnsi="Arial" w:cs="Arial"/>
          <w:sz w:val="20"/>
          <w:szCs w:val="20"/>
          <w:lang w:eastAsia="en-US"/>
        </w:rPr>
        <w:t xml:space="preserve"> z dne </w:t>
      </w:r>
      <w:r>
        <w:rPr>
          <w:rFonts w:ascii="Arial" w:hAnsi="Arial" w:cs="Arial"/>
          <w:sz w:val="20"/>
          <w:szCs w:val="20"/>
          <w:lang w:eastAsia="en-US"/>
        </w:rPr>
        <w:t>15</w:t>
      </w:r>
      <w:r w:rsidRPr="00D20796">
        <w:rPr>
          <w:rFonts w:ascii="Arial" w:hAnsi="Arial" w:cs="Arial"/>
          <w:sz w:val="20"/>
          <w:szCs w:val="20"/>
          <w:lang w:eastAsia="en-US"/>
        </w:rPr>
        <w:t xml:space="preserve">. </w:t>
      </w:r>
      <w:r>
        <w:rPr>
          <w:rFonts w:ascii="Arial" w:hAnsi="Arial" w:cs="Arial"/>
          <w:sz w:val="20"/>
          <w:szCs w:val="20"/>
          <w:lang w:eastAsia="en-US"/>
        </w:rPr>
        <w:t>maja</w:t>
      </w:r>
      <w:r w:rsidRPr="00D20796">
        <w:rPr>
          <w:rFonts w:ascii="Arial" w:hAnsi="Arial" w:cs="Arial"/>
          <w:sz w:val="20"/>
          <w:szCs w:val="20"/>
          <w:lang w:eastAsia="en-US"/>
        </w:rPr>
        <w:t xml:space="preserve"> 20</w:t>
      </w:r>
      <w:r>
        <w:rPr>
          <w:rFonts w:ascii="Arial" w:hAnsi="Arial" w:cs="Arial"/>
          <w:sz w:val="20"/>
          <w:szCs w:val="20"/>
          <w:lang w:eastAsia="en-US"/>
        </w:rPr>
        <w:t>13</w:t>
      </w:r>
      <w:r w:rsidRPr="00D20796">
        <w:rPr>
          <w:rFonts w:ascii="Arial" w:hAnsi="Arial" w:cs="Arial"/>
          <w:sz w:val="20"/>
          <w:szCs w:val="20"/>
          <w:lang w:eastAsia="en-US"/>
        </w:rPr>
        <w:t xml:space="preserve"> o dopolnitvi Direktive 2010/40/EU Evropskega parlamenta in Sveta v zvezi </w:t>
      </w:r>
      <w:r>
        <w:rPr>
          <w:rFonts w:ascii="Arial" w:hAnsi="Arial" w:cs="Arial"/>
          <w:sz w:val="20"/>
          <w:szCs w:val="20"/>
          <w:lang w:eastAsia="en-US"/>
        </w:rPr>
        <w:t>s podatki in postopki za, po možnosti, brezplačno zagotavljanje osnovnih splošnih informacij uporabnikom v zvezi z varnostjo v cestnem prometu;</w:t>
      </w:r>
    </w:p>
    <w:p w14:paraId="5729A804" w14:textId="77777777" w:rsidR="00F41C75" w:rsidRDefault="00F41C75" w:rsidP="00F41C75">
      <w:pPr>
        <w:pStyle w:val="Odstavekseznama"/>
        <w:numPr>
          <w:ilvl w:val="0"/>
          <w:numId w:val="21"/>
        </w:numPr>
        <w:spacing w:line="260" w:lineRule="atLeast"/>
        <w:jc w:val="both"/>
        <w:rPr>
          <w:rFonts w:ascii="Arial" w:hAnsi="Arial" w:cs="Arial"/>
          <w:sz w:val="20"/>
          <w:szCs w:val="20"/>
          <w:lang w:eastAsia="en-US"/>
        </w:rPr>
      </w:pPr>
      <w:r w:rsidRPr="00094663">
        <w:rPr>
          <w:rFonts w:ascii="Arial" w:hAnsi="Arial" w:cs="Arial"/>
          <w:sz w:val="20"/>
          <w:szCs w:val="20"/>
          <w:lang w:eastAsia="en-US"/>
        </w:rPr>
        <w:t>Delegirana uredba Komisije (EU) 2024/490 z dne 29. novembra 2023 o spremembi Delegirane uredbe (EU) 2017/1926 o dopolnitvi Direktive 2010/40/EU Evropskega parlamenta in Sveta v zvezi z opravljanjem storitev zagotavljanja večmodalnih potovalnih informacij po vsej EU</w:t>
      </w:r>
      <w:r>
        <w:rPr>
          <w:rFonts w:ascii="Arial" w:hAnsi="Arial" w:cs="Arial"/>
          <w:sz w:val="20"/>
          <w:szCs w:val="20"/>
          <w:lang w:eastAsia="en-US"/>
        </w:rPr>
        <w:t>;</w:t>
      </w:r>
    </w:p>
    <w:p w14:paraId="741F89FA" w14:textId="77777777" w:rsidR="00F41C75" w:rsidRPr="004B06EF" w:rsidRDefault="00F41C75" w:rsidP="00F41C75">
      <w:pPr>
        <w:pStyle w:val="Odstavekseznama"/>
        <w:numPr>
          <w:ilvl w:val="0"/>
          <w:numId w:val="21"/>
        </w:numPr>
        <w:spacing w:line="260" w:lineRule="atLeast"/>
        <w:jc w:val="both"/>
        <w:rPr>
          <w:rFonts w:ascii="Arial" w:hAnsi="Arial" w:cs="Arial"/>
          <w:sz w:val="20"/>
          <w:szCs w:val="20"/>
          <w:lang w:eastAsia="en-US"/>
        </w:rPr>
      </w:pPr>
      <w:r w:rsidRPr="004B06EF">
        <w:rPr>
          <w:rFonts w:ascii="Arial" w:hAnsi="Arial" w:cs="Arial"/>
          <w:sz w:val="20"/>
          <w:szCs w:val="20"/>
          <w:lang w:eastAsia="en-US"/>
        </w:rPr>
        <w:t>vseh ostalih predpisov s področja javnega naročila.</w:t>
      </w:r>
    </w:p>
    <w:p w14:paraId="1219301F" w14:textId="77777777" w:rsidR="00AC404A" w:rsidRPr="0070139D" w:rsidRDefault="00AC404A" w:rsidP="00AC404A">
      <w:pPr>
        <w:spacing w:line="260" w:lineRule="atLeast"/>
        <w:jc w:val="both"/>
        <w:rPr>
          <w:rFonts w:ascii="Arial" w:hAnsi="Arial" w:cs="Arial"/>
          <w:sz w:val="20"/>
          <w:szCs w:val="20"/>
          <w:lang w:eastAsia="en-US"/>
        </w:rPr>
      </w:pPr>
    </w:p>
    <w:p w14:paraId="6B57D446" w14:textId="77777777" w:rsidR="00AC404A" w:rsidRDefault="00AC404A" w:rsidP="00691A9B">
      <w:pPr>
        <w:keepNext/>
        <w:numPr>
          <w:ilvl w:val="1"/>
          <w:numId w:val="7"/>
        </w:numPr>
        <w:spacing w:line="260" w:lineRule="atLeast"/>
        <w:jc w:val="both"/>
        <w:outlineLvl w:val="1"/>
        <w:rPr>
          <w:rFonts w:ascii="Arial" w:hAnsi="Arial" w:cs="Arial"/>
          <w:b/>
          <w:bCs/>
          <w:iCs/>
          <w:sz w:val="20"/>
          <w:szCs w:val="20"/>
        </w:rPr>
      </w:pPr>
      <w:bookmarkStart w:id="27" w:name="_Toc156997240"/>
      <w:bookmarkStart w:id="28" w:name="_Toc156998185"/>
      <w:r w:rsidRPr="0070139D">
        <w:rPr>
          <w:rFonts w:ascii="Arial" w:hAnsi="Arial" w:cs="Arial"/>
          <w:b/>
          <w:bCs/>
          <w:iCs/>
          <w:sz w:val="20"/>
          <w:szCs w:val="20"/>
        </w:rPr>
        <w:t>Razpisna dokumentacija</w:t>
      </w:r>
      <w:bookmarkEnd w:id="12"/>
      <w:bookmarkEnd w:id="13"/>
      <w:bookmarkEnd w:id="14"/>
      <w:bookmarkEnd w:id="15"/>
      <w:bookmarkEnd w:id="16"/>
      <w:bookmarkEnd w:id="17"/>
      <w:bookmarkEnd w:id="18"/>
      <w:bookmarkEnd w:id="27"/>
      <w:bookmarkEnd w:id="28"/>
    </w:p>
    <w:p w14:paraId="2377786B" w14:textId="77777777" w:rsidR="00AC404A" w:rsidRPr="0070139D" w:rsidRDefault="00AC404A" w:rsidP="00AC404A">
      <w:pPr>
        <w:keepNext/>
        <w:spacing w:line="260" w:lineRule="atLeast"/>
        <w:ind w:left="720"/>
        <w:jc w:val="both"/>
        <w:outlineLvl w:val="1"/>
        <w:rPr>
          <w:rFonts w:ascii="Arial" w:hAnsi="Arial" w:cs="Arial"/>
          <w:b/>
          <w:bCs/>
          <w:iCs/>
          <w:sz w:val="20"/>
          <w:szCs w:val="20"/>
        </w:rPr>
      </w:pPr>
    </w:p>
    <w:p w14:paraId="3953656E" w14:textId="77777777" w:rsidR="00AC404A" w:rsidRPr="0070139D" w:rsidRDefault="00AC404A" w:rsidP="00AC404A">
      <w:pPr>
        <w:keepNext/>
        <w:spacing w:line="260" w:lineRule="atLeast"/>
        <w:jc w:val="both"/>
        <w:outlineLvl w:val="2"/>
        <w:rPr>
          <w:rFonts w:ascii="Arial" w:hAnsi="Arial" w:cs="Arial"/>
          <w:b/>
          <w:bCs/>
          <w:sz w:val="20"/>
          <w:szCs w:val="20"/>
          <w:lang w:eastAsia="en-US"/>
        </w:rPr>
      </w:pPr>
      <w:bookmarkStart w:id="29" w:name="_Toc130197569"/>
      <w:bookmarkStart w:id="30" w:name="_Toc130198070"/>
      <w:bookmarkStart w:id="31" w:name="_Toc130198130"/>
      <w:bookmarkStart w:id="32" w:name="_Toc130799591"/>
      <w:bookmarkStart w:id="33" w:name="_Toc132106362"/>
      <w:bookmarkStart w:id="34" w:name="_Toc132424976"/>
      <w:bookmarkStart w:id="35" w:name="_Toc132432225"/>
      <w:bookmarkStart w:id="36" w:name="_Toc156997241"/>
      <w:r>
        <w:rPr>
          <w:rFonts w:ascii="Arial" w:hAnsi="Arial" w:cs="Arial"/>
          <w:b/>
          <w:bCs/>
          <w:sz w:val="20"/>
          <w:szCs w:val="20"/>
          <w:lang w:eastAsia="en-US"/>
        </w:rPr>
        <w:t xml:space="preserve">2.2.1 </w:t>
      </w:r>
      <w:r w:rsidRPr="0070139D">
        <w:rPr>
          <w:rFonts w:ascii="Arial" w:hAnsi="Arial" w:cs="Arial"/>
          <w:b/>
          <w:bCs/>
          <w:sz w:val="20"/>
          <w:szCs w:val="20"/>
          <w:lang w:eastAsia="en-US"/>
        </w:rPr>
        <w:t>Vsebina razpisne dokumentacije</w:t>
      </w:r>
      <w:bookmarkEnd w:id="29"/>
      <w:bookmarkEnd w:id="30"/>
      <w:bookmarkEnd w:id="31"/>
      <w:bookmarkEnd w:id="32"/>
      <w:bookmarkEnd w:id="33"/>
      <w:bookmarkEnd w:id="34"/>
      <w:bookmarkEnd w:id="35"/>
      <w:bookmarkEnd w:id="36"/>
    </w:p>
    <w:p w14:paraId="4F670E84" w14:textId="77777777" w:rsidR="00AC404A" w:rsidRPr="0070139D"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Razpisna dokumentacija vsebuje naslednje dokumente:</w:t>
      </w:r>
    </w:p>
    <w:p w14:paraId="3FA4CAD3" w14:textId="77777777" w:rsidR="00AC404A" w:rsidRPr="0070139D" w:rsidRDefault="00AC404A" w:rsidP="00691A9B">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1: Povabilo k oddaji ponudbe,</w:t>
      </w:r>
    </w:p>
    <w:p w14:paraId="3005D792" w14:textId="77777777" w:rsidR="00AC404A" w:rsidRPr="0070139D" w:rsidRDefault="00AC404A" w:rsidP="00691A9B">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2: Navodilo ponudnikom za izdelavo ponudbe ter določila o izvedbi postopka,</w:t>
      </w:r>
    </w:p>
    <w:p w14:paraId="6B2BCA7D" w14:textId="77777777" w:rsidR="00AC404A" w:rsidRPr="0070139D" w:rsidRDefault="00AC404A" w:rsidP="00691A9B">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3: Razlogi za izključitev in pogoji za sodelovanje</w:t>
      </w:r>
      <w:r w:rsidR="00E14874">
        <w:rPr>
          <w:rFonts w:ascii="Arial" w:hAnsi="Arial" w:cs="Arial"/>
          <w:sz w:val="20"/>
          <w:szCs w:val="20"/>
        </w:rPr>
        <w:t xml:space="preserve"> ponudnika</w:t>
      </w:r>
      <w:r w:rsidRPr="0070139D">
        <w:rPr>
          <w:rFonts w:ascii="Arial" w:hAnsi="Arial" w:cs="Arial"/>
          <w:sz w:val="20"/>
          <w:szCs w:val="20"/>
        </w:rPr>
        <w:t>,</w:t>
      </w:r>
    </w:p>
    <w:p w14:paraId="0A03FE12" w14:textId="77777777" w:rsidR="00AC404A" w:rsidRPr="005337E5" w:rsidRDefault="00AC404A" w:rsidP="00691A9B">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4: Obrazci naročnika,</w:t>
      </w:r>
    </w:p>
    <w:p w14:paraId="5636B84D" w14:textId="290A210E" w:rsidR="00AC404A" w:rsidRPr="00F149E7" w:rsidRDefault="00AC404A" w:rsidP="00691A9B">
      <w:pPr>
        <w:numPr>
          <w:ilvl w:val="0"/>
          <w:numId w:val="6"/>
        </w:numPr>
        <w:spacing w:line="260" w:lineRule="atLeast"/>
        <w:jc w:val="both"/>
        <w:rPr>
          <w:rFonts w:ascii="Arial" w:hAnsi="Arial" w:cs="Arial"/>
          <w:sz w:val="20"/>
          <w:szCs w:val="20"/>
          <w:lang w:eastAsia="en-US"/>
        </w:rPr>
      </w:pPr>
      <w:r w:rsidRPr="00F149E7">
        <w:rPr>
          <w:rFonts w:ascii="Arial" w:hAnsi="Arial" w:cs="Arial"/>
          <w:sz w:val="20"/>
          <w:szCs w:val="20"/>
        </w:rPr>
        <w:t>poglavje 5: Priloga –</w:t>
      </w:r>
      <w:r w:rsidR="00F149E7">
        <w:rPr>
          <w:rFonts w:ascii="Arial" w:hAnsi="Arial" w:cs="Arial"/>
          <w:sz w:val="20"/>
          <w:szCs w:val="20"/>
        </w:rPr>
        <w:t xml:space="preserve"> </w:t>
      </w:r>
      <w:r w:rsidR="008D055A">
        <w:rPr>
          <w:rFonts w:ascii="Arial" w:hAnsi="Arial" w:cs="Arial"/>
          <w:sz w:val="20"/>
          <w:szCs w:val="20"/>
        </w:rPr>
        <w:t>Tehnične specifikacije</w:t>
      </w:r>
      <w:r w:rsidRPr="00F149E7">
        <w:rPr>
          <w:rFonts w:ascii="Arial" w:hAnsi="Arial" w:cs="Arial"/>
          <w:sz w:val="20"/>
          <w:szCs w:val="20"/>
        </w:rPr>
        <w:t>,</w:t>
      </w:r>
    </w:p>
    <w:p w14:paraId="0C4951EB" w14:textId="77777777" w:rsidR="00AC404A" w:rsidRPr="00F149E7" w:rsidRDefault="00AC404A" w:rsidP="00691A9B">
      <w:pPr>
        <w:numPr>
          <w:ilvl w:val="0"/>
          <w:numId w:val="6"/>
        </w:numPr>
        <w:spacing w:line="260" w:lineRule="atLeast"/>
        <w:jc w:val="both"/>
        <w:rPr>
          <w:rFonts w:ascii="Arial" w:hAnsi="Arial" w:cs="Arial"/>
          <w:sz w:val="20"/>
          <w:szCs w:val="20"/>
          <w:lang w:eastAsia="en-US"/>
        </w:rPr>
      </w:pPr>
      <w:r w:rsidRPr="00F149E7">
        <w:rPr>
          <w:rFonts w:ascii="Arial" w:hAnsi="Arial" w:cs="Arial"/>
          <w:sz w:val="20"/>
          <w:szCs w:val="20"/>
        </w:rPr>
        <w:t>poglavje 6: Priloga - ESPD obrazec,</w:t>
      </w:r>
    </w:p>
    <w:p w14:paraId="73D86615" w14:textId="77777777" w:rsidR="00AC404A" w:rsidRPr="00F149E7" w:rsidRDefault="00AC404A" w:rsidP="00691A9B">
      <w:pPr>
        <w:numPr>
          <w:ilvl w:val="0"/>
          <w:numId w:val="6"/>
        </w:numPr>
        <w:spacing w:line="260" w:lineRule="atLeast"/>
        <w:jc w:val="both"/>
        <w:rPr>
          <w:rFonts w:ascii="Arial" w:hAnsi="Arial" w:cs="Arial"/>
          <w:sz w:val="20"/>
          <w:szCs w:val="20"/>
          <w:lang w:eastAsia="en-US"/>
        </w:rPr>
      </w:pPr>
      <w:r w:rsidRPr="00F149E7">
        <w:rPr>
          <w:rFonts w:ascii="Arial" w:hAnsi="Arial" w:cs="Arial"/>
          <w:sz w:val="20"/>
          <w:szCs w:val="20"/>
        </w:rPr>
        <w:t xml:space="preserve">poglavje 7: Priloga - Obrazec </w:t>
      </w:r>
      <w:r w:rsidR="00FF2DDC" w:rsidRPr="00F149E7">
        <w:rPr>
          <w:rFonts w:ascii="Arial" w:hAnsi="Arial" w:cs="Arial"/>
          <w:sz w:val="20"/>
          <w:szCs w:val="20"/>
        </w:rPr>
        <w:t xml:space="preserve">- </w:t>
      </w:r>
      <w:r w:rsidRPr="00F149E7">
        <w:rPr>
          <w:rFonts w:ascii="Arial" w:hAnsi="Arial" w:cs="Arial"/>
          <w:sz w:val="20"/>
          <w:szCs w:val="20"/>
        </w:rPr>
        <w:t>Ponudba s ponudbenim predračunom</w:t>
      </w:r>
      <w:r w:rsidRPr="00F149E7">
        <w:rPr>
          <w:rFonts w:ascii="Arial" w:hAnsi="Arial" w:cs="Arial"/>
          <w:sz w:val="20"/>
          <w:szCs w:val="20"/>
          <w:lang w:eastAsia="en-US"/>
        </w:rPr>
        <w:t>,</w:t>
      </w:r>
    </w:p>
    <w:p w14:paraId="4FD118EE" w14:textId="77777777" w:rsidR="00AC404A" w:rsidRPr="00D22557" w:rsidRDefault="00AC404A" w:rsidP="00AC404A">
      <w:pPr>
        <w:spacing w:line="260" w:lineRule="atLeast"/>
        <w:ind w:left="780"/>
        <w:jc w:val="both"/>
        <w:rPr>
          <w:rFonts w:ascii="Arial" w:hAnsi="Arial" w:cs="Arial"/>
          <w:sz w:val="20"/>
          <w:szCs w:val="20"/>
          <w:lang w:eastAsia="en-US"/>
        </w:rPr>
      </w:pPr>
    </w:p>
    <w:p w14:paraId="23B6527B" w14:textId="77777777" w:rsidR="00AC404A" w:rsidRPr="00F230D4" w:rsidRDefault="00AC404A" w:rsidP="00AC404A">
      <w:pPr>
        <w:spacing w:line="260" w:lineRule="atLeast"/>
        <w:jc w:val="both"/>
        <w:rPr>
          <w:rFonts w:ascii="Arial" w:hAnsi="Arial" w:cs="Arial"/>
          <w:sz w:val="20"/>
          <w:szCs w:val="20"/>
        </w:rPr>
      </w:pPr>
      <w:r w:rsidRPr="00F230D4">
        <w:rPr>
          <w:rFonts w:ascii="Arial" w:hAnsi="Arial" w:cs="Arial"/>
          <w:sz w:val="20"/>
          <w:szCs w:val="20"/>
        </w:rPr>
        <w:t xml:space="preserve">Sestavni del razpisne dokumentacije so tudi morebitni dodatki k razpisni dokumentaciji, izdani v skladu s točko 2.2.3. teh navodil in objavljeni na portalu </w:t>
      </w:r>
      <w:hyperlink r:id="rId15" w:history="1">
        <w:r w:rsidRPr="00F230D4">
          <w:rPr>
            <w:rStyle w:val="Hiperpovezava"/>
            <w:rFonts w:ascii="Arial" w:hAnsi="Arial" w:cs="Arial"/>
            <w:sz w:val="20"/>
            <w:szCs w:val="20"/>
          </w:rPr>
          <w:t>www.enarocanje.si</w:t>
        </w:r>
      </w:hyperlink>
      <w:r w:rsidRPr="00F230D4">
        <w:rPr>
          <w:rFonts w:ascii="Arial" w:hAnsi="Arial" w:cs="Arial"/>
          <w:sz w:val="20"/>
          <w:szCs w:val="20"/>
        </w:rPr>
        <w:t>.</w:t>
      </w:r>
    </w:p>
    <w:p w14:paraId="2487015E" w14:textId="77777777" w:rsidR="00AC404A" w:rsidRPr="00F230D4" w:rsidRDefault="00AC404A" w:rsidP="00AC404A">
      <w:pPr>
        <w:spacing w:line="260" w:lineRule="atLeast"/>
        <w:jc w:val="both"/>
        <w:rPr>
          <w:rFonts w:ascii="Arial" w:hAnsi="Arial" w:cs="Arial"/>
          <w:sz w:val="20"/>
          <w:szCs w:val="20"/>
        </w:rPr>
      </w:pPr>
    </w:p>
    <w:p w14:paraId="6A4C2DF7" w14:textId="77777777" w:rsidR="00AC404A" w:rsidRPr="00F230D4" w:rsidRDefault="00AC404A" w:rsidP="00AC404A">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7" w:name="_Toc130197570"/>
      <w:bookmarkStart w:id="38" w:name="_Toc130198071"/>
      <w:bookmarkStart w:id="39" w:name="_Toc130198131"/>
      <w:bookmarkStart w:id="40" w:name="_Toc130799592"/>
      <w:bookmarkStart w:id="41" w:name="_Toc132106363"/>
      <w:bookmarkStart w:id="42" w:name="_Toc132424977"/>
      <w:bookmarkStart w:id="43" w:name="_Toc132432226"/>
      <w:bookmarkStart w:id="44" w:name="_Toc156997242"/>
      <w:bookmarkStart w:id="45" w:name="_Toc156997244"/>
      <w:bookmarkStart w:id="46" w:name="_Toc156998186"/>
      <w:bookmarkStart w:id="47" w:name="_Toc130197572"/>
      <w:bookmarkStart w:id="48" w:name="_Toc130198073"/>
      <w:bookmarkStart w:id="49" w:name="_Toc130198133"/>
      <w:bookmarkStart w:id="50" w:name="_Toc130799594"/>
      <w:bookmarkStart w:id="51" w:name="_Toc132106365"/>
      <w:bookmarkStart w:id="52" w:name="_Toc132424979"/>
      <w:bookmarkStart w:id="53" w:name="_Toc132432228"/>
      <w:bookmarkStart w:id="54" w:name="_Toc125192847"/>
      <w:bookmarkEnd w:id="19"/>
      <w:bookmarkEnd w:id="20"/>
      <w:bookmarkEnd w:id="21"/>
      <w:bookmarkEnd w:id="22"/>
      <w:bookmarkEnd w:id="23"/>
      <w:bookmarkEnd w:id="24"/>
      <w:bookmarkEnd w:id="25"/>
      <w:bookmarkEnd w:id="26"/>
      <w:r w:rsidRPr="00F230D4">
        <w:rPr>
          <w:rFonts w:ascii="Arial" w:hAnsi="Arial" w:cs="Arial"/>
          <w:b/>
          <w:bCs/>
          <w:sz w:val="20"/>
          <w:szCs w:val="20"/>
          <w:lang w:eastAsia="en-US"/>
        </w:rPr>
        <w:t xml:space="preserve">         2.2.2 Pridobivanje dodatnih informacij</w:t>
      </w:r>
      <w:bookmarkEnd w:id="37"/>
      <w:bookmarkEnd w:id="38"/>
      <w:bookmarkEnd w:id="39"/>
      <w:bookmarkEnd w:id="40"/>
      <w:bookmarkEnd w:id="41"/>
      <w:bookmarkEnd w:id="42"/>
      <w:bookmarkEnd w:id="43"/>
      <w:bookmarkEnd w:id="44"/>
    </w:p>
    <w:p w14:paraId="078C4D20" w14:textId="08B4FCA0" w:rsidR="00AC404A" w:rsidRPr="00F230D4" w:rsidRDefault="00AC404A" w:rsidP="00AC404A">
      <w:pPr>
        <w:spacing w:line="260" w:lineRule="atLeast"/>
        <w:jc w:val="both"/>
        <w:rPr>
          <w:rFonts w:ascii="Arial" w:hAnsi="Arial" w:cs="Arial"/>
          <w:sz w:val="20"/>
          <w:szCs w:val="20"/>
          <w:lang w:eastAsia="en-US"/>
        </w:rPr>
      </w:pPr>
      <w:r w:rsidRPr="00F230D4">
        <w:rPr>
          <w:rFonts w:ascii="Arial" w:hAnsi="Arial" w:cs="Arial"/>
          <w:sz w:val="20"/>
          <w:szCs w:val="20"/>
          <w:lang w:eastAsia="en-US"/>
        </w:rPr>
        <w:t xml:space="preserve">Vse zahteve za dodatne informacije v zvezi s postopkom se posredujejo na portal </w:t>
      </w:r>
      <w:hyperlink r:id="rId16" w:history="1">
        <w:r w:rsidRPr="00F230D4">
          <w:rPr>
            <w:rFonts w:ascii="Arial" w:hAnsi="Arial" w:cs="Arial"/>
            <w:color w:val="0000FF"/>
            <w:sz w:val="20"/>
            <w:szCs w:val="20"/>
            <w:u w:val="single"/>
            <w:lang w:eastAsia="en-US"/>
          </w:rPr>
          <w:t>www.enarocanje.si</w:t>
        </w:r>
      </w:hyperlink>
      <w:r w:rsidRPr="00F230D4">
        <w:rPr>
          <w:rFonts w:ascii="Arial" w:hAnsi="Arial" w:cs="Arial"/>
          <w:sz w:val="20"/>
          <w:szCs w:val="20"/>
          <w:lang w:eastAsia="en-US"/>
        </w:rPr>
        <w:t xml:space="preserve"> do dneva in ure, kot je to določeno v obvestilu o naročilu,</w:t>
      </w:r>
      <w:r w:rsidRPr="00F230D4">
        <w:rPr>
          <w:rFonts w:ascii="Arial" w:hAnsi="Arial" w:cs="Arial"/>
          <w:sz w:val="20"/>
          <w:szCs w:val="20"/>
        </w:rPr>
        <w:t xml:space="preserve"> </w:t>
      </w:r>
      <w:r w:rsidRPr="00F230D4">
        <w:rPr>
          <w:rFonts w:ascii="Arial" w:hAnsi="Arial" w:cs="Arial"/>
          <w:sz w:val="20"/>
          <w:szCs w:val="20"/>
          <w:lang w:eastAsia="en-US"/>
        </w:rPr>
        <w:t xml:space="preserve">objavljenem na portalu javnih naročil. Naročnik bo pripravil in objavil </w:t>
      </w:r>
      <w:r w:rsidRPr="000B59F9">
        <w:rPr>
          <w:rFonts w:ascii="Arial" w:hAnsi="Arial" w:cs="Arial"/>
          <w:sz w:val="20"/>
          <w:szCs w:val="20"/>
          <w:lang w:eastAsia="en-US"/>
        </w:rPr>
        <w:t xml:space="preserve">odgovor najkasneje </w:t>
      </w:r>
      <w:r w:rsidR="008D055A">
        <w:rPr>
          <w:rFonts w:ascii="Arial" w:hAnsi="Arial" w:cs="Arial"/>
          <w:sz w:val="20"/>
          <w:szCs w:val="20"/>
          <w:lang w:eastAsia="en-US"/>
        </w:rPr>
        <w:t>šest</w:t>
      </w:r>
      <w:r w:rsidRPr="000B59F9">
        <w:rPr>
          <w:rFonts w:ascii="Arial" w:hAnsi="Arial" w:cs="Arial"/>
          <w:sz w:val="20"/>
          <w:szCs w:val="20"/>
          <w:lang w:eastAsia="en-US"/>
        </w:rPr>
        <w:t xml:space="preserve"> dni pred datumom, ki je določen</w:t>
      </w:r>
      <w:r w:rsidRPr="00F230D4">
        <w:rPr>
          <w:rFonts w:ascii="Arial" w:hAnsi="Arial" w:cs="Arial"/>
          <w:sz w:val="20"/>
          <w:szCs w:val="20"/>
          <w:lang w:eastAsia="en-US"/>
        </w:rPr>
        <w:t xml:space="preserve"> za oddajo ponudb. Vse dodatne informacije so objavljene izključno na omenjenem portalu in jih naročnik ne bo posebej posredoval.</w:t>
      </w:r>
    </w:p>
    <w:p w14:paraId="2C7789C9" w14:textId="77777777" w:rsidR="00AC404A" w:rsidRPr="0070139D" w:rsidRDefault="00AC404A" w:rsidP="00AC404A">
      <w:pPr>
        <w:spacing w:line="260" w:lineRule="atLeast"/>
        <w:jc w:val="both"/>
        <w:rPr>
          <w:rFonts w:ascii="Arial" w:hAnsi="Arial" w:cs="Arial"/>
          <w:sz w:val="20"/>
          <w:szCs w:val="20"/>
          <w:lang w:eastAsia="en-US"/>
        </w:rPr>
      </w:pPr>
    </w:p>
    <w:p w14:paraId="00EDB09A" w14:textId="77777777" w:rsidR="00AC404A" w:rsidRPr="0070139D" w:rsidRDefault="00AC404A" w:rsidP="00AC404A">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5" w:name="_Toc130197571"/>
      <w:bookmarkStart w:id="56" w:name="_Toc130198072"/>
      <w:bookmarkStart w:id="57" w:name="_Toc130198132"/>
      <w:bookmarkStart w:id="58" w:name="_Toc130799593"/>
      <w:bookmarkStart w:id="59" w:name="_Toc132106364"/>
      <w:bookmarkStart w:id="60" w:name="_Toc132424978"/>
      <w:bookmarkStart w:id="61" w:name="_Toc132432227"/>
      <w:bookmarkStart w:id="62" w:name="_Toc156997243"/>
      <w:r w:rsidRPr="0070139D">
        <w:rPr>
          <w:rFonts w:ascii="Arial" w:hAnsi="Arial" w:cs="Arial"/>
          <w:b/>
          <w:bCs/>
          <w:sz w:val="20"/>
          <w:szCs w:val="20"/>
          <w:lang w:eastAsia="en-US"/>
        </w:rPr>
        <w:lastRenderedPageBreak/>
        <w:t>2.2.3 Spremembe in dopolnitve razpisne dokumentacije</w:t>
      </w:r>
      <w:bookmarkEnd w:id="55"/>
      <w:bookmarkEnd w:id="56"/>
      <w:bookmarkEnd w:id="57"/>
      <w:bookmarkEnd w:id="58"/>
      <w:bookmarkEnd w:id="59"/>
      <w:bookmarkEnd w:id="60"/>
      <w:bookmarkEnd w:id="61"/>
      <w:bookmarkEnd w:id="62"/>
    </w:p>
    <w:p w14:paraId="399CA97C" w14:textId="77777777" w:rsidR="00AC404A" w:rsidRPr="0070139D"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Pr>
          <w:rFonts w:ascii="Arial" w:hAnsi="Arial" w:cs="Arial"/>
          <w:sz w:val="20"/>
          <w:szCs w:val="20"/>
          <w:lang w:eastAsia="en-US"/>
        </w:rPr>
        <w:t>.</w:t>
      </w:r>
      <w:r w:rsidRPr="0070139D">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4A1ED3F6" w14:textId="77777777" w:rsidR="00AC404A" w:rsidRPr="0070139D" w:rsidRDefault="00AC404A" w:rsidP="00AC404A">
      <w:pPr>
        <w:spacing w:line="260" w:lineRule="atLeast"/>
        <w:jc w:val="both"/>
        <w:rPr>
          <w:rFonts w:ascii="Arial" w:hAnsi="Arial" w:cs="Arial"/>
          <w:sz w:val="20"/>
          <w:szCs w:val="20"/>
          <w:lang w:eastAsia="en-US"/>
        </w:rPr>
      </w:pPr>
    </w:p>
    <w:p w14:paraId="1BB66879" w14:textId="77777777" w:rsidR="00AC404A" w:rsidRDefault="00AC404A" w:rsidP="00691A9B">
      <w:pPr>
        <w:keepNext/>
        <w:numPr>
          <w:ilvl w:val="1"/>
          <w:numId w:val="7"/>
        </w:numPr>
        <w:spacing w:line="260" w:lineRule="atLeast"/>
        <w:jc w:val="both"/>
        <w:outlineLvl w:val="1"/>
        <w:rPr>
          <w:rFonts w:ascii="Arial" w:hAnsi="Arial" w:cs="Arial"/>
          <w:b/>
          <w:bCs/>
          <w:iCs/>
          <w:sz w:val="20"/>
          <w:szCs w:val="20"/>
        </w:rPr>
      </w:pPr>
      <w:r w:rsidRPr="0070139D">
        <w:rPr>
          <w:rFonts w:ascii="Arial" w:hAnsi="Arial" w:cs="Arial"/>
          <w:b/>
          <w:bCs/>
          <w:iCs/>
          <w:sz w:val="20"/>
          <w:szCs w:val="20"/>
        </w:rPr>
        <w:t>Priprava ponudbe</w:t>
      </w:r>
      <w:bookmarkEnd w:id="45"/>
      <w:bookmarkEnd w:id="46"/>
    </w:p>
    <w:p w14:paraId="3FD2B735" w14:textId="77777777" w:rsidR="00AC404A" w:rsidRPr="0070139D" w:rsidRDefault="00AC404A" w:rsidP="00AC404A">
      <w:pPr>
        <w:keepNext/>
        <w:spacing w:line="260" w:lineRule="atLeast"/>
        <w:ind w:left="360"/>
        <w:jc w:val="both"/>
        <w:outlineLvl w:val="1"/>
        <w:rPr>
          <w:rFonts w:ascii="Arial" w:hAnsi="Arial" w:cs="Arial"/>
          <w:b/>
          <w:bCs/>
          <w:iCs/>
          <w:sz w:val="20"/>
          <w:szCs w:val="20"/>
        </w:rPr>
      </w:pPr>
    </w:p>
    <w:p w14:paraId="11CB5083" w14:textId="77777777" w:rsidR="00AC404A" w:rsidRPr="0070139D" w:rsidRDefault="00AC404A" w:rsidP="00AC404A">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3" w:name="_Toc130197577"/>
      <w:bookmarkStart w:id="64" w:name="_Toc130198078"/>
      <w:bookmarkStart w:id="65" w:name="_Toc130198138"/>
      <w:bookmarkStart w:id="66" w:name="_Toc130799599"/>
      <w:bookmarkStart w:id="67" w:name="_Toc132106370"/>
      <w:bookmarkStart w:id="68" w:name="_Toc132424984"/>
      <w:bookmarkStart w:id="69" w:name="_Toc132432233"/>
      <w:bookmarkStart w:id="70" w:name="_Toc156997245"/>
      <w:r w:rsidRPr="0070139D">
        <w:rPr>
          <w:rFonts w:ascii="Arial" w:hAnsi="Arial" w:cs="Arial"/>
          <w:b/>
          <w:bCs/>
          <w:sz w:val="20"/>
          <w:szCs w:val="20"/>
          <w:lang w:eastAsia="en-US"/>
        </w:rPr>
        <w:t xml:space="preserve">2.3.1 </w:t>
      </w:r>
      <w:r w:rsidRPr="00181639">
        <w:rPr>
          <w:rFonts w:ascii="Arial" w:hAnsi="Arial" w:cs="Arial"/>
          <w:b/>
          <w:bCs/>
          <w:sz w:val="20"/>
          <w:szCs w:val="20"/>
          <w:lang w:eastAsia="en-US"/>
        </w:rPr>
        <w:t>Jezik ponudbe</w:t>
      </w:r>
      <w:bookmarkEnd w:id="63"/>
      <w:bookmarkEnd w:id="64"/>
      <w:bookmarkEnd w:id="65"/>
      <w:bookmarkEnd w:id="66"/>
      <w:bookmarkEnd w:id="67"/>
      <w:bookmarkEnd w:id="68"/>
      <w:bookmarkEnd w:id="69"/>
      <w:bookmarkEnd w:id="70"/>
    </w:p>
    <w:p w14:paraId="3FDC666A" w14:textId="77777777" w:rsidR="00AC404A" w:rsidRPr="00181639" w:rsidRDefault="00AC404A" w:rsidP="00AC404A">
      <w:pPr>
        <w:spacing w:line="260" w:lineRule="atLeast"/>
        <w:jc w:val="both"/>
        <w:rPr>
          <w:rFonts w:ascii="Arial" w:hAnsi="Arial" w:cs="Arial"/>
          <w:sz w:val="20"/>
          <w:szCs w:val="20"/>
          <w:lang w:eastAsia="en-US"/>
        </w:rPr>
      </w:pPr>
      <w:bookmarkStart w:id="71" w:name="_Toc125192849"/>
      <w:bookmarkStart w:id="72" w:name="_Toc130197578"/>
      <w:bookmarkStart w:id="73" w:name="_Toc130198079"/>
      <w:bookmarkStart w:id="74" w:name="_Toc130198139"/>
      <w:bookmarkStart w:id="75" w:name="_Toc130799600"/>
      <w:bookmarkStart w:id="76" w:name="_Toc132106371"/>
      <w:bookmarkStart w:id="77" w:name="_Toc132424985"/>
      <w:bookmarkStart w:id="78" w:name="_Toc132432234"/>
      <w:bookmarkStart w:id="79" w:name="_Toc156997246"/>
      <w:r w:rsidRPr="00181639">
        <w:rPr>
          <w:rFonts w:ascii="Arial" w:hAnsi="Arial" w:cs="Arial"/>
          <w:sz w:val="20"/>
          <w:szCs w:val="20"/>
          <w:lang w:eastAsia="en-US"/>
        </w:rPr>
        <w:t>Postopek javnega naročanja poteka v slovenskem jeziku. Vsi dokumenti v zvezi s ponudbo morajo biti v slovenskem jeziku. V kolikor je dokument predložen v tujem jeziku, mu mora biti priložen uraden prevod v slovenski jezik (prevod sodno zapriseženega prevajalca).</w:t>
      </w:r>
    </w:p>
    <w:p w14:paraId="0551CC86" w14:textId="77777777" w:rsidR="00AC404A" w:rsidRPr="00181639" w:rsidRDefault="00AC404A" w:rsidP="00AC404A">
      <w:pPr>
        <w:spacing w:line="260" w:lineRule="atLeast"/>
        <w:jc w:val="both"/>
        <w:rPr>
          <w:rFonts w:ascii="Arial" w:hAnsi="Arial" w:cs="Arial"/>
          <w:sz w:val="20"/>
          <w:szCs w:val="20"/>
          <w:lang w:eastAsia="en-US"/>
        </w:rPr>
      </w:pPr>
    </w:p>
    <w:p w14:paraId="2E1FE641" w14:textId="77777777" w:rsidR="00AC404A" w:rsidRDefault="00AC404A" w:rsidP="00AC404A">
      <w:pPr>
        <w:spacing w:line="260" w:lineRule="atLeast"/>
        <w:jc w:val="both"/>
        <w:rPr>
          <w:rFonts w:ascii="Arial" w:hAnsi="Arial" w:cs="Arial"/>
          <w:sz w:val="20"/>
          <w:szCs w:val="20"/>
          <w:lang w:eastAsia="en-US"/>
        </w:rPr>
      </w:pPr>
      <w:r w:rsidRPr="00181639">
        <w:rPr>
          <w:rFonts w:ascii="Arial" w:hAnsi="Arial" w:cs="Arial"/>
          <w:sz w:val="20"/>
          <w:szCs w:val="20"/>
          <w:lang w:eastAsia="en-US"/>
        </w:rPr>
        <w:t>V tujem jeziku (in sicer v angleškem ali nemškem jeziku) je lahko le prospektni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18D12096" w14:textId="77777777" w:rsidR="003A5E99" w:rsidRDefault="003A5E99" w:rsidP="00AC404A">
      <w:pPr>
        <w:spacing w:line="260" w:lineRule="atLeast"/>
        <w:jc w:val="both"/>
        <w:rPr>
          <w:rFonts w:ascii="Arial" w:hAnsi="Arial" w:cs="Arial"/>
          <w:sz w:val="20"/>
          <w:szCs w:val="20"/>
          <w:lang w:eastAsia="en-US"/>
        </w:rPr>
      </w:pPr>
    </w:p>
    <w:p w14:paraId="29DBCD38" w14:textId="77777777" w:rsidR="00AC404A" w:rsidRPr="0070139D" w:rsidRDefault="00AC404A" w:rsidP="00AC404A">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0" w:name="_Toc130197579"/>
      <w:bookmarkStart w:id="81" w:name="_Toc130198080"/>
      <w:bookmarkStart w:id="82" w:name="_Toc130198140"/>
      <w:bookmarkStart w:id="83" w:name="_Toc130799601"/>
      <w:bookmarkStart w:id="84" w:name="_Toc132106372"/>
      <w:bookmarkStart w:id="85" w:name="_Toc132424986"/>
      <w:bookmarkStart w:id="86" w:name="_Toc132432235"/>
      <w:bookmarkStart w:id="87" w:name="_Toc156997247"/>
      <w:bookmarkEnd w:id="71"/>
      <w:bookmarkEnd w:id="72"/>
      <w:bookmarkEnd w:id="73"/>
      <w:bookmarkEnd w:id="74"/>
      <w:bookmarkEnd w:id="75"/>
      <w:bookmarkEnd w:id="76"/>
      <w:bookmarkEnd w:id="77"/>
      <w:bookmarkEnd w:id="78"/>
      <w:bookmarkEnd w:id="79"/>
      <w:r w:rsidRPr="0070139D">
        <w:rPr>
          <w:rFonts w:ascii="Arial" w:hAnsi="Arial" w:cs="Arial"/>
          <w:b/>
          <w:bCs/>
          <w:sz w:val="20"/>
          <w:szCs w:val="20"/>
          <w:lang w:eastAsia="en-US"/>
        </w:rPr>
        <w:t>2.3.2 Oblika ponudbe</w:t>
      </w:r>
      <w:bookmarkEnd w:id="80"/>
      <w:bookmarkEnd w:id="81"/>
      <w:bookmarkEnd w:id="82"/>
      <w:bookmarkEnd w:id="83"/>
      <w:bookmarkEnd w:id="84"/>
      <w:bookmarkEnd w:id="85"/>
      <w:bookmarkEnd w:id="86"/>
      <w:bookmarkEnd w:id="87"/>
    </w:p>
    <w:p w14:paraId="705CB60E" w14:textId="77777777" w:rsidR="00AC404A" w:rsidRPr="00916479" w:rsidRDefault="00AC404A" w:rsidP="00AC404A">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2FC139B0" w14:textId="77777777" w:rsidR="00AC404A" w:rsidRPr="00916479" w:rsidRDefault="00AC404A" w:rsidP="00AC404A">
      <w:pPr>
        <w:spacing w:line="260" w:lineRule="atLeast"/>
        <w:jc w:val="both"/>
        <w:rPr>
          <w:rFonts w:ascii="Arial" w:hAnsi="Arial" w:cs="Arial"/>
          <w:sz w:val="20"/>
          <w:szCs w:val="20"/>
          <w:lang w:eastAsia="en-US"/>
        </w:rPr>
      </w:pPr>
    </w:p>
    <w:p w14:paraId="22CEDF7E" w14:textId="77777777" w:rsidR="00AC404A" w:rsidRDefault="00AC404A" w:rsidP="00AC404A">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560B458" w14:textId="77777777" w:rsidR="00AC404A" w:rsidRPr="00916479" w:rsidRDefault="00AC404A" w:rsidP="00AC404A">
      <w:pPr>
        <w:spacing w:line="260" w:lineRule="atLeast"/>
        <w:jc w:val="both"/>
        <w:rPr>
          <w:rFonts w:ascii="Arial" w:hAnsi="Arial" w:cs="Arial"/>
          <w:sz w:val="20"/>
          <w:szCs w:val="20"/>
          <w:lang w:eastAsia="en-US"/>
        </w:rPr>
      </w:pPr>
    </w:p>
    <w:p w14:paraId="19F3906D" w14:textId="77777777" w:rsidR="00AC404A" w:rsidRDefault="00AC404A" w:rsidP="00AC404A">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 ki se predložijo kot sestavni del ponudbe in ki izvirajo od ponudnika, morajo biti opremljeni </w:t>
      </w:r>
      <w:r>
        <w:rPr>
          <w:rFonts w:ascii="Arial" w:hAnsi="Arial" w:cs="Arial"/>
          <w:sz w:val="20"/>
          <w:szCs w:val="20"/>
          <w:lang w:eastAsia="en-US"/>
        </w:rPr>
        <w:t>s</w:t>
      </w:r>
      <w:r w:rsidRPr="00916479">
        <w:rPr>
          <w:rFonts w:ascii="Arial" w:hAnsi="Arial" w:cs="Arial"/>
          <w:sz w:val="20"/>
          <w:szCs w:val="20"/>
          <w:lang w:eastAsia="en-US"/>
        </w:rPr>
        <w:t xml:space="preserve"> podpisom osebe, ki ima polno pooblastilo za zastopanje ponudnika. </w:t>
      </w:r>
    </w:p>
    <w:p w14:paraId="2FF87433" w14:textId="77777777" w:rsidR="00AC404A" w:rsidRPr="00916479" w:rsidRDefault="00AC404A" w:rsidP="00AC404A">
      <w:pPr>
        <w:spacing w:line="260" w:lineRule="atLeast"/>
        <w:jc w:val="both"/>
        <w:rPr>
          <w:rFonts w:ascii="Arial" w:hAnsi="Arial" w:cs="Arial"/>
          <w:sz w:val="20"/>
          <w:szCs w:val="20"/>
          <w:lang w:eastAsia="en-US"/>
        </w:rPr>
      </w:pPr>
    </w:p>
    <w:p w14:paraId="698E90C2" w14:textId="77777777" w:rsidR="00AC404A" w:rsidRPr="00916479" w:rsidRDefault="00AC404A" w:rsidP="00AC404A">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1D544037" w14:textId="77777777" w:rsidR="00AC404A" w:rsidRPr="00916479" w:rsidRDefault="00AC404A" w:rsidP="00AC404A">
      <w:pPr>
        <w:spacing w:line="260" w:lineRule="atLeast"/>
        <w:jc w:val="both"/>
        <w:rPr>
          <w:rFonts w:ascii="Arial" w:hAnsi="Arial" w:cs="Arial"/>
          <w:sz w:val="20"/>
          <w:szCs w:val="20"/>
          <w:lang w:eastAsia="en-US"/>
        </w:rPr>
      </w:pPr>
    </w:p>
    <w:p w14:paraId="44303A5F" w14:textId="77777777" w:rsidR="00AC404A" w:rsidRDefault="00AC404A" w:rsidP="00AC404A">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r>
        <w:rPr>
          <w:rFonts w:ascii="Arial" w:hAnsi="Arial" w:cs="Arial"/>
          <w:sz w:val="20"/>
          <w:szCs w:val="20"/>
          <w:lang w:eastAsia="en-US"/>
        </w:rPr>
        <w:t>.</w:t>
      </w:r>
    </w:p>
    <w:p w14:paraId="093C37CA" w14:textId="77777777" w:rsidR="00AC404A" w:rsidRDefault="00AC404A" w:rsidP="00AC404A">
      <w:pPr>
        <w:spacing w:line="260" w:lineRule="atLeast"/>
        <w:jc w:val="both"/>
        <w:rPr>
          <w:rFonts w:ascii="Arial" w:hAnsi="Arial" w:cs="Arial"/>
          <w:sz w:val="20"/>
          <w:szCs w:val="20"/>
          <w:lang w:eastAsia="en-US"/>
        </w:rPr>
      </w:pPr>
    </w:p>
    <w:p w14:paraId="6634FBB9" w14:textId="77777777" w:rsidR="00AC404A" w:rsidRPr="00E30D29" w:rsidRDefault="00AC404A" w:rsidP="00AC404A">
      <w:pPr>
        <w:keepNext/>
        <w:numPr>
          <w:ilvl w:val="2"/>
          <w:numId w:val="0"/>
        </w:numPr>
        <w:tabs>
          <w:tab w:val="num" w:pos="720"/>
        </w:tabs>
        <w:spacing w:line="260" w:lineRule="atLeast"/>
        <w:jc w:val="both"/>
        <w:outlineLvl w:val="2"/>
        <w:rPr>
          <w:rFonts w:ascii="Arial" w:hAnsi="Arial" w:cs="Arial"/>
          <w:b/>
          <w:bCs/>
          <w:sz w:val="20"/>
          <w:szCs w:val="20"/>
          <w:highlight w:val="yellow"/>
          <w:lang w:eastAsia="en-US"/>
        </w:rPr>
      </w:pPr>
      <w:bookmarkStart w:id="88" w:name="_Toc336851749"/>
      <w:bookmarkStart w:id="89" w:name="_Toc336851797"/>
      <w:bookmarkStart w:id="90" w:name="_Toc509692018"/>
      <w:r w:rsidRPr="0055598E">
        <w:rPr>
          <w:rFonts w:ascii="Arial" w:hAnsi="Arial" w:cs="Arial"/>
          <w:b/>
          <w:bCs/>
          <w:sz w:val="20"/>
          <w:szCs w:val="20"/>
          <w:lang w:eastAsia="en-US"/>
        </w:rPr>
        <w:t>2.3.3 Obrazec ESPD za vse gospodarske subjekte</w:t>
      </w:r>
    </w:p>
    <w:bookmarkEnd w:id="88"/>
    <w:bookmarkEnd w:id="89"/>
    <w:bookmarkEnd w:id="90"/>
    <w:p w14:paraId="19A9E304" w14:textId="77777777" w:rsidR="00AC404A" w:rsidRPr="00161C6E" w:rsidRDefault="00AC404A" w:rsidP="00AC404A">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576DF21" w14:textId="77777777" w:rsidR="00AC404A" w:rsidRPr="00161C6E" w:rsidRDefault="00AC404A" w:rsidP="00AC404A">
      <w:pPr>
        <w:spacing w:line="260" w:lineRule="atLeast"/>
        <w:jc w:val="both"/>
        <w:rPr>
          <w:rFonts w:ascii="Arial" w:eastAsia="Calibri" w:hAnsi="Arial" w:cs="Arial"/>
          <w:sz w:val="20"/>
          <w:szCs w:val="22"/>
          <w:lang w:eastAsia="en-US"/>
        </w:rPr>
      </w:pPr>
    </w:p>
    <w:p w14:paraId="5C5AC430" w14:textId="77777777" w:rsidR="00AC404A" w:rsidRPr="00161C6E" w:rsidRDefault="00AC404A" w:rsidP="00AC404A">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21253F0E" w14:textId="77777777" w:rsidR="00AC404A" w:rsidRPr="00161C6E" w:rsidRDefault="00AC404A" w:rsidP="00AC404A">
      <w:pPr>
        <w:spacing w:line="260" w:lineRule="atLeast"/>
        <w:jc w:val="both"/>
        <w:rPr>
          <w:rFonts w:ascii="Arial" w:eastAsia="Calibri" w:hAnsi="Arial" w:cs="Arial"/>
          <w:sz w:val="20"/>
          <w:szCs w:val="20"/>
        </w:rPr>
      </w:pPr>
    </w:p>
    <w:p w14:paraId="2CF0B8DB" w14:textId="77777777" w:rsidR="00AC404A" w:rsidRPr="00C87122" w:rsidRDefault="00AC404A" w:rsidP="00AC404A">
      <w:pPr>
        <w:spacing w:line="260" w:lineRule="atLeast"/>
        <w:jc w:val="both"/>
        <w:rPr>
          <w:rFonts w:ascii="Arial" w:eastAsia="Calibri" w:hAnsi="Arial" w:cs="Arial"/>
          <w:sz w:val="20"/>
          <w:szCs w:val="20"/>
          <w:lang w:eastAsia="en-US"/>
        </w:rPr>
      </w:pPr>
      <w:r w:rsidRPr="00C87122">
        <w:rPr>
          <w:rFonts w:ascii="Arial" w:eastAsia="Calibri" w:hAnsi="Arial" w:cs="Arial"/>
          <w:sz w:val="20"/>
          <w:szCs w:val="20"/>
          <w:lang w:eastAsia="en-US"/>
        </w:rPr>
        <w:t xml:space="preserve">Gospodarski subjekt naročnikov obrazec ESPD (datoteka XML) uvozi na spletni povezavi: </w:t>
      </w:r>
      <w:hyperlink r:id="rId17" w:history="1">
        <w:r w:rsidRPr="00C87122">
          <w:rPr>
            <w:rStyle w:val="Hiperpovezava"/>
            <w:rFonts w:ascii="Arial" w:eastAsia="Calibri" w:hAnsi="Arial" w:cs="Arial"/>
            <w:sz w:val="20"/>
            <w:szCs w:val="20"/>
            <w:lang w:eastAsia="en-US"/>
          </w:rPr>
          <w:t>https://ejn.gov.si/espd</w:t>
        </w:r>
      </w:hyperlink>
      <w:r w:rsidRPr="00C87122">
        <w:rPr>
          <w:rFonts w:ascii="Arial" w:eastAsia="Calibri" w:hAnsi="Arial" w:cs="Arial"/>
          <w:sz w:val="20"/>
          <w:szCs w:val="20"/>
          <w:lang w:eastAsia="en-US"/>
        </w:rPr>
        <w:t xml:space="preserve"> in v njega neposredno vnese zahtevane podatke.</w:t>
      </w:r>
    </w:p>
    <w:p w14:paraId="29F068F3" w14:textId="77777777" w:rsidR="00AC404A" w:rsidRPr="00C87122" w:rsidRDefault="00AC404A" w:rsidP="00AC404A">
      <w:pPr>
        <w:spacing w:line="260" w:lineRule="atLeast"/>
        <w:jc w:val="both"/>
        <w:rPr>
          <w:rFonts w:ascii="Arial" w:eastAsia="Calibri" w:hAnsi="Arial" w:cs="Arial"/>
          <w:sz w:val="20"/>
          <w:szCs w:val="20"/>
          <w:lang w:eastAsia="en-US"/>
        </w:rPr>
      </w:pPr>
    </w:p>
    <w:p w14:paraId="06F6FF62" w14:textId="77777777" w:rsidR="00AC404A" w:rsidRDefault="00AC404A" w:rsidP="00AC404A">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Izpolnjen in podpisan ESPD mora biti preko Sistema za elektronsko oddajo ponudb oddan ločeno za vse gospodarske subjekte, ki v kakršni koli vlogi sodelujejo v ponudbi (ponudnik, sodelujoči ponudniki v </w:t>
      </w:r>
      <w:r w:rsidRPr="00161C6E">
        <w:rPr>
          <w:rFonts w:ascii="Arial" w:eastAsia="Calibri" w:hAnsi="Arial" w:cs="Arial"/>
          <w:sz w:val="20"/>
          <w:szCs w:val="22"/>
          <w:lang w:eastAsia="en-US"/>
        </w:rPr>
        <w:lastRenderedPageBreak/>
        <w:t>primeru skupne ponudbe, gospodarski subjekti, na katerih kapacitete se sklicuje ponudnik in podizvajalci).</w:t>
      </w:r>
    </w:p>
    <w:p w14:paraId="4CB0028E" w14:textId="77777777" w:rsidR="00AC404A" w:rsidRDefault="00AC404A" w:rsidP="00AC404A">
      <w:pPr>
        <w:spacing w:line="260" w:lineRule="atLeast"/>
        <w:jc w:val="both"/>
        <w:rPr>
          <w:rFonts w:ascii="Arial" w:eastAsia="Calibri" w:hAnsi="Arial" w:cs="Arial"/>
          <w:sz w:val="20"/>
          <w:szCs w:val="22"/>
          <w:lang w:eastAsia="en-US"/>
        </w:rPr>
      </w:pPr>
    </w:p>
    <w:p w14:paraId="175EE505" w14:textId="77777777" w:rsidR="00AC404A" w:rsidRPr="00A42A07" w:rsidRDefault="00AC404A" w:rsidP="00AC404A">
      <w:pPr>
        <w:spacing w:line="260" w:lineRule="atLeast"/>
        <w:jc w:val="both"/>
        <w:rPr>
          <w:rFonts w:ascii="Arial" w:eastAsia="Calibri" w:hAnsi="Arial" w:cs="Arial"/>
          <w:sz w:val="20"/>
          <w:szCs w:val="22"/>
          <w:lang w:eastAsia="en-US"/>
        </w:rPr>
      </w:pPr>
      <w:bookmarkStart w:id="91" w:name="_Hlk511905322"/>
      <w:r w:rsidRPr="00A42A07">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92" w:name="_Hlk531606225"/>
      <w:r w:rsidRPr="00A42A07">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2"/>
      <w:r w:rsidRPr="00A42A07">
        <w:rPr>
          <w:rFonts w:ascii="Arial" w:eastAsia="Calibri" w:hAnsi="Arial" w:cs="Arial"/>
          <w:sz w:val="20"/>
          <w:szCs w:val="22"/>
          <w:lang w:eastAsia="en-US"/>
        </w:rPr>
        <w:t xml:space="preserve">. </w:t>
      </w:r>
    </w:p>
    <w:bookmarkEnd w:id="91"/>
    <w:p w14:paraId="2E84A5B8" w14:textId="77777777" w:rsidR="00AC404A" w:rsidRPr="00161C6E" w:rsidRDefault="00AC404A" w:rsidP="00AC404A">
      <w:pPr>
        <w:spacing w:line="260" w:lineRule="atLeast"/>
        <w:jc w:val="both"/>
        <w:rPr>
          <w:rFonts w:ascii="Arial" w:eastAsia="Calibri" w:hAnsi="Arial" w:cs="Arial"/>
          <w:sz w:val="20"/>
          <w:szCs w:val="22"/>
          <w:lang w:eastAsia="en-US"/>
        </w:rPr>
      </w:pPr>
    </w:p>
    <w:p w14:paraId="31D64076" w14:textId="77777777" w:rsidR="00AC404A" w:rsidRPr="00161C6E" w:rsidRDefault="00AC404A" w:rsidP="00AC404A">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Za ostale sodelujoče ponudnik v razdelek »ESPD – ostali sodelujoči« priloži podpisane ESPD v pdf. obliki, ali v elektronski obliki podpisan xml.</w:t>
      </w:r>
    </w:p>
    <w:p w14:paraId="0373C6B0" w14:textId="77777777" w:rsidR="00AC404A" w:rsidRPr="00916479" w:rsidRDefault="00AC404A" w:rsidP="00AC404A">
      <w:pPr>
        <w:spacing w:line="260" w:lineRule="atLeast"/>
        <w:jc w:val="both"/>
        <w:rPr>
          <w:rFonts w:ascii="Arial" w:eastAsia="Calibri" w:hAnsi="Arial"/>
          <w:sz w:val="20"/>
          <w:szCs w:val="22"/>
          <w:lang w:eastAsia="en-US"/>
        </w:rPr>
      </w:pPr>
    </w:p>
    <w:p w14:paraId="0B99FCEC" w14:textId="77777777" w:rsidR="00AC404A" w:rsidRPr="00916479" w:rsidRDefault="00AC404A" w:rsidP="00AC404A">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509692019"/>
      <w:r w:rsidRPr="00916479">
        <w:rPr>
          <w:rFonts w:ascii="Arial" w:hAnsi="Arial" w:cs="Arial"/>
          <w:b/>
          <w:bCs/>
          <w:sz w:val="20"/>
          <w:szCs w:val="20"/>
          <w:lang w:eastAsia="en-US"/>
        </w:rPr>
        <w:t xml:space="preserve">2.3.4 Obrazec </w:t>
      </w:r>
      <w:r w:rsidR="00292D3A">
        <w:rPr>
          <w:rFonts w:ascii="Arial" w:hAnsi="Arial" w:cs="Arial"/>
          <w:b/>
          <w:bCs/>
          <w:sz w:val="20"/>
          <w:szCs w:val="20"/>
          <w:lang w:eastAsia="en-US"/>
        </w:rPr>
        <w:t xml:space="preserve">- </w:t>
      </w:r>
      <w:r w:rsidRPr="00916479">
        <w:rPr>
          <w:rFonts w:ascii="Arial" w:hAnsi="Arial" w:cs="Arial"/>
          <w:b/>
          <w:bCs/>
          <w:sz w:val="20"/>
          <w:szCs w:val="20"/>
          <w:lang w:eastAsia="en-US"/>
        </w:rPr>
        <w:t xml:space="preserve">Ponudba s ponudbenim predračunom </w:t>
      </w:r>
    </w:p>
    <w:bookmarkEnd w:id="93"/>
    <w:p w14:paraId="2D8898F1" w14:textId="2FDB0213" w:rsidR="00AC404A" w:rsidRPr="00916479" w:rsidRDefault="00AC404A" w:rsidP="00AC404A">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w:t>
      </w:r>
      <w:r w:rsidR="00472C3C">
        <w:rPr>
          <w:rFonts w:ascii="Arial" w:eastAsia="Calibri" w:hAnsi="Arial"/>
          <w:sz w:val="20"/>
          <w:szCs w:val="22"/>
          <w:lang w:eastAsia="en-US"/>
        </w:rPr>
        <w:t xml:space="preserve"> </w:t>
      </w:r>
      <w:r w:rsidR="008D055A">
        <w:rPr>
          <w:rFonts w:ascii="Arial" w:eastAsia="Calibri" w:hAnsi="Arial"/>
          <w:sz w:val="20"/>
          <w:szCs w:val="22"/>
          <w:lang w:eastAsia="en-US"/>
        </w:rPr>
        <w:t>tehničnih specifikacij</w:t>
      </w:r>
      <w:r w:rsidRPr="00916479">
        <w:rPr>
          <w:rFonts w:ascii="Arial" w:eastAsia="Calibri" w:hAnsi="Arial"/>
          <w:sz w:val="20"/>
          <w:szCs w:val="22"/>
          <w:lang w:eastAsia="en-US"/>
        </w:rPr>
        <w:t xml:space="preserve">, ki </w:t>
      </w:r>
      <w:r w:rsidR="008D055A">
        <w:rPr>
          <w:rFonts w:ascii="Arial" w:eastAsia="Calibri" w:hAnsi="Arial"/>
          <w:sz w:val="20"/>
          <w:szCs w:val="22"/>
          <w:lang w:eastAsia="en-US"/>
        </w:rPr>
        <w:t>so</w:t>
      </w:r>
      <w:r w:rsidRPr="00916479">
        <w:rPr>
          <w:rFonts w:ascii="Arial" w:eastAsia="Calibri" w:hAnsi="Arial"/>
          <w:sz w:val="20"/>
          <w:szCs w:val="22"/>
          <w:lang w:eastAsia="en-US"/>
        </w:rPr>
        <w:t xml:space="preserve"> del razpisne dokumentacije.</w:t>
      </w:r>
    </w:p>
    <w:p w14:paraId="6C6019A9" w14:textId="77777777" w:rsidR="00AC404A" w:rsidRPr="00916479" w:rsidRDefault="00AC404A" w:rsidP="00AC404A">
      <w:pPr>
        <w:spacing w:line="260" w:lineRule="atLeast"/>
        <w:jc w:val="both"/>
        <w:rPr>
          <w:rFonts w:ascii="Arial" w:eastAsia="Calibri" w:hAnsi="Arial"/>
          <w:sz w:val="20"/>
          <w:szCs w:val="22"/>
          <w:lang w:eastAsia="en-US"/>
        </w:rPr>
      </w:pPr>
    </w:p>
    <w:p w14:paraId="3DC54681" w14:textId="77777777" w:rsidR="00AC404A" w:rsidRPr="00916479" w:rsidRDefault="00AC404A" w:rsidP="00AC404A">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Pr>
          <w:rFonts w:ascii="Arial" w:eastAsia="Calibri" w:hAnsi="Arial"/>
          <w:b/>
          <w:sz w:val="20"/>
          <w:szCs w:val="20"/>
          <w:lang w:eastAsia="en-US"/>
        </w:rPr>
        <w:t xml:space="preserve"> natančno</w:t>
      </w:r>
      <w:r w:rsidRPr="00916479">
        <w:rPr>
          <w:rFonts w:ascii="Arial" w:eastAsia="Calibri" w:hAnsi="Arial"/>
          <w:sz w:val="20"/>
          <w:szCs w:val="20"/>
          <w:lang w:eastAsia="en-US"/>
        </w:rPr>
        <w:t xml:space="preserve">. </w:t>
      </w:r>
    </w:p>
    <w:p w14:paraId="1C0D6DC1" w14:textId="77777777" w:rsidR="00AC404A" w:rsidRPr="00916479" w:rsidRDefault="00AC404A" w:rsidP="00AC404A">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4A384254" w14:textId="77777777" w:rsidR="00AC404A" w:rsidRPr="00916479" w:rsidRDefault="00AC404A" w:rsidP="00AC404A">
      <w:pPr>
        <w:spacing w:line="260" w:lineRule="atLeast"/>
        <w:jc w:val="both"/>
        <w:rPr>
          <w:rFonts w:ascii="Arial" w:eastAsia="Calibri" w:hAnsi="Arial"/>
          <w:sz w:val="20"/>
          <w:szCs w:val="22"/>
          <w:lang w:eastAsia="en-US"/>
        </w:rPr>
      </w:pPr>
    </w:p>
    <w:p w14:paraId="6B5579B6" w14:textId="77777777" w:rsidR="00AC404A" w:rsidRDefault="00AC404A" w:rsidP="00AC404A">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14:paraId="492B3C38" w14:textId="77777777" w:rsidR="002552B8" w:rsidRDefault="002552B8" w:rsidP="00AC404A">
      <w:pPr>
        <w:spacing w:line="260" w:lineRule="atLeast"/>
        <w:jc w:val="both"/>
        <w:rPr>
          <w:rFonts w:ascii="Arial" w:eastAsia="Calibri" w:hAnsi="Arial"/>
          <w:sz w:val="20"/>
          <w:szCs w:val="22"/>
          <w:lang w:eastAsia="en-US"/>
        </w:rPr>
      </w:pPr>
    </w:p>
    <w:p w14:paraId="1AB208FD" w14:textId="77777777" w:rsidR="00AC404A" w:rsidRDefault="00AC404A" w:rsidP="00AC404A">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t xml:space="preserve">Ponudnik v informacijskem sistemu e-JN v razdelek »Predračun« naloži izpolnjen obrazec </w:t>
      </w:r>
      <w:r w:rsidR="00292D3A">
        <w:rPr>
          <w:rFonts w:ascii="Arial" w:eastAsia="Calibri" w:hAnsi="Arial"/>
          <w:b/>
          <w:sz w:val="20"/>
          <w:szCs w:val="22"/>
          <w:lang w:eastAsia="en-US"/>
        </w:rPr>
        <w:t xml:space="preserve">- </w:t>
      </w:r>
      <w:r w:rsidRPr="00916479">
        <w:rPr>
          <w:rFonts w:ascii="Arial" w:eastAsia="Calibri" w:hAnsi="Arial"/>
          <w:b/>
          <w:sz w:val="20"/>
          <w:szCs w:val="22"/>
          <w:lang w:eastAsia="en-US"/>
        </w:rPr>
        <w:t>Ponudba s ponudbenim predračunom v .pdf datoteki, ki bo dostopen na javnem odpiranju ponudb.</w:t>
      </w:r>
    </w:p>
    <w:p w14:paraId="3B0F80D1" w14:textId="77777777" w:rsidR="00AC404A" w:rsidRDefault="00AC404A" w:rsidP="00AC404A">
      <w:pPr>
        <w:spacing w:line="260" w:lineRule="atLeast"/>
        <w:jc w:val="both"/>
        <w:rPr>
          <w:rFonts w:ascii="Arial" w:eastAsia="Calibri" w:hAnsi="Arial"/>
          <w:b/>
          <w:sz w:val="20"/>
          <w:szCs w:val="22"/>
          <w:lang w:eastAsia="en-US"/>
        </w:rPr>
      </w:pPr>
    </w:p>
    <w:p w14:paraId="5CCDA086" w14:textId="77777777" w:rsidR="00AC404A" w:rsidRPr="0070139D" w:rsidRDefault="00AC404A" w:rsidP="00AC404A">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4" w:name="_Toc130197580"/>
      <w:bookmarkStart w:id="95" w:name="_Toc130198081"/>
      <w:bookmarkStart w:id="96" w:name="_Toc130198141"/>
      <w:bookmarkStart w:id="97" w:name="_Toc130799602"/>
      <w:bookmarkStart w:id="98" w:name="_Toc132106373"/>
      <w:bookmarkStart w:id="99" w:name="_Toc132424987"/>
      <w:bookmarkStart w:id="100" w:name="_Toc132432236"/>
      <w:bookmarkStart w:id="101" w:name="_Toc156997248"/>
      <w:r w:rsidRPr="0070139D">
        <w:rPr>
          <w:rFonts w:ascii="Arial" w:hAnsi="Arial" w:cs="Arial"/>
          <w:b/>
          <w:bCs/>
          <w:sz w:val="20"/>
          <w:szCs w:val="20"/>
          <w:lang w:eastAsia="en-US"/>
        </w:rPr>
        <w:t>2.3.</w:t>
      </w:r>
      <w:r>
        <w:rPr>
          <w:rFonts w:ascii="Arial" w:hAnsi="Arial" w:cs="Arial"/>
          <w:b/>
          <w:bCs/>
          <w:sz w:val="20"/>
          <w:szCs w:val="20"/>
          <w:lang w:eastAsia="en-US"/>
        </w:rPr>
        <w:t>5</w:t>
      </w:r>
      <w:r w:rsidRPr="0070139D">
        <w:rPr>
          <w:rFonts w:ascii="Arial" w:hAnsi="Arial" w:cs="Arial"/>
          <w:b/>
          <w:bCs/>
          <w:sz w:val="20"/>
          <w:szCs w:val="20"/>
          <w:lang w:eastAsia="en-US"/>
        </w:rPr>
        <w:t xml:space="preserve"> Ponudbena cena</w:t>
      </w:r>
      <w:bookmarkEnd w:id="94"/>
      <w:bookmarkEnd w:id="95"/>
      <w:bookmarkEnd w:id="96"/>
      <w:bookmarkEnd w:id="97"/>
      <w:bookmarkEnd w:id="98"/>
      <w:bookmarkEnd w:id="99"/>
      <w:bookmarkEnd w:id="100"/>
      <w:bookmarkEnd w:id="101"/>
    </w:p>
    <w:p w14:paraId="57942346" w14:textId="77777777" w:rsidR="00AC404A" w:rsidRPr="00CB589D" w:rsidRDefault="00AC404A" w:rsidP="00AC404A">
      <w:pPr>
        <w:spacing w:line="260" w:lineRule="atLeast"/>
        <w:jc w:val="both"/>
        <w:rPr>
          <w:rFonts w:ascii="Arial" w:hAnsi="Arial" w:cs="Arial"/>
          <w:sz w:val="20"/>
          <w:szCs w:val="20"/>
          <w:lang w:eastAsia="en-US"/>
        </w:rPr>
      </w:pPr>
      <w:r w:rsidRPr="00CB589D">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691A122A" w14:textId="77777777" w:rsidR="00AC404A" w:rsidRPr="00CB589D" w:rsidRDefault="00AC404A" w:rsidP="00AC404A">
      <w:pPr>
        <w:spacing w:line="260" w:lineRule="atLeast"/>
        <w:jc w:val="both"/>
        <w:rPr>
          <w:rFonts w:ascii="Arial" w:hAnsi="Arial" w:cs="Arial"/>
          <w:sz w:val="20"/>
          <w:szCs w:val="20"/>
          <w:lang w:eastAsia="en-US"/>
        </w:rPr>
      </w:pPr>
    </w:p>
    <w:p w14:paraId="2837B804" w14:textId="77777777" w:rsidR="00AC404A" w:rsidRPr="009168C8" w:rsidRDefault="00AC404A" w:rsidP="00AC404A">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Ponudnik mora izpolniti vse postavke v predračunu. V kolikor ponudnik cene v posamezno postavko ne vpiše, se </w:t>
      </w:r>
      <w:r w:rsidRPr="009168C8">
        <w:rPr>
          <w:rFonts w:ascii="Arial" w:hAnsi="Arial" w:cs="Arial"/>
          <w:sz w:val="20"/>
          <w:szCs w:val="20"/>
          <w:lang w:eastAsia="en-US"/>
        </w:rPr>
        <w:t>šteje, da predmetne postavke ne ponuja in tako ne izpolnjuje vseh zahtev naročnika iz predmetne razpisne dokumentacije.</w:t>
      </w:r>
    </w:p>
    <w:p w14:paraId="7C9B345C" w14:textId="77777777" w:rsidR="00AC404A" w:rsidRPr="009168C8" w:rsidRDefault="00AC404A" w:rsidP="00AC404A">
      <w:pPr>
        <w:spacing w:line="260" w:lineRule="atLeast"/>
        <w:jc w:val="both"/>
        <w:rPr>
          <w:rFonts w:ascii="Arial" w:hAnsi="Arial" w:cs="Arial"/>
          <w:sz w:val="20"/>
          <w:szCs w:val="20"/>
          <w:lang w:eastAsia="en-US"/>
        </w:rPr>
      </w:pPr>
    </w:p>
    <w:p w14:paraId="6934B57D" w14:textId="77777777" w:rsidR="00AC404A" w:rsidRPr="00CB589D" w:rsidRDefault="00AC404A" w:rsidP="00AC404A">
      <w:pPr>
        <w:spacing w:line="260" w:lineRule="atLeast"/>
        <w:jc w:val="both"/>
        <w:rPr>
          <w:rFonts w:ascii="Arial" w:hAnsi="Arial" w:cs="Arial"/>
          <w:sz w:val="20"/>
          <w:szCs w:val="20"/>
          <w:lang w:eastAsia="en-US"/>
        </w:rPr>
      </w:pPr>
      <w:r w:rsidRPr="009168C8">
        <w:rPr>
          <w:rFonts w:ascii="Arial" w:hAnsi="Arial" w:cs="Arial"/>
          <w:sz w:val="20"/>
          <w:szCs w:val="20"/>
          <w:lang w:eastAsia="en-US"/>
        </w:rPr>
        <w:t>Če ponudnik katero izmed pozicij v ponudbenem predračunu ponuja zastonj, vpiše ceno »0,00 EUR«.</w:t>
      </w:r>
      <w:r w:rsidRPr="00CB589D">
        <w:rPr>
          <w:rFonts w:ascii="Arial" w:hAnsi="Arial" w:cs="Arial"/>
          <w:sz w:val="20"/>
          <w:szCs w:val="20"/>
          <w:lang w:eastAsia="en-US"/>
        </w:rPr>
        <w:t xml:space="preserve"> </w:t>
      </w:r>
    </w:p>
    <w:p w14:paraId="26237738" w14:textId="77777777" w:rsidR="00AC404A" w:rsidRPr="00CB589D" w:rsidRDefault="00AC404A" w:rsidP="00AC404A">
      <w:pPr>
        <w:spacing w:line="260" w:lineRule="atLeast"/>
        <w:jc w:val="both"/>
        <w:rPr>
          <w:rFonts w:ascii="Arial" w:hAnsi="Arial" w:cs="Arial"/>
          <w:sz w:val="20"/>
          <w:szCs w:val="20"/>
          <w:lang w:eastAsia="en-US"/>
        </w:rPr>
      </w:pPr>
    </w:p>
    <w:p w14:paraId="39A16E05" w14:textId="77777777" w:rsidR="00AC404A" w:rsidRPr="00CB589D" w:rsidRDefault="00AC404A" w:rsidP="00AC404A">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Cene iz ponudbenega predračuna so fiksne do zaključka izvedbe predmeta naročila, če v pogodbi ni določeno drugače. </w:t>
      </w:r>
    </w:p>
    <w:p w14:paraId="01068505" w14:textId="77777777" w:rsidR="00AC404A" w:rsidRPr="00CB589D" w:rsidRDefault="00AC404A" w:rsidP="00AC404A">
      <w:pPr>
        <w:spacing w:line="260" w:lineRule="atLeast"/>
        <w:jc w:val="both"/>
        <w:rPr>
          <w:rFonts w:ascii="Arial" w:hAnsi="Arial" w:cs="Arial"/>
          <w:sz w:val="20"/>
          <w:szCs w:val="20"/>
          <w:lang w:eastAsia="en-US"/>
        </w:rPr>
      </w:pPr>
    </w:p>
    <w:p w14:paraId="7229C411" w14:textId="77777777" w:rsidR="00AC404A" w:rsidRPr="00CB589D" w:rsidRDefault="00AC404A" w:rsidP="00AC404A">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4753A34F" w14:textId="77777777" w:rsidR="00AC404A" w:rsidRPr="0070139D" w:rsidRDefault="00AC404A" w:rsidP="00AC404A">
      <w:pPr>
        <w:spacing w:line="260" w:lineRule="atLeast"/>
        <w:jc w:val="both"/>
        <w:rPr>
          <w:rFonts w:ascii="Arial" w:hAnsi="Arial" w:cs="Arial"/>
          <w:sz w:val="20"/>
          <w:szCs w:val="20"/>
          <w:lang w:eastAsia="en-US"/>
        </w:rPr>
      </w:pPr>
    </w:p>
    <w:p w14:paraId="6EACD8B3" w14:textId="77777777" w:rsidR="00AC404A" w:rsidRPr="0070139D" w:rsidRDefault="00AC404A" w:rsidP="00AC404A">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2" w:name="_Toc156997250"/>
      <w:bookmarkStart w:id="103" w:name="_Toc130197582"/>
      <w:bookmarkStart w:id="104" w:name="_Toc130198083"/>
      <w:bookmarkStart w:id="105" w:name="_Toc130198143"/>
      <w:bookmarkStart w:id="106" w:name="_Toc130799604"/>
      <w:bookmarkStart w:id="107" w:name="_Toc132106375"/>
      <w:bookmarkStart w:id="108" w:name="_Toc132424989"/>
      <w:bookmarkStart w:id="109" w:name="_Toc132432238"/>
      <w:r>
        <w:rPr>
          <w:rFonts w:ascii="Arial" w:hAnsi="Arial" w:cs="Arial"/>
          <w:b/>
          <w:bCs/>
          <w:sz w:val="20"/>
          <w:szCs w:val="20"/>
          <w:lang w:eastAsia="en-US"/>
        </w:rPr>
        <w:t>2.3.6</w:t>
      </w:r>
      <w:r w:rsidRPr="0070139D">
        <w:rPr>
          <w:rFonts w:ascii="Arial" w:hAnsi="Arial" w:cs="Arial"/>
          <w:b/>
          <w:bCs/>
          <w:sz w:val="20"/>
          <w:szCs w:val="20"/>
          <w:lang w:eastAsia="en-US"/>
        </w:rPr>
        <w:t xml:space="preserve"> Označitev podatkov, ki pomenijo poslovno skrivnost</w:t>
      </w:r>
      <w:bookmarkEnd w:id="102"/>
    </w:p>
    <w:p w14:paraId="78024468" w14:textId="77777777" w:rsidR="00AC404A" w:rsidRPr="003835B1" w:rsidRDefault="00AC404A" w:rsidP="00AC404A">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ponudba vsebuje podatke, ki predstavljajo poslovno skrivnost skladno z 2. členom Zakona o poslovni skrivnosti (Uradni list RS, št. 22/19 - ZPosS), mora ponudnik v ponudbi </w:t>
      </w:r>
      <w:r w:rsidRPr="003835B1">
        <w:rPr>
          <w:rFonts w:ascii="Arial" w:hAnsi="Arial" w:cs="Arial"/>
          <w:b/>
          <w:bCs/>
          <w:sz w:val="20"/>
          <w:szCs w:val="20"/>
          <w:lang w:eastAsia="en-US"/>
        </w:rPr>
        <w:t xml:space="preserve">priložiti ustrezen sklep o določitvi podatkov, ki pomenijo poslovno skrivnost oziroma drug dokument v pisni obliki, </w:t>
      </w:r>
      <w:r w:rsidRPr="003835B1">
        <w:rPr>
          <w:rFonts w:ascii="Arial" w:hAnsi="Arial" w:cs="Arial"/>
          <w:sz w:val="20"/>
          <w:szCs w:val="20"/>
          <w:lang w:eastAsia="en-US"/>
        </w:rPr>
        <w:t>kot to določa 2.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0A0753E1" w14:textId="77777777" w:rsidR="00AC404A" w:rsidRPr="003835B1" w:rsidRDefault="00AC404A" w:rsidP="00AC404A">
      <w:pPr>
        <w:spacing w:line="260" w:lineRule="atLeast"/>
        <w:jc w:val="both"/>
        <w:rPr>
          <w:rFonts w:ascii="Arial" w:hAnsi="Arial" w:cs="Arial"/>
          <w:sz w:val="20"/>
          <w:szCs w:val="20"/>
          <w:lang w:eastAsia="en-US"/>
        </w:rPr>
      </w:pPr>
    </w:p>
    <w:p w14:paraId="56298939" w14:textId="77777777" w:rsidR="00AC404A" w:rsidRPr="003835B1" w:rsidRDefault="00AC404A" w:rsidP="00AC404A">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ponudbo odda skupina ponudnikov, velja zahteva po predložitvi sklepa oziroma dokumenta iz prejšnjega odstavka za vsakega posameznega soponudnika, v kolikor poslovno skrivnost predstavljajo podatki v ponudbi, ki se nanašajo na soponudnika. </w:t>
      </w:r>
    </w:p>
    <w:p w14:paraId="2672522E" w14:textId="77777777" w:rsidR="00AC404A" w:rsidRPr="003835B1" w:rsidRDefault="00AC404A" w:rsidP="00AC404A">
      <w:pPr>
        <w:spacing w:line="260" w:lineRule="atLeast"/>
        <w:jc w:val="both"/>
        <w:rPr>
          <w:rFonts w:ascii="Arial" w:hAnsi="Arial" w:cs="Arial"/>
          <w:sz w:val="20"/>
          <w:szCs w:val="20"/>
          <w:lang w:eastAsia="en-US"/>
        </w:rPr>
      </w:pPr>
      <w:r w:rsidRPr="003835B1">
        <w:rPr>
          <w:rFonts w:ascii="Arial" w:hAnsi="Arial" w:cs="Arial"/>
          <w:sz w:val="20"/>
          <w:szCs w:val="20"/>
          <w:lang w:eastAsia="en-US"/>
        </w:rPr>
        <w:lastRenderedPageBreak/>
        <w:t xml:space="preserve">Če na posamezni strani pomeni poslovno skrivnost le določen podatek, mora biti to eksplicitno označeno. </w:t>
      </w:r>
    </w:p>
    <w:p w14:paraId="0AC77659" w14:textId="77777777" w:rsidR="00AC404A" w:rsidRPr="003835B1" w:rsidRDefault="00AC404A" w:rsidP="00AC404A">
      <w:pPr>
        <w:spacing w:line="260" w:lineRule="atLeast"/>
        <w:jc w:val="both"/>
        <w:rPr>
          <w:rFonts w:ascii="Arial" w:hAnsi="Arial" w:cs="Arial"/>
          <w:sz w:val="20"/>
          <w:szCs w:val="20"/>
          <w:lang w:eastAsia="en-US"/>
        </w:rPr>
      </w:pPr>
    </w:p>
    <w:p w14:paraId="2113DA53" w14:textId="77777777" w:rsidR="00AC404A" w:rsidRPr="003835B1" w:rsidRDefault="00AC404A" w:rsidP="00AC404A">
      <w:pPr>
        <w:spacing w:line="260" w:lineRule="atLeast"/>
        <w:jc w:val="both"/>
        <w:rPr>
          <w:rFonts w:ascii="Arial" w:hAnsi="Arial" w:cs="Arial"/>
          <w:sz w:val="20"/>
          <w:szCs w:val="20"/>
          <w:lang w:eastAsia="en-US"/>
        </w:rPr>
      </w:pPr>
      <w:r w:rsidRPr="003835B1">
        <w:rPr>
          <w:rFonts w:ascii="Arial" w:hAnsi="Arial" w:cs="Arial"/>
          <w:sz w:val="20"/>
          <w:szCs w:val="20"/>
          <w:lang w:eastAsia="en-US"/>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w:t>
      </w:r>
      <w:r w:rsidR="00C37C9D">
        <w:rPr>
          <w:rFonts w:ascii="Arial" w:hAnsi="Arial" w:cs="Arial"/>
          <w:sz w:val="20"/>
          <w:szCs w:val="20"/>
          <w:lang w:eastAsia="en-US"/>
        </w:rPr>
        <w:t xml:space="preserve">epublike </w:t>
      </w:r>
      <w:r w:rsidRPr="003835B1">
        <w:rPr>
          <w:rFonts w:ascii="Arial" w:hAnsi="Arial" w:cs="Arial"/>
          <w:sz w:val="20"/>
          <w:szCs w:val="20"/>
          <w:lang w:eastAsia="en-US"/>
        </w:rPr>
        <w:t>S</w:t>
      </w:r>
      <w:r w:rsidR="00C37C9D">
        <w:rPr>
          <w:rFonts w:ascii="Arial" w:hAnsi="Arial" w:cs="Arial"/>
          <w:sz w:val="20"/>
          <w:szCs w:val="20"/>
          <w:lang w:eastAsia="en-US"/>
        </w:rPr>
        <w:t>lovenije</w:t>
      </w:r>
      <w:r w:rsidRPr="003835B1">
        <w:rPr>
          <w:rFonts w:ascii="Arial" w:hAnsi="Arial" w:cs="Arial"/>
          <w:sz w:val="20"/>
          <w:szCs w:val="20"/>
          <w:lang w:eastAsia="en-US"/>
        </w:rPr>
        <w:t xml:space="preserve">). </w:t>
      </w:r>
    </w:p>
    <w:p w14:paraId="11AB5927" w14:textId="77777777" w:rsidR="00AC404A" w:rsidRPr="0070139D" w:rsidRDefault="00AC404A" w:rsidP="00AC404A">
      <w:pPr>
        <w:spacing w:line="260" w:lineRule="atLeast"/>
        <w:jc w:val="both"/>
        <w:rPr>
          <w:rFonts w:ascii="Arial" w:hAnsi="Arial" w:cs="Arial"/>
          <w:sz w:val="20"/>
          <w:szCs w:val="20"/>
          <w:lang w:eastAsia="en-US"/>
        </w:rPr>
      </w:pPr>
    </w:p>
    <w:p w14:paraId="7587ED14" w14:textId="77777777" w:rsidR="00AC404A" w:rsidRPr="0070139D" w:rsidRDefault="00AC404A" w:rsidP="00AC404A">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56997251"/>
      <w:r w:rsidRPr="0070139D">
        <w:rPr>
          <w:rFonts w:ascii="Arial" w:hAnsi="Arial" w:cs="Arial"/>
          <w:b/>
          <w:bCs/>
          <w:sz w:val="20"/>
          <w:szCs w:val="20"/>
          <w:lang w:eastAsia="en-US"/>
        </w:rPr>
        <w:t>2.3.</w:t>
      </w:r>
      <w:r>
        <w:rPr>
          <w:rFonts w:ascii="Arial" w:hAnsi="Arial" w:cs="Arial"/>
          <w:b/>
          <w:bCs/>
          <w:sz w:val="20"/>
          <w:szCs w:val="20"/>
          <w:lang w:eastAsia="en-US"/>
        </w:rPr>
        <w:t>7</w:t>
      </w:r>
      <w:r w:rsidRPr="0070139D">
        <w:rPr>
          <w:rFonts w:ascii="Arial" w:hAnsi="Arial" w:cs="Arial"/>
          <w:b/>
          <w:bCs/>
          <w:sz w:val="20"/>
          <w:szCs w:val="20"/>
          <w:lang w:eastAsia="en-US"/>
        </w:rPr>
        <w:t xml:space="preserve"> Veljavnost ponudbe</w:t>
      </w:r>
      <w:bookmarkEnd w:id="103"/>
      <w:bookmarkEnd w:id="104"/>
      <w:bookmarkEnd w:id="105"/>
      <w:bookmarkEnd w:id="106"/>
      <w:bookmarkEnd w:id="107"/>
      <w:bookmarkEnd w:id="108"/>
      <w:bookmarkEnd w:id="109"/>
      <w:bookmarkEnd w:id="110"/>
    </w:p>
    <w:p w14:paraId="7A9F1624" w14:textId="77777777" w:rsidR="00AC404A"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Ponudbe brez kakršnih koli popravkov in dopolnitev, razen v primerih iz petega odstavka 89. člena ZJN-3, morajo ostati v veljavi najmanj </w:t>
      </w:r>
      <w:r>
        <w:rPr>
          <w:rFonts w:ascii="Arial" w:hAnsi="Arial" w:cs="Arial"/>
          <w:sz w:val="20"/>
          <w:szCs w:val="20"/>
          <w:lang w:eastAsia="en-US"/>
        </w:rPr>
        <w:t>4 mesece</w:t>
      </w:r>
      <w:r w:rsidRPr="0070139D">
        <w:rPr>
          <w:rFonts w:ascii="Arial" w:hAnsi="Arial" w:cs="Arial"/>
          <w:sz w:val="20"/>
          <w:szCs w:val="20"/>
          <w:lang w:eastAsia="en-US"/>
        </w:rPr>
        <w:t xml:space="preserve"> po izteku roka za predložitev ponudb.</w:t>
      </w:r>
    </w:p>
    <w:p w14:paraId="44216946" w14:textId="77777777" w:rsidR="00AC404A" w:rsidRDefault="00AC404A" w:rsidP="00AC404A">
      <w:pPr>
        <w:spacing w:line="260" w:lineRule="atLeast"/>
        <w:jc w:val="both"/>
        <w:rPr>
          <w:rFonts w:ascii="Arial" w:hAnsi="Arial" w:cs="Arial"/>
          <w:sz w:val="20"/>
          <w:szCs w:val="20"/>
          <w:lang w:eastAsia="en-US"/>
        </w:rPr>
      </w:pPr>
    </w:p>
    <w:p w14:paraId="50D0888E" w14:textId="77777777" w:rsidR="00AC404A" w:rsidRPr="0070139D" w:rsidRDefault="00AC404A" w:rsidP="00AC404A">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1" w:name="_Toc130197584"/>
      <w:bookmarkStart w:id="112" w:name="_Toc130198085"/>
      <w:bookmarkStart w:id="113" w:name="_Toc130198145"/>
      <w:bookmarkStart w:id="114" w:name="_Toc130799606"/>
      <w:bookmarkStart w:id="115" w:name="_Toc132106377"/>
      <w:bookmarkStart w:id="116" w:name="_Toc132424991"/>
      <w:bookmarkStart w:id="117" w:name="_Toc132432240"/>
      <w:bookmarkStart w:id="118" w:name="_Toc156997253"/>
      <w:r w:rsidRPr="0070139D">
        <w:rPr>
          <w:rFonts w:ascii="Arial" w:hAnsi="Arial" w:cs="Arial"/>
          <w:b/>
          <w:bCs/>
          <w:sz w:val="20"/>
          <w:szCs w:val="20"/>
          <w:lang w:eastAsia="en-US"/>
        </w:rPr>
        <w:t>2.3.</w:t>
      </w:r>
      <w:r w:rsidR="00CE2AF0">
        <w:rPr>
          <w:rFonts w:ascii="Arial" w:hAnsi="Arial" w:cs="Arial"/>
          <w:b/>
          <w:bCs/>
          <w:sz w:val="20"/>
          <w:szCs w:val="20"/>
          <w:lang w:eastAsia="en-US"/>
        </w:rPr>
        <w:t>8</w:t>
      </w:r>
      <w:r w:rsidRPr="0070139D">
        <w:rPr>
          <w:rFonts w:ascii="Arial" w:hAnsi="Arial" w:cs="Arial"/>
          <w:b/>
          <w:bCs/>
          <w:sz w:val="20"/>
          <w:szCs w:val="20"/>
          <w:lang w:eastAsia="en-US"/>
        </w:rPr>
        <w:t xml:space="preserve"> Variantna ponudba</w:t>
      </w:r>
      <w:bookmarkEnd w:id="111"/>
      <w:bookmarkEnd w:id="112"/>
      <w:bookmarkEnd w:id="113"/>
      <w:bookmarkEnd w:id="114"/>
      <w:bookmarkEnd w:id="115"/>
      <w:bookmarkEnd w:id="116"/>
      <w:bookmarkEnd w:id="117"/>
      <w:bookmarkEnd w:id="118"/>
    </w:p>
    <w:p w14:paraId="6B139F87" w14:textId="38A3759B" w:rsidR="00AC404A"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Variantne ponudbe niso dovoljene. </w:t>
      </w:r>
    </w:p>
    <w:p w14:paraId="71E382CA" w14:textId="77777777" w:rsidR="00693CAC" w:rsidRPr="0070139D" w:rsidRDefault="00693CAC" w:rsidP="00AC404A">
      <w:pPr>
        <w:spacing w:line="260" w:lineRule="atLeast"/>
        <w:jc w:val="both"/>
        <w:rPr>
          <w:rFonts w:ascii="Arial" w:hAnsi="Arial" w:cs="Arial"/>
          <w:sz w:val="20"/>
          <w:szCs w:val="20"/>
          <w:lang w:eastAsia="en-US"/>
        </w:rPr>
      </w:pPr>
    </w:p>
    <w:p w14:paraId="1117F248" w14:textId="77777777" w:rsidR="00AC404A" w:rsidRPr="00C6636D" w:rsidRDefault="00AC404A" w:rsidP="00AC404A">
      <w:pPr>
        <w:tabs>
          <w:tab w:val="num" w:pos="540"/>
        </w:tabs>
        <w:spacing w:line="260" w:lineRule="atLeast"/>
        <w:jc w:val="both"/>
        <w:rPr>
          <w:rFonts w:ascii="Arial" w:hAnsi="Arial" w:cs="Arial"/>
          <w:b/>
          <w:sz w:val="20"/>
          <w:szCs w:val="20"/>
          <w:lang w:eastAsia="en-US"/>
        </w:rPr>
      </w:pPr>
      <w:r w:rsidRPr="00C6636D">
        <w:rPr>
          <w:rFonts w:ascii="Arial" w:hAnsi="Arial" w:cs="Arial"/>
          <w:b/>
          <w:sz w:val="20"/>
          <w:szCs w:val="20"/>
          <w:lang w:eastAsia="en-US"/>
        </w:rPr>
        <w:t>2.3.</w:t>
      </w:r>
      <w:r w:rsidR="00CE2AF0" w:rsidRPr="00C6636D">
        <w:rPr>
          <w:rFonts w:ascii="Arial" w:hAnsi="Arial" w:cs="Arial"/>
          <w:b/>
          <w:sz w:val="20"/>
          <w:szCs w:val="20"/>
          <w:lang w:eastAsia="en-US"/>
        </w:rPr>
        <w:t>9</w:t>
      </w:r>
      <w:r w:rsidRPr="00C6636D">
        <w:rPr>
          <w:rFonts w:ascii="Arial" w:hAnsi="Arial" w:cs="Arial"/>
          <w:b/>
          <w:sz w:val="20"/>
          <w:szCs w:val="20"/>
          <w:lang w:eastAsia="en-US"/>
        </w:rPr>
        <w:t xml:space="preserve"> Merila za izbiro ponudbe pri oddaji javnega naročila</w:t>
      </w:r>
    </w:p>
    <w:p w14:paraId="1553D34E" w14:textId="77777777" w:rsidR="000A6CC5" w:rsidRPr="000A6CC5" w:rsidRDefault="000A6CC5" w:rsidP="000A6CC5">
      <w:pPr>
        <w:spacing w:line="260" w:lineRule="atLeast"/>
        <w:jc w:val="both"/>
        <w:rPr>
          <w:rFonts w:ascii="Arial" w:hAnsi="Arial" w:cs="Arial"/>
          <w:sz w:val="20"/>
          <w:szCs w:val="20"/>
          <w:lang w:eastAsia="en-US"/>
        </w:rPr>
      </w:pPr>
      <w:r w:rsidRPr="000A6CC5">
        <w:rPr>
          <w:rFonts w:ascii="Arial" w:hAnsi="Arial" w:cs="Arial"/>
          <w:sz w:val="20"/>
          <w:szCs w:val="20"/>
          <w:lang w:eastAsia="en-US"/>
        </w:rPr>
        <w:t xml:space="preserve">Naročnik bo izbral ekonomsko najugodnejšo ponudbo (prvi odstavek 84. člena ZJN-3). </w:t>
      </w:r>
    </w:p>
    <w:p w14:paraId="4BDE0E68" w14:textId="77777777" w:rsidR="000A6CC5" w:rsidRPr="000A6CC5" w:rsidRDefault="000A6CC5" w:rsidP="000A6CC5">
      <w:pPr>
        <w:spacing w:line="260" w:lineRule="atLeast"/>
        <w:jc w:val="both"/>
        <w:rPr>
          <w:rFonts w:ascii="Arial" w:hAnsi="Arial" w:cs="Arial"/>
          <w:sz w:val="20"/>
          <w:szCs w:val="20"/>
          <w:lang w:eastAsia="en-US"/>
        </w:rPr>
      </w:pPr>
    </w:p>
    <w:p w14:paraId="20DB9907" w14:textId="68063698" w:rsidR="000A6CC5" w:rsidRDefault="000A6CC5" w:rsidP="000A6CC5">
      <w:pPr>
        <w:spacing w:line="260" w:lineRule="atLeast"/>
        <w:jc w:val="both"/>
        <w:rPr>
          <w:rFonts w:ascii="Arial" w:hAnsi="Arial" w:cs="Arial"/>
          <w:sz w:val="20"/>
          <w:szCs w:val="20"/>
          <w:lang w:eastAsia="en-US"/>
        </w:rPr>
      </w:pPr>
      <w:r w:rsidRPr="000A6CC5">
        <w:rPr>
          <w:rFonts w:ascii="Arial" w:hAnsi="Arial" w:cs="Arial"/>
          <w:sz w:val="20"/>
          <w:szCs w:val="20"/>
          <w:lang w:eastAsia="en-US"/>
        </w:rPr>
        <w:t>Ekonomsko najugodnejša ponudba bo izbrana na podlagi točkovanja po merilih, kot sledi:</w:t>
      </w: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1"/>
        <w:gridCol w:w="2976"/>
      </w:tblGrid>
      <w:tr w:rsidR="000A6CC5" w:rsidRPr="000A6CC5" w14:paraId="671D3438" w14:textId="77777777" w:rsidTr="00F86065">
        <w:trPr>
          <w:trHeight w:val="20"/>
        </w:trPr>
        <w:tc>
          <w:tcPr>
            <w:tcW w:w="6021" w:type="dxa"/>
            <w:tcBorders>
              <w:top w:val="single" w:sz="4" w:space="0" w:color="auto"/>
              <w:left w:val="single" w:sz="4" w:space="0" w:color="auto"/>
              <w:bottom w:val="single" w:sz="4" w:space="0" w:color="auto"/>
              <w:right w:val="single" w:sz="4" w:space="0" w:color="auto"/>
            </w:tcBorders>
            <w:vAlign w:val="center"/>
            <w:hideMark/>
          </w:tcPr>
          <w:p w14:paraId="238A74F1" w14:textId="77777777" w:rsidR="000A6CC5" w:rsidRPr="000A6CC5" w:rsidRDefault="000A6CC5" w:rsidP="000A6CC5">
            <w:pPr>
              <w:spacing w:line="260" w:lineRule="atLeast"/>
              <w:rPr>
                <w:rFonts w:ascii="Arial" w:hAnsi="Arial" w:cs="Arial"/>
                <w:b/>
                <w:sz w:val="20"/>
                <w:szCs w:val="20"/>
                <w:lang w:eastAsia="en-US"/>
              </w:rPr>
            </w:pPr>
            <w:r w:rsidRPr="000A6CC5">
              <w:rPr>
                <w:rFonts w:ascii="Arial" w:hAnsi="Arial" w:cs="Arial"/>
                <w:b/>
                <w:sz w:val="20"/>
                <w:szCs w:val="20"/>
                <w:lang w:eastAsia="en-US"/>
              </w:rPr>
              <w:t>Uporabljena merila</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1B4FB66" w14:textId="77777777" w:rsidR="000A6CC5" w:rsidRPr="000A6CC5" w:rsidRDefault="000A6CC5" w:rsidP="000A6CC5">
            <w:pPr>
              <w:spacing w:line="260" w:lineRule="atLeast"/>
              <w:rPr>
                <w:rFonts w:ascii="Arial" w:hAnsi="Arial" w:cs="Arial"/>
                <w:b/>
                <w:sz w:val="20"/>
                <w:szCs w:val="20"/>
                <w:lang w:eastAsia="en-US"/>
              </w:rPr>
            </w:pPr>
            <w:r w:rsidRPr="000A6CC5">
              <w:rPr>
                <w:rFonts w:ascii="Arial" w:hAnsi="Arial" w:cs="Arial"/>
                <w:b/>
                <w:sz w:val="20"/>
                <w:szCs w:val="20"/>
                <w:lang w:eastAsia="en-US"/>
              </w:rPr>
              <w:t>Največje možno število točk</w:t>
            </w:r>
          </w:p>
        </w:tc>
      </w:tr>
      <w:tr w:rsidR="000A6CC5" w:rsidRPr="000A6CC5" w14:paraId="636DACC7" w14:textId="77777777" w:rsidTr="00F86065">
        <w:trPr>
          <w:trHeight w:val="20"/>
        </w:trPr>
        <w:tc>
          <w:tcPr>
            <w:tcW w:w="6021" w:type="dxa"/>
            <w:tcBorders>
              <w:top w:val="single" w:sz="4" w:space="0" w:color="auto"/>
              <w:left w:val="single" w:sz="4" w:space="0" w:color="auto"/>
              <w:bottom w:val="single" w:sz="4" w:space="0" w:color="auto"/>
              <w:right w:val="single" w:sz="4" w:space="0" w:color="auto"/>
            </w:tcBorders>
            <w:vAlign w:val="center"/>
            <w:hideMark/>
          </w:tcPr>
          <w:p w14:paraId="66694313" w14:textId="77777777" w:rsidR="000A6CC5" w:rsidRPr="000A6CC5" w:rsidRDefault="000A6CC5" w:rsidP="000A6CC5">
            <w:pPr>
              <w:spacing w:line="260" w:lineRule="atLeast"/>
              <w:jc w:val="both"/>
              <w:rPr>
                <w:rFonts w:ascii="Arial" w:hAnsi="Arial" w:cs="Arial"/>
                <w:sz w:val="20"/>
                <w:szCs w:val="20"/>
                <w:lang w:eastAsia="en-US"/>
              </w:rPr>
            </w:pPr>
            <w:r w:rsidRPr="000A6CC5">
              <w:rPr>
                <w:rFonts w:ascii="Arial" w:hAnsi="Arial" w:cs="Arial"/>
                <w:sz w:val="20"/>
                <w:szCs w:val="20"/>
                <w:lang w:eastAsia="en-US"/>
              </w:rPr>
              <w:t>Tc – končna ponudbena vrednost (brez DDV)</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F3F1DF8" w14:textId="77777777" w:rsidR="000A6CC5" w:rsidRPr="000A6CC5" w:rsidRDefault="000A6CC5" w:rsidP="000A6CC5">
            <w:pPr>
              <w:spacing w:line="260" w:lineRule="atLeast"/>
              <w:jc w:val="center"/>
              <w:rPr>
                <w:rFonts w:ascii="Arial" w:hAnsi="Arial" w:cs="Arial"/>
                <w:b/>
                <w:sz w:val="20"/>
                <w:szCs w:val="20"/>
                <w:lang w:eastAsia="en-US"/>
              </w:rPr>
            </w:pPr>
            <w:r w:rsidRPr="000A6CC5">
              <w:rPr>
                <w:rFonts w:ascii="Arial" w:hAnsi="Arial" w:cs="Arial"/>
                <w:b/>
                <w:sz w:val="20"/>
                <w:szCs w:val="20"/>
                <w:lang w:eastAsia="en-US"/>
              </w:rPr>
              <w:t>80</w:t>
            </w:r>
          </w:p>
        </w:tc>
      </w:tr>
      <w:tr w:rsidR="000A6CC5" w:rsidRPr="000A6CC5" w14:paraId="3419DA72" w14:textId="77777777" w:rsidTr="00F86065">
        <w:trPr>
          <w:trHeight w:val="20"/>
        </w:trPr>
        <w:tc>
          <w:tcPr>
            <w:tcW w:w="6021" w:type="dxa"/>
            <w:tcBorders>
              <w:top w:val="single" w:sz="4" w:space="0" w:color="auto"/>
              <w:left w:val="single" w:sz="4" w:space="0" w:color="auto"/>
              <w:bottom w:val="single" w:sz="4" w:space="0" w:color="auto"/>
              <w:right w:val="single" w:sz="4" w:space="0" w:color="auto"/>
            </w:tcBorders>
            <w:vAlign w:val="center"/>
            <w:hideMark/>
          </w:tcPr>
          <w:p w14:paraId="018A2789" w14:textId="205BB817" w:rsidR="000A6CC5" w:rsidRPr="000A6CC5" w:rsidRDefault="000A6CC5" w:rsidP="000A6CC5">
            <w:pPr>
              <w:spacing w:line="260" w:lineRule="atLeast"/>
              <w:jc w:val="both"/>
              <w:rPr>
                <w:rFonts w:ascii="Arial" w:hAnsi="Arial" w:cs="Arial"/>
                <w:sz w:val="20"/>
                <w:szCs w:val="20"/>
                <w:lang w:eastAsia="en-US"/>
              </w:rPr>
            </w:pPr>
            <w:r w:rsidRPr="000A6CC5">
              <w:rPr>
                <w:rFonts w:ascii="Arial" w:hAnsi="Arial" w:cs="Arial"/>
                <w:sz w:val="20"/>
                <w:szCs w:val="20"/>
                <w:lang w:eastAsia="en-US"/>
              </w:rPr>
              <w:t>T</w:t>
            </w:r>
            <w:r w:rsidRPr="000A6CC5">
              <w:rPr>
                <w:rFonts w:ascii="Arial" w:hAnsi="Arial" w:cs="Arial"/>
                <w:sz w:val="20"/>
                <w:szCs w:val="20"/>
                <w:vertAlign w:val="subscript"/>
                <w:lang w:eastAsia="en-US"/>
              </w:rPr>
              <w:t>REF</w:t>
            </w:r>
            <w:r w:rsidRPr="000A6CC5">
              <w:rPr>
                <w:rFonts w:ascii="Arial" w:hAnsi="Arial" w:cs="Arial"/>
                <w:sz w:val="20"/>
                <w:szCs w:val="20"/>
                <w:lang w:eastAsia="en-US"/>
              </w:rPr>
              <w:t xml:space="preserve"> – dodatne reference v ponudbi nominiranega </w:t>
            </w:r>
            <w:r w:rsidR="00B6652B" w:rsidRPr="00B6652B">
              <w:rPr>
                <w:rFonts w:ascii="Arial" w:hAnsi="Arial" w:cs="Arial"/>
                <w:sz w:val="20"/>
                <w:szCs w:val="20"/>
                <w:lang w:eastAsia="en-US"/>
              </w:rPr>
              <w:t>odgovornega in tehničnega vodje projekta</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C1B730F" w14:textId="77777777" w:rsidR="000A6CC5" w:rsidRPr="000A6CC5" w:rsidRDefault="000A6CC5" w:rsidP="000A6CC5">
            <w:pPr>
              <w:spacing w:line="260" w:lineRule="atLeast"/>
              <w:jc w:val="center"/>
              <w:rPr>
                <w:rFonts w:ascii="Arial" w:hAnsi="Arial" w:cs="Arial"/>
                <w:b/>
                <w:sz w:val="20"/>
                <w:szCs w:val="20"/>
                <w:lang w:eastAsia="en-US"/>
              </w:rPr>
            </w:pPr>
            <w:r w:rsidRPr="000A6CC5">
              <w:rPr>
                <w:rFonts w:ascii="Arial" w:hAnsi="Arial" w:cs="Arial"/>
                <w:b/>
                <w:sz w:val="20"/>
                <w:szCs w:val="20"/>
                <w:lang w:eastAsia="en-US"/>
              </w:rPr>
              <w:t>20</w:t>
            </w:r>
          </w:p>
        </w:tc>
      </w:tr>
    </w:tbl>
    <w:p w14:paraId="67BA5FD1" w14:textId="77777777" w:rsidR="00B6652B" w:rsidRDefault="00B6652B" w:rsidP="000A6CC5">
      <w:pPr>
        <w:spacing w:line="260" w:lineRule="atLeast"/>
        <w:jc w:val="both"/>
        <w:rPr>
          <w:rFonts w:ascii="Arial" w:hAnsi="Arial" w:cs="Arial"/>
          <w:sz w:val="20"/>
          <w:szCs w:val="20"/>
          <w:lang w:eastAsia="en-US"/>
        </w:rPr>
      </w:pPr>
    </w:p>
    <w:p w14:paraId="77BEE6E5" w14:textId="52D6B598" w:rsidR="000A6CC5" w:rsidRPr="000A6CC5" w:rsidRDefault="000A6CC5" w:rsidP="000A6CC5">
      <w:pPr>
        <w:spacing w:line="260" w:lineRule="atLeast"/>
        <w:jc w:val="both"/>
        <w:rPr>
          <w:rFonts w:ascii="Arial" w:hAnsi="Arial" w:cs="Arial"/>
          <w:sz w:val="20"/>
          <w:szCs w:val="20"/>
          <w:lang w:eastAsia="en-US"/>
        </w:rPr>
      </w:pPr>
      <w:r w:rsidRPr="000A6CC5">
        <w:rPr>
          <w:rFonts w:ascii="Arial" w:hAnsi="Arial" w:cs="Arial"/>
          <w:sz w:val="20"/>
          <w:szCs w:val="20"/>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bo naročnik izvedel javni žreb.</w:t>
      </w:r>
    </w:p>
    <w:p w14:paraId="71ACC9A9" w14:textId="77777777" w:rsidR="000A6CC5" w:rsidRPr="000A6CC5" w:rsidRDefault="000A6CC5" w:rsidP="000A6CC5">
      <w:pPr>
        <w:spacing w:line="260" w:lineRule="atLeast"/>
        <w:jc w:val="center"/>
        <w:rPr>
          <w:rFonts w:ascii="Arial" w:hAnsi="Arial" w:cs="Arial"/>
          <w:b/>
          <w:sz w:val="20"/>
          <w:szCs w:val="20"/>
          <w:lang w:eastAsia="en-US"/>
        </w:rPr>
      </w:pPr>
      <w:r w:rsidRPr="000A6CC5">
        <w:rPr>
          <w:rFonts w:ascii="Arial" w:hAnsi="Arial" w:cs="Arial"/>
          <w:b/>
          <w:sz w:val="20"/>
          <w:szCs w:val="20"/>
          <w:lang w:eastAsia="en-US"/>
        </w:rPr>
        <w:t>Skupno število točk se izračuna po formuli:</w:t>
      </w:r>
    </w:p>
    <w:p w14:paraId="0CC15CF2" w14:textId="77777777" w:rsidR="000A6CC5" w:rsidRPr="000A6CC5" w:rsidRDefault="000A6CC5" w:rsidP="000A6CC5">
      <w:pPr>
        <w:spacing w:line="260" w:lineRule="atLeast"/>
        <w:ind w:left="3600" w:firstLine="720"/>
        <w:rPr>
          <w:rFonts w:ascii="Arial" w:hAnsi="Arial" w:cs="Arial"/>
          <w:b/>
          <w:sz w:val="20"/>
          <w:szCs w:val="20"/>
          <w:vertAlign w:val="subscript"/>
          <w:lang w:eastAsia="en-US"/>
        </w:rPr>
      </w:pPr>
      <w:r w:rsidRPr="000A6CC5">
        <w:rPr>
          <w:rFonts w:ascii="Arial" w:hAnsi="Arial" w:cs="Arial"/>
          <w:b/>
          <w:sz w:val="20"/>
          <w:szCs w:val="20"/>
          <w:lang w:eastAsia="en-US"/>
        </w:rPr>
        <w:t>T</w:t>
      </w:r>
      <w:r w:rsidRPr="000A6CC5">
        <w:rPr>
          <w:rFonts w:ascii="Arial" w:hAnsi="Arial" w:cs="Arial"/>
          <w:b/>
          <w:sz w:val="20"/>
          <w:szCs w:val="20"/>
          <w:vertAlign w:val="subscript"/>
          <w:lang w:eastAsia="en-US"/>
        </w:rPr>
        <w:t xml:space="preserve">SKUP = </w:t>
      </w:r>
      <w:r w:rsidRPr="000A6CC5">
        <w:rPr>
          <w:rFonts w:ascii="Arial" w:hAnsi="Arial" w:cs="Arial"/>
          <w:b/>
          <w:sz w:val="20"/>
          <w:szCs w:val="20"/>
          <w:lang w:eastAsia="en-US"/>
        </w:rPr>
        <w:t>T</w:t>
      </w:r>
      <w:r w:rsidRPr="000A6CC5">
        <w:rPr>
          <w:rFonts w:ascii="Arial" w:hAnsi="Arial" w:cs="Arial"/>
          <w:b/>
          <w:sz w:val="20"/>
          <w:szCs w:val="20"/>
          <w:vertAlign w:val="subscript"/>
          <w:lang w:eastAsia="en-US"/>
        </w:rPr>
        <w:t xml:space="preserve">C + </w:t>
      </w:r>
      <w:r w:rsidRPr="000A6CC5">
        <w:rPr>
          <w:rFonts w:ascii="Arial" w:hAnsi="Arial" w:cs="Arial"/>
          <w:b/>
          <w:sz w:val="20"/>
          <w:szCs w:val="20"/>
          <w:lang w:eastAsia="en-US"/>
        </w:rPr>
        <w:t>T</w:t>
      </w:r>
      <w:r w:rsidRPr="000A6CC5">
        <w:rPr>
          <w:rFonts w:ascii="Arial" w:hAnsi="Arial" w:cs="Arial"/>
          <w:b/>
          <w:sz w:val="20"/>
          <w:szCs w:val="20"/>
          <w:vertAlign w:val="subscript"/>
          <w:lang w:eastAsia="en-US"/>
        </w:rPr>
        <w:t>REF</w:t>
      </w:r>
    </w:p>
    <w:p w14:paraId="45F7E4E7" w14:textId="77777777" w:rsidR="00693CAC" w:rsidRDefault="00693CAC" w:rsidP="000A6CC5">
      <w:pPr>
        <w:spacing w:line="260" w:lineRule="atLeast"/>
        <w:jc w:val="both"/>
        <w:rPr>
          <w:rFonts w:ascii="Arial" w:hAnsi="Arial" w:cs="Arial"/>
          <w:b/>
          <w:sz w:val="20"/>
          <w:szCs w:val="20"/>
          <w:lang w:eastAsia="en-US"/>
        </w:rPr>
      </w:pPr>
    </w:p>
    <w:p w14:paraId="2B29EF89" w14:textId="22342839" w:rsidR="000A6CC5" w:rsidRPr="000A6CC5" w:rsidRDefault="000A6CC5" w:rsidP="000A6CC5">
      <w:pPr>
        <w:spacing w:line="260" w:lineRule="atLeast"/>
        <w:jc w:val="both"/>
        <w:rPr>
          <w:rFonts w:ascii="Arial" w:hAnsi="Arial" w:cs="Arial"/>
          <w:b/>
          <w:sz w:val="20"/>
          <w:szCs w:val="20"/>
          <w:lang w:eastAsia="en-US"/>
        </w:rPr>
      </w:pPr>
      <w:r w:rsidRPr="000A6CC5">
        <w:rPr>
          <w:rFonts w:ascii="Arial" w:hAnsi="Arial" w:cs="Arial"/>
          <w:b/>
          <w:sz w:val="20"/>
          <w:szCs w:val="20"/>
          <w:lang w:eastAsia="en-US"/>
        </w:rPr>
        <w:t>Vrednotenje posameznega merila za izbor:</w:t>
      </w:r>
    </w:p>
    <w:p w14:paraId="02D7143E" w14:textId="77777777" w:rsidR="000A6CC5" w:rsidRPr="000A6CC5" w:rsidRDefault="000A6CC5" w:rsidP="000A6CC5">
      <w:pPr>
        <w:spacing w:line="260" w:lineRule="atLeast"/>
        <w:jc w:val="both"/>
        <w:rPr>
          <w:rFonts w:ascii="Arial" w:hAnsi="Arial" w:cs="Arial"/>
          <w:b/>
          <w:sz w:val="20"/>
          <w:szCs w:val="20"/>
          <w:lang w:eastAsia="en-US"/>
        </w:rPr>
      </w:pPr>
    </w:p>
    <w:p w14:paraId="10304E37" w14:textId="77777777" w:rsidR="000A6CC5" w:rsidRPr="000A6CC5" w:rsidRDefault="000A6CC5" w:rsidP="000A6CC5">
      <w:pPr>
        <w:spacing w:line="260" w:lineRule="atLeast"/>
        <w:jc w:val="both"/>
        <w:rPr>
          <w:rFonts w:ascii="Arial" w:hAnsi="Arial" w:cs="Arial"/>
          <w:b/>
          <w:sz w:val="20"/>
          <w:szCs w:val="20"/>
          <w:u w:val="single"/>
          <w:lang w:eastAsia="en-US"/>
        </w:rPr>
      </w:pPr>
      <w:r w:rsidRPr="000A6CC5">
        <w:rPr>
          <w:rFonts w:ascii="Arial" w:hAnsi="Arial" w:cs="Arial"/>
          <w:b/>
          <w:sz w:val="20"/>
          <w:szCs w:val="20"/>
          <w:u w:val="single"/>
          <w:lang w:eastAsia="en-US"/>
        </w:rPr>
        <w:t>1.Tc - Končna ponudbena vrednost (brez DDV):</w:t>
      </w:r>
    </w:p>
    <w:p w14:paraId="28355699" w14:textId="77777777" w:rsidR="000A6CC5" w:rsidRPr="000A6CC5" w:rsidRDefault="000A6CC5" w:rsidP="000A6CC5">
      <w:pPr>
        <w:spacing w:line="260" w:lineRule="atLeast"/>
        <w:jc w:val="both"/>
        <w:rPr>
          <w:rFonts w:ascii="Arial" w:hAnsi="Arial" w:cs="Arial"/>
          <w:sz w:val="20"/>
          <w:szCs w:val="20"/>
          <w:lang w:eastAsia="en-US"/>
        </w:rPr>
      </w:pPr>
      <w:r w:rsidRPr="000A6CC5">
        <w:rPr>
          <w:rFonts w:ascii="Arial" w:hAnsi="Arial" w:cs="Arial"/>
          <w:sz w:val="20"/>
          <w:szCs w:val="20"/>
          <w:lang w:eastAsia="en-US"/>
        </w:rPr>
        <w:t>Pri merilu se uporabi skupna ponudbena vrednost brez DDV. Ponudba, ki v primerjavi z ostalimi doseže najnižjo skupno ponudbeno vrednost, doseže največ 80 točk, ponudba z najvišjo skupno ponudbeno vrednostjo pa doseže najmanj točk.</w:t>
      </w:r>
    </w:p>
    <w:p w14:paraId="2147E20F" w14:textId="77777777" w:rsidR="000A6CC5" w:rsidRPr="000A6CC5" w:rsidRDefault="000A6CC5" w:rsidP="000A6CC5">
      <w:pPr>
        <w:spacing w:line="260" w:lineRule="atLeast"/>
        <w:jc w:val="both"/>
        <w:rPr>
          <w:rFonts w:ascii="Arial" w:hAnsi="Arial" w:cs="Arial"/>
          <w:sz w:val="20"/>
          <w:szCs w:val="20"/>
          <w:lang w:eastAsia="en-US"/>
        </w:rPr>
      </w:pPr>
    </w:p>
    <w:p w14:paraId="5DB80EF2" w14:textId="77777777" w:rsidR="000A6CC5" w:rsidRPr="000A6CC5" w:rsidRDefault="000A6CC5" w:rsidP="000A6CC5">
      <w:pPr>
        <w:spacing w:line="260" w:lineRule="atLeast"/>
        <w:jc w:val="both"/>
        <w:rPr>
          <w:rFonts w:ascii="Arial" w:hAnsi="Arial" w:cs="Arial"/>
          <w:sz w:val="20"/>
          <w:szCs w:val="20"/>
          <w:lang w:eastAsia="en-US"/>
        </w:rPr>
      </w:pPr>
      <w:r w:rsidRPr="000A6CC5">
        <w:rPr>
          <w:rFonts w:ascii="Arial" w:hAnsi="Arial" w:cs="Arial"/>
          <w:sz w:val="20"/>
          <w:szCs w:val="20"/>
          <w:lang w:eastAsia="en-US"/>
        </w:rPr>
        <w:t>Končna ponudbena vrednost -Tc se pri ocenjevanju točkuje kot sledi:</w:t>
      </w:r>
    </w:p>
    <w:p w14:paraId="3421D701" w14:textId="77777777" w:rsidR="000A6CC5" w:rsidRPr="000A6CC5" w:rsidRDefault="000A6CC5" w:rsidP="001B6092">
      <w:pPr>
        <w:numPr>
          <w:ilvl w:val="0"/>
          <w:numId w:val="29"/>
        </w:numPr>
        <w:spacing w:before="60" w:after="60" w:line="259" w:lineRule="auto"/>
        <w:jc w:val="both"/>
        <w:rPr>
          <w:rFonts w:ascii="Arial" w:hAnsi="Arial" w:cs="Arial"/>
          <w:sz w:val="20"/>
          <w:szCs w:val="20"/>
          <w:lang w:eastAsia="en-US"/>
        </w:rPr>
      </w:pPr>
      <w:r w:rsidRPr="000A6CC5">
        <w:rPr>
          <w:rFonts w:ascii="Arial" w:hAnsi="Arial" w:cs="Arial"/>
          <w:b/>
          <w:sz w:val="20"/>
          <w:szCs w:val="20"/>
          <w:lang w:eastAsia="en-US"/>
        </w:rPr>
        <w:t>C</w:t>
      </w:r>
      <w:r w:rsidRPr="000A6CC5">
        <w:rPr>
          <w:rFonts w:ascii="Arial" w:hAnsi="Arial" w:cs="Arial"/>
          <w:b/>
          <w:sz w:val="20"/>
          <w:szCs w:val="20"/>
          <w:vertAlign w:val="subscript"/>
          <w:lang w:eastAsia="en-US"/>
        </w:rPr>
        <w:t>min</w:t>
      </w:r>
      <w:r w:rsidRPr="000A6CC5">
        <w:rPr>
          <w:rFonts w:ascii="Arial" w:hAnsi="Arial" w:cs="Arial"/>
          <w:sz w:val="20"/>
          <w:szCs w:val="20"/>
          <w:lang w:eastAsia="en-US"/>
        </w:rPr>
        <w:t xml:space="preserve"> – najnižja končna ponudbena vrednost (brez DDV) izmed vseh vrednotenih ponudb</w:t>
      </w:r>
    </w:p>
    <w:p w14:paraId="114219B5" w14:textId="77777777" w:rsidR="000A6CC5" w:rsidRPr="000A6CC5" w:rsidRDefault="000A6CC5" w:rsidP="001B6092">
      <w:pPr>
        <w:numPr>
          <w:ilvl w:val="0"/>
          <w:numId w:val="29"/>
        </w:numPr>
        <w:spacing w:before="60" w:after="60" w:line="259" w:lineRule="auto"/>
        <w:jc w:val="both"/>
        <w:rPr>
          <w:rFonts w:ascii="Arial" w:hAnsi="Arial" w:cs="Arial"/>
          <w:sz w:val="20"/>
          <w:szCs w:val="20"/>
          <w:lang w:eastAsia="en-US"/>
        </w:rPr>
      </w:pPr>
      <w:r w:rsidRPr="000A6CC5">
        <w:rPr>
          <w:rFonts w:ascii="Arial" w:hAnsi="Arial" w:cs="Arial"/>
          <w:b/>
          <w:sz w:val="20"/>
          <w:szCs w:val="20"/>
          <w:lang w:eastAsia="en-US"/>
        </w:rPr>
        <w:t>C</w:t>
      </w:r>
      <w:r w:rsidRPr="000A6CC5">
        <w:rPr>
          <w:rFonts w:ascii="Arial" w:hAnsi="Arial" w:cs="Arial"/>
          <w:sz w:val="20"/>
          <w:szCs w:val="20"/>
          <w:lang w:eastAsia="en-US"/>
        </w:rPr>
        <w:t xml:space="preserve"> – končna ponudbena vrednost posamezne ocenjevane ponudbe (brez DDV)</w:t>
      </w:r>
    </w:p>
    <w:p w14:paraId="2FE0EE26" w14:textId="77777777" w:rsidR="000A6CC5" w:rsidRPr="000A6CC5" w:rsidRDefault="000A6CC5" w:rsidP="001B6092">
      <w:pPr>
        <w:numPr>
          <w:ilvl w:val="0"/>
          <w:numId w:val="29"/>
        </w:numPr>
        <w:spacing w:before="60" w:after="60" w:line="259" w:lineRule="auto"/>
        <w:jc w:val="both"/>
        <w:rPr>
          <w:rFonts w:ascii="Arial" w:hAnsi="Arial" w:cs="Arial"/>
          <w:sz w:val="20"/>
          <w:szCs w:val="20"/>
          <w:lang w:eastAsia="en-US"/>
        </w:rPr>
      </w:pPr>
      <w:r w:rsidRPr="000A6CC5">
        <w:rPr>
          <w:rFonts w:ascii="Arial" w:hAnsi="Arial" w:cs="Arial"/>
          <w:b/>
          <w:sz w:val="20"/>
          <w:szCs w:val="20"/>
          <w:lang w:eastAsia="en-US"/>
        </w:rPr>
        <w:t>T</w:t>
      </w:r>
      <w:r w:rsidRPr="000A6CC5">
        <w:rPr>
          <w:rFonts w:ascii="Arial" w:hAnsi="Arial" w:cs="Arial"/>
          <w:b/>
          <w:sz w:val="20"/>
          <w:szCs w:val="20"/>
          <w:vertAlign w:val="subscript"/>
          <w:lang w:eastAsia="en-US"/>
        </w:rPr>
        <w:t>C</w:t>
      </w:r>
      <w:r w:rsidRPr="000A6CC5">
        <w:rPr>
          <w:rFonts w:ascii="Arial" w:hAnsi="Arial" w:cs="Arial"/>
          <w:b/>
          <w:sz w:val="20"/>
          <w:szCs w:val="20"/>
          <w:lang w:eastAsia="en-US"/>
        </w:rPr>
        <w:t xml:space="preserve"> </w:t>
      </w:r>
      <w:r w:rsidRPr="000A6CC5">
        <w:rPr>
          <w:rFonts w:ascii="Arial" w:hAnsi="Arial" w:cs="Arial"/>
          <w:sz w:val="20"/>
          <w:szCs w:val="20"/>
          <w:lang w:eastAsia="en-US"/>
        </w:rPr>
        <w:t>– točke ocenjevanja posameznega ponudnika (točke se zaokrožijo na dve decimalki natančno, v skladu s pravili matematičnega zaokroževanja).</w:t>
      </w:r>
    </w:p>
    <w:p w14:paraId="631D06E3" w14:textId="77777777" w:rsidR="000A6CC5" w:rsidRPr="000A6CC5" w:rsidRDefault="000A6CC5" w:rsidP="000A6CC5">
      <w:pPr>
        <w:spacing w:line="260" w:lineRule="atLeast"/>
        <w:jc w:val="both"/>
        <w:rPr>
          <w:rFonts w:ascii="Arial" w:hAnsi="Arial" w:cs="Arial"/>
          <w:sz w:val="20"/>
          <w:szCs w:val="20"/>
          <w:lang w:eastAsia="en-US"/>
        </w:rPr>
      </w:pPr>
    </w:p>
    <w:p w14:paraId="6B9E1F8F" w14:textId="77777777" w:rsidR="000A6CC5" w:rsidRPr="000A6CC5" w:rsidRDefault="000A6CC5" w:rsidP="000A6CC5">
      <w:pPr>
        <w:spacing w:line="260" w:lineRule="atLeast"/>
        <w:jc w:val="center"/>
        <w:rPr>
          <w:rFonts w:ascii="Arial" w:hAnsi="Arial" w:cs="Arial"/>
          <w:b/>
          <w:sz w:val="20"/>
          <w:szCs w:val="20"/>
          <w:lang w:eastAsia="en-US"/>
        </w:rPr>
      </w:pPr>
      <w:r w:rsidRPr="000A6CC5">
        <w:rPr>
          <w:rFonts w:ascii="Arial" w:hAnsi="Arial" w:cs="Arial"/>
          <w:b/>
          <w:sz w:val="20"/>
          <w:szCs w:val="20"/>
          <w:lang w:eastAsia="en-US"/>
        </w:rPr>
        <w:t>Število točk za končno ponudbeno vrednost se izračuna po formuli:</w:t>
      </w:r>
    </w:p>
    <w:p w14:paraId="2C2D9CC6" w14:textId="77777777" w:rsidR="000A6CC5" w:rsidRPr="000A6CC5" w:rsidRDefault="000A6CC5" w:rsidP="000A6CC5">
      <w:pPr>
        <w:spacing w:before="60" w:after="60" w:line="260" w:lineRule="atLeast"/>
        <w:jc w:val="center"/>
        <w:rPr>
          <w:rFonts w:ascii="Arial" w:hAnsi="Arial" w:cs="Arial"/>
          <w:sz w:val="20"/>
          <w:szCs w:val="20"/>
          <w:lang w:eastAsia="en-US"/>
        </w:rPr>
      </w:pPr>
      <w:r w:rsidRPr="000A6CC5">
        <w:rPr>
          <w:rFonts w:ascii="Arial" w:hAnsi="Arial" w:cs="Arial"/>
          <w:b/>
          <w:sz w:val="20"/>
          <w:szCs w:val="20"/>
          <w:lang w:eastAsia="en-US"/>
        </w:rPr>
        <w:t>T</w:t>
      </w:r>
      <w:r w:rsidRPr="000A6CC5">
        <w:rPr>
          <w:rFonts w:ascii="Arial" w:hAnsi="Arial" w:cs="Arial"/>
          <w:b/>
          <w:sz w:val="20"/>
          <w:szCs w:val="20"/>
          <w:vertAlign w:val="subscript"/>
          <w:lang w:eastAsia="en-US"/>
        </w:rPr>
        <w:t>C</w:t>
      </w:r>
      <w:r w:rsidRPr="000A6CC5">
        <w:rPr>
          <w:rFonts w:ascii="Arial" w:hAnsi="Arial" w:cs="Arial"/>
          <w:b/>
          <w:sz w:val="20"/>
          <w:szCs w:val="20"/>
          <w:lang w:eastAsia="en-US"/>
        </w:rPr>
        <w:t xml:space="preserve"> = (C</w:t>
      </w:r>
      <w:r w:rsidRPr="000A6CC5">
        <w:rPr>
          <w:rFonts w:ascii="Arial" w:hAnsi="Arial" w:cs="Arial"/>
          <w:b/>
          <w:sz w:val="20"/>
          <w:szCs w:val="20"/>
          <w:vertAlign w:val="subscript"/>
          <w:lang w:eastAsia="en-US"/>
        </w:rPr>
        <w:t>min</w:t>
      </w:r>
      <w:r w:rsidRPr="000A6CC5">
        <w:rPr>
          <w:rFonts w:ascii="Arial" w:hAnsi="Arial" w:cs="Arial"/>
          <w:b/>
          <w:sz w:val="20"/>
          <w:szCs w:val="20"/>
          <w:lang w:eastAsia="en-US"/>
        </w:rPr>
        <w:t xml:space="preserve"> / C) * 80</w:t>
      </w:r>
    </w:p>
    <w:p w14:paraId="7743C7DD" w14:textId="77777777" w:rsidR="00693CAC" w:rsidRPr="000A6CC5" w:rsidRDefault="00693CAC" w:rsidP="000A6CC5">
      <w:pPr>
        <w:spacing w:line="260" w:lineRule="atLeast"/>
        <w:jc w:val="both"/>
        <w:rPr>
          <w:rFonts w:ascii="Arial" w:hAnsi="Arial" w:cs="Arial"/>
          <w:sz w:val="20"/>
          <w:szCs w:val="20"/>
          <w:lang w:eastAsia="en-US"/>
        </w:rPr>
      </w:pPr>
    </w:p>
    <w:p w14:paraId="05C9CD1C" w14:textId="27B8CADC" w:rsidR="000A6CC5" w:rsidRPr="000A6CC5" w:rsidRDefault="000A6CC5" w:rsidP="000A6CC5">
      <w:pPr>
        <w:spacing w:line="260" w:lineRule="atLeast"/>
        <w:jc w:val="both"/>
        <w:rPr>
          <w:rFonts w:ascii="Arial" w:hAnsi="Arial" w:cs="Arial"/>
          <w:b/>
          <w:sz w:val="20"/>
          <w:szCs w:val="20"/>
          <w:u w:val="single"/>
          <w:lang w:eastAsia="en-US"/>
        </w:rPr>
      </w:pPr>
      <w:r w:rsidRPr="000B59F9">
        <w:rPr>
          <w:rFonts w:ascii="Arial" w:hAnsi="Arial" w:cs="Arial"/>
          <w:b/>
          <w:sz w:val="20"/>
          <w:szCs w:val="20"/>
          <w:u w:val="single"/>
          <w:lang w:eastAsia="en-US"/>
        </w:rPr>
        <w:t>2. T</w:t>
      </w:r>
      <w:r w:rsidRPr="000B59F9">
        <w:rPr>
          <w:rFonts w:ascii="Arial" w:hAnsi="Arial" w:cs="Arial"/>
          <w:b/>
          <w:sz w:val="20"/>
          <w:szCs w:val="20"/>
          <w:u w:val="single"/>
          <w:vertAlign w:val="subscript"/>
          <w:lang w:eastAsia="en-US"/>
        </w:rPr>
        <w:t xml:space="preserve">REF– </w:t>
      </w:r>
      <w:r w:rsidRPr="000B59F9">
        <w:rPr>
          <w:rFonts w:ascii="Arial" w:hAnsi="Arial" w:cs="Arial"/>
          <w:b/>
          <w:sz w:val="20"/>
          <w:szCs w:val="20"/>
          <w:u w:val="single"/>
          <w:lang w:eastAsia="en-US"/>
        </w:rPr>
        <w:t xml:space="preserve">referenca v ponudbi nominiranega </w:t>
      </w:r>
      <w:r w:rsidR="00B6652B" w:rsidRPr="00B6652B">
        <w:rPr>
          <w:rFonts w:ascii="Arial" w:hAnsi="Arial" w:cs="Arial"/>
          <w:b/>
          <w:sz w:val="20"/>
          <w:szCs w:val="20"/>
          <w:u w:val="single"/>
          <w:lang w:eastAsia="en-US"/>
        </w:rPr>
        <w:t>odgovornega in tehničnega vodje projekta</w:t>
      </w:r>
      <w:r w:rsidRPr="000B59F9">
        <w:rPr>
          <w:rFonts w:ascii="Arial" w:hAnsi="Arial" w:cs="Arial"/>
          <w:b/>
          <w:sz w:val="20"/>
          <w:szCs w:val="20"/>
          <w:u w:val="single"/>
          <w:lang w:eastAsia="en-US"/>
        </w:rPr>
        <w:t>:</w:t>
      </w:r>
    </w:p>
    <w:p w14:paraId="6CB5DC1D" w14:textId="77777777" w:rsidR="000A6CC5" w:rsidRPr="000A6CC5" w:rsidRDefault="000A6CC5" w:rsidP="000A6CC5">
      <w:pPr>
        <w:spacing w:line="260" w:lineRule="atLeast"/>
        <w:jc w:val="both"/>
        <w:rPr>
          <w:rFonts w:ascii="Arial" w:hAnsi="Arial" w:cs="Arial"/>
          <w:sz w:val="20"/>
          <w:szCs w:val="20"/>
          <w:lang w:eastAsia="en-US"/>
        </w:rPr>
      </w:pPr>
      <w:r w:rsidRPr="000A6CC5">
        <w:rPr>
          <w:rFonts w:ascii="Arial" w:hAnsi="Arial" w:cs="Arial"/>
          <w:sz w:val="20"/>
          <w:szCs w:val="20"/>
          <w:lang w:eastAsia="en-US"/>
        </w:rPr>
        <w:t>Kot merilo bo naročnik točkoval le reference, ki jih ponudnik ni navedel kot dokazilo o izpolnjevanju kadrovskega pogoja za nominiranega vodjo projekta.</w:t>
      </w:r>
    </w:p>
    <w:p w14:paraId="23EC0C7D" w14:textId="6C5D6787" w:rsidR="00984CD2" w:rsidRDefault="00984CD2" w:rsidP="00693CAC">
      <w:pPr>
        <w:spacing w:line="260" w:lineRule="atLeast"/>
        <w:jc w:val="both"/>
        <w:rPr>
          <w:rFonts w:ascii="Arial" w:eastAsiaTheme="minorHAnsi" w:hAnsi="Arial" w:cs="Arial"/>
          <w:sz w:val="20"/>
          <w:szCs w:val="20"/>
          <w:lang w:eastAsia="en-US"/>
        </w:rPr>
      </w:pPr>
      <w:r w:rsidRPr="00984CD2">
        <w:rPr>
          <w:rFonts w:ascii="Arial" w:eastAsiaTheme="minorHAnsi" w:hAnsi="Arial" w:cs="Arial"/>
          <w:sz w:val="20"/>
          <w:szCs w:val="20"/>
          <w:lang w:eastAsia="en-US"/>
        </w:rPr>
        <w:lastRenderedPageBreak/>
        <w:t>Za merilo</w:t>
      </w:r>
      <w:r w:rsidRPr="00984CD2">
        <w:rPr>
          <w:rFonts w:ascii="Arial" w:eastAsiaTheme="minorHAnsi" w:hAnsi="Arial" w:cs="Arial"/>
          <w:b/>
          <w:sz w:val="20"/>
          <w:szCs w:val="20"/>
          <w:lang w:eastAsia="en-US"/>
        </w:rPr>
        <w:t xml:space="preserve"> T</w:t>
      </w:r>
      <w:r w:rsidRPr="00984CD2">
        <w:rPr>
          <w:rFonts w:ascii="Arial" w:eastAsiaTheme="minorHAnsi" w:hAnsi="Arial" w:cs="Arial"/>
          <w:b/>
          <w:sz w:val="20"/>
          <w:szCs w:val="20"/>
          <w:vertAlign w:val="subscript"/>
          <w:lang w:eastAsia="en-US"/>
        </w:rPr>
        <w:t>REF</w:t>
      </w:r>
      <w:r w:rsidRPr="00984CD2">
        <w:rPr>
          <w:rFonts w:ascii="Arial" w:eastAsiaTheme="minorHAnsi" w:hAnsi="Arial" w:cs="Arial"/>
          <w:sz w:val="20"/>
          <w:szCs w:val="20"/>
          <w:lang w:eastAsia="en-US"/>
        </w:rPr>
        <w:t xml:space="preserve"> - Točke za dodatne reference odgovornega in tehničnega vodje projekta</w:t>
      </w:r>
      <w:r w:rsidRPr="00984CD2" w:rsidDel="00D05A26">
        <w:rPr>
          <w:rFonts w:ascii="Arial" w:eastAsiaTheme="minorHAnsi" w:hAnsi="Arial" w:cs="Arial"/>
          <w:sz w:val="20"/>
          <w:szCs w:val="20"/>
          <w:lang w:eastAsia="en-US"/>
        </w:rPr>
        <w:t xml:space="preserve"> </w:t>
      </w:r>
      <w:r w:rsidRPr="00984CD2">
        <w:rPr>
          <w:rFonts w:ascii="Arial" w:eastAsiaTheme="minorHAnsi" w:hAnsi="Arial" w:cs="Arial"/>
          <w:sz w:val="20"/>
          <w:szCs w:val="20"/>
          <w:lang w:eastAsia="en-US"/>
        </w:rPr>
        <w:t xml:space="preserve">(nič točk in do največ skupno 20 točk) lahko ponudnik doseže na osnovi točkovanja vrednosti uspešno zaključenega dodatnega projekta, potrjenega s strani naročnika referenčnega projekta (referenčni projekti so navedeni v poglavju »Kadrovska sposobnost«). Kot uspešno zaključen projekt bo naročnik upošteval projekte, za katerega je bil pridobljen uraden zapisnik o prevzemu v produkcijo ali izjava naročnika o produkcijskem delovanju projekta ali dokazilo o izvedenih in zaključenih posameznih fazah znotraj projekta. Vrednost vzdrževanja pri teh projektih ne bo upoštevana. </w:t>
      </w:r>
    </w:p>
    <w:p w14:paraId="08A8DECC" w14:textId="77777777" w:rsidR="00693CAC" w:rsidRDefault="00693CAC" w:rsidP="00693CAC">
      <w:pPr>
        <w:spacing w:line="260" w:lineRule="atLeast"/>
        <w:jc w:val="both"/>
        <w:rPr>
          <w:rFonts w:ascii="Arial" w:eastAsiaTheme="minorHAnsi" w:hAnsi="Arial" w:cs="Arial"/>
          <w:sz w:val="20"/>
          <w:szCs w:val="20"/>
          <w:lang w:eastAsia="en-US"/>
        </w:rPr>
      </w:pPr>
    </w:p>
    <w:p w14:paraId="0DF9AE50" w14:textId="372B0699" w:rsidR="00984CD2" w:rsidRPr="00984CD2" w:rsidRDefault="00984CD2" w:rsidP="00693CAC">
      <w:pPr>
        <w:spacing w:line="260" w:lineRule="atLeast"/>
        <w:jc w:val="both"/>
        <w:rPr>
          <w:rFonts w:ascii="Arial" w:eastAsiaTheme="minorHAnsi" w:hAnsi="Arial" w:cs="Arial"/>
          <w:sz w:val="20"/>
          <w:szCs w:val="20"/>
          <w:lang w:eastAsia="en-US"/>
        </w:rPr>
      </w:pPr>
      <w:r w:rsidRPr="00984CD2">
        <w:rPr>
          <w:rFonts w:ascii="Arial" w:eastAsiaTheme="minorHAnsi" w:hAnsi="Arial" w:cs="Arial"/>
          <w:sz w:val="20"/>
          <w:szCs w:val="20"/>
          <w:lang w:eastAsia="en-US"/>
        </w:rPr>
        <w:t>Vrednost referenčnega projekta se točkuje, kot je razvidno v tabeli doseženih točk za posamezno dodatno referenco (vrednost v EUR brez DDV):</w:t>
      </w:r>
    </w:p>
    <w:tbl>
      <w:tblPr>
        <w:tblW w:w="9004"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949"/>
        <w:gridCol w:w="1949"/>
        <w:gridCol w:w="1949"/>
        <w:gridCol w:w="1949"/>
      </w:tblGrid>
      <w:tr w:rsidR="00984CD2" w:rsidRPr="00984CD2" w14:paraId="4977352F" w14:textId="77777777" w:rsidTr="00664405">
        <w:tc>
          <w:tcPr>
            <w:tcW w:w="1208" w:type="dxa"/>
            <w:tcBorders>
              <w:top w:val="single" w:sz="4" w:space="0" w:color="auto"/>
              <w:left w:val="single" w:sz="4" w:space="0" w:color="auto"/>
              <w:bottom w:val="single" w:sz="4" w:space="0" w:color="auto"/>
              <w:right w:val="single" w:sz="4" w:space="0" w:color="auto"/>
            </w:tcBorders>
            <w:vAlign w:val="center"/>
            <w:hideMark/>
          </w:tcPr>
          <w:p w14:paraId="3EA0DFCC" w14:textId="77777777" w:rsidR="00984CD2" w:rsidRPr="00984CD2" w:rsidRDefault="00984CD2" w:rsidP="00984CD2">
            <w:pPr>
              <w:spacing w:before="60" w:after="60" w:line="260" w:lineRule="atLeast"/>
              <w:jc w:val="both"/>
              <w:rPr>
                <w:rFonts w:ascii="Arial" w:eastAsiaTheme="minorHAnsi" w:hAnsi="Arial" w:cs="Arial"/>
                <w:sz w:val="20"/>
                <w:szCs w:val="20"/>
                <w:lang w:eastAsia="en-US"/>
              </w:rPr>
            </w:pPr>
            <w:r w:rsidRPr="00984CD2">
              <w:rPr>
                <w:rFonts w:ascii="Arial" w:eastAsiaTheme="minorHAnsi" w:hAnsi="Arial" w:cs="Arial"/>
                <w:sz w:val="20"/>
                <w:szCs w:val="20"/>
                <w:lang w:eastAsia="en-US"/>
              </w:rPr>
              <w:t>Dodatne reference</w:t>
            </w:r>
          </w:p>
        </w:tc>
        <w:tc>
          <w:tcPr>
            <w:tcW w:w="1949" w:type="dxa"/>
            <w:tcBorders>
              <w:top w:val="single" w:sz="4" w:space="0" w:color="auto"/>
              <w:left w:val="single" w:sz="4" w:space="0" w:color="auto"/>
              <w:bottom w:val="single" w:sz="4" w:space="0" w:color="auto"/>
              <w:right w:val="single" w:sz="4" w:space="0" w:color="auto"/>
            </w:tcBorders>
            <w:vAlign w:val="center"/>
            <w:hideMark/>
          </w:tcPr>
          <w:p w14:paraId="3CB65972" w14:textId="77777777" w:rsidR="00984CD2" w:rsidRPr="00984CD2" w:rsidRDefault="00984CD2" w:rsidP="00984CD2">
            <w:pPr>
              <w:spacing w:before="60" w:after="60" w:line="260" w:lineRule="atLeast"/>
              <w:jc w:val="both"/>
              <w:rPr>
                <w:rFonts w:ascii="Arial" w:eastAsiaTheme="minorHAnsi" w:hAnsi="Arial" w:cs="Arial"/>
                <w:sz w:val="20"/>
                <w:szCs w:val="20"/>
                <w:lang w:eastAsia="en-US"/>
              </w:rPr>
            </w:pPr>
            <w:r w:rsidRPr="00984CD2">
              <w:rPr>
                <w:rFonts w:ascii="Arial" w:eastAsiaTheme="minorHAnsi" w:hAnsi="Arial" w:cs="Arial"/>
                <w:sz w:val="20"/>
                <w:szCs w:val="20"/>
                <w:lang w:eastAsia="en-US"/>
              </w:rPr>
              <w:t xml:space="preserve">vrednost reference višja od 10.000 EUR in največ 25.000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3A923711" w14:textId="77777777" w:rsidR="00984CD2" w:rsidRPr="00984CD2" w:rsidRDefault="00984CD2" w:rsidP="00984CD2">
            <w:pPr>
              <w:spacing w:before="60" w:after="60" w:line="260" w:lineRule="atLeast"/>
              <w:jc w:val="both"/>
              <w:rPr>
                <w:rFonts w:ascii="Arial" w:eastAsiaTheme="minorHAnsi" w:hAnsi="Arial" w:cs="Arial"/>
                <w:sz w:val="20"/>
                <w:szCs w:val="20"/>
                <w:lang w:eastAsia="en-US"/>
              </w:rPr>
            </w:pPr>
            <w:r w:rsidRPr="00984CD2">
              <w:rPr>
                <w:rFonts w:ascii="Arial" w:eastAsiaTheme="minorHAnsi" w:hAnsi="Arial" w:cs="Arial"/>
                <w:sz w:val="20"/>
                <w:szCs w:val="20"/>
                <w:lang w:eastAsia="en-US"/>
              </w:rPr>
              <w:t xml:space="preserve">vrednost reference višja od 25.000 EUR in največ 100.000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16575A0D" w14:textId="77777777" w:rsidR="00984CD2" w:rsidRPr="00984CD2" w:rsidRDefault="00984CD2" w:rsidP="00984CD2">
            <w:pPr>
              <w:spacing w:before="60" w:after="60" w:line="260" w:lineRule="atLeast"/>
              <w:jc w:val="both"/>
              <w:rPr>
                <w:rFonts w:ascii="Arial" w:eastAsiaTheme="minorHAnsi" w:hAnsi="Arial" w:cs="Arial"/>
                <w:sz w:val="20"/>
                <w:szCs w:val="20"/>
                <w:lang w:eastAsia="en-US"/>
              </w:rPr>
            </w:pPr>
            <w:r w:rsidRPr="00984CD2">
              <w:rPr>
                <w:rFonts w:ascii="Arial" w:eastAsiaTheme="minorHAnsi" w:hAnsi="Arial" w:cs="Arial"/>
                <w:sz w:val="20"/>
                <w:szCs w:val="20"/>
                <w:lang w:eastAsia="en-US"/>
              </w:rPr>
              <w:t xml:space="preserve">vrednost reference višja od 100.000 EUR in največ 250.000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30265427" w14:textId="77777777" w:rsidR="00984CD2" w:rsidRPr="00984CD2" w:rsidRDefault="00984CD2" w:rsidP="00984CD2">
            <w:pPr>
              <w:spacing w:before="60" w:after="60" w:line="260" w:lineRule="atLeast"/>
              <w:jc w:val="both"/>
              <w:rPr>
                <w:rFonts w:ascii="Arial" w:eastAsiaTheme="minorHAnsi" w:hAnsi="Arial" w:cs="Arial"/>
                <w:sz w:val="20"/>
                <w:szCs w:val="20"/>
                <w:lang w:eastAsia="en-US"/>
              </w:rPr>
            </w:pPr>
            <w:r w:rsidRPr="00984CD2">
              <w:rPr>
                <w:rFonts w:ascii="Arial" w:eastAsiaTheme="minorHAnsi" w:hAnsi="Arial" w:cs="Arial"/>
                <w:sz w:val="20"/>
                <w:szCs w:val="20"/>
                <w:lang w:eastAsia="en-US"/>
              </w:rPr>
              <w:t xml:space="preserve">vrednost reference višja od 250.000 EUR </w:t>
            </w:r>
          </w:p>
        </w:tc>
      </w:tr>
      <w:tr w:rsidR="00984CD2" w:rsidRPr="00984CD2" w14:paraId="18174D26" w14:textId="77777777" w:rsidTr="00664405">
        <w:tc>
          <w:tcPr>
            <w:tcW w:w="1208" w:type="dxa"/>
            <w:tcBorders>
              <w:top w:val="single" w:sz="4" w:space="0" w:color="auto"/>
              <w:left w:val="single" w:sz="4" w:space="0" w:color="auto"/>
              <w:bottom w:val="single" w:sz="4" w:space="0" w:color="auto"/>
              <w:right w:val="single" w:sz="4" w:space="0" w:color="auto"/>
            </w:tcBorders>
            <w:vAlign w:val="center"/>
            <w:hideMark/>
          </w:tcPr>
          <w:p w14:paraId="7D401DD1" w14:textId="77777777" w:rsidR="00984CD2" w:rsidRPr="00984CD2" w:rsidRDefault="00984CD2" w:rsidP="00984CD2">
            <w:pPr>
              <w:spacing w:before="60" w:after="60" w:line="260" w:lineRule="atLeast"/>
              <w:jc w:val="both"/>
              <w:rPr>
                <w:rFonts w:ascii="Arial" w:eastAsiaTheme="minorHAnsi" w:hAnsi="Arial" w:cs="Arial"/>
                <w:sz w:val="20"/>
                <w:szCs w:val="20"/>
                <w:lang w:eastAsia="en-US"/>
              </w:rPr>
            </w:pPr>
            <w:r w:rsidRPr="00984CD2">
              <w:rPr>
                <w:rFonts w:ascii="Arial" w:eastAsiaTheme="minorHAnsi" w:hAnsi="Arial" w:cs="Arial"/>
                <w:bCs/>
                <w:sz w:val="20"/>
                <w:szCs w:val="20"/>
                <w:lang w:eastAsia="en-US"/>
              </w:rPr>
              <w:t>točke</w:t>
            </w:r>
            <w:r w:rsidRPr="00984CD2">
              <w:rPr>
                <w:rFonts w:ascii="Arial" w:eastAsiaTheme="minorHAnsi" w:hAnsi="Arial" w:cs="Arial"/>
                <w:b/>
                <w:sz w:val="20"/>
                <w:szCs w:val="20"/>
                <w:lang w:eastAsia="en-US"/>
              </w:rPr>
              <w:t xml:space="preserve"> T</w:t>
            </w:r>
            <w:r w:rsidRPr="00984CD2">
              <w:rPr>
                <w:rFonts w:ascii="Arial" w:eastAsiaTheme="minorHAnsi" w:hAnsi="Arial" w:cs="Arial"/>
                <w:b/>
                <w:sz w:val="20"/>
                <w:szCs w:val="20"/>
                <w:vertAlign w:val="subscript"/>
                <w:lang w:eastAsia="en-US"/>
              </w:rPr>
              <w:t>REF</w:t>
            </w:r>
          </w:p>
        </w:tc>
        <w:tc>
          <w:tcPr>
            <w:tcW w:w="1949" w:type="dxa"/>
            <w:tcBorders>
              <w:top w:val="single" w:sz="4" w:space="0" w:color="auto"/>
              <w:left w:val="single" w:sz="4" w:space="0" w:color="auto"/>
              <w:bottom w:val="single" w:sz="4" w:space="0" w:color="auto"/>
              <w:right w:val="single" w:sz="4" w:space="0" w:color="auto"/>
            </w:tcBorders>
            <w:vAlign w:val="center"/>
            <w:hideMark/>
          </w:tcPr>
          <w:p w14:paraId="1FC4E1A6" w14:textId="77777777" w:rsidR="00984CD2" w:rsidRPr="00984CD2" w:rsidRDefault="00984CD2" w:rsidP="00984CD2">
            <w:pPr>
              <w:spacing w:before="60" w:after="60" w:line="260" w:lineRule="atLeast"/>
              <w:jc w:val="center"/>
              <w:rPr>
                <w:rFonts w:ascii="Arial" w:eastAsiaTheme="minorHAnsi" w:hAnsi="Arial" w:cs="Arial"/>
                <w:sz w:val="20"/>
                <w:szCs w:val="20"/>
                <w:lang w:eastAsia="en-US"/>
              </w:rPr>
            </w:pPr>
            <w:r w:rsidRPr="00984CD2">
              <w:rPr>
                <w:rFonts w:ascii="Arial" w:eastAsiaTheme="minorHAnsi" w:hAnsi="Arial" w:cs="Arial"/>
                <w:sz w:val="20"/>
                <w:szCs w:val="20"/>
                <w:lang w:eastAsia="en-US"/>
              </w:rPr>
              <w:t>1</w:t>
            </w:r>
          </w:p>
        </w:tc>
        <w:tc>
          <w:tcPr>
            <w:tcW w:w="1949" w:type="dxa"/>
            <w:tcBorders>
              <w:top w:val="single" w:sz="4" w:space="0" w:color="auto"/>
              <w:left w:val="single" w:sz="4" w:space="0" w:color="auto"/>
              <w:bottom w:val="single" w:sz="4" w:space="0" w:color="auto"/>
              <w:right w:val="single" w:sz="4" w:space="0" w:color="auto"/>
            </w:tcBorders>
            <w:vAlign w:val="center"/>
            <w:hideMark/>
          </w:tcPr>
          <w:p w14:paraId="5F11678F" w14:textId="77777777" w:rsidR="00984CD2" w:rsidRPr="00984CD2" w:rsidRDefault="00984CD2" w:rsidP="00984CD2">
            <w:pPr>
              <w:spacing w:before="60" w:after="60" w:line="260" w:lineRule="atLeast"/>
              <w:jc w:val="center"/>
              <w:rPr>
                <w:rFonts w:ascii="Arial" w:eastAsiaTheme="minorHAnsi" w:hAnsi="Arial" w:cs="Arial"/>
                <w:sz w:val="20"/>
                <w:szCs w:val="20"/>
                <w:lang w:eastAsia="en-US"/>
              </w:rPr>
            </w:pPr>
            <w:r w:rsidRPr="00984CD2">
              <w:rPr>
                <w:rFonts w:ascii="Arial" w:eastAsiaTheme="minorHAnsi" w:hAnsi="Arial" w:cs="Arial"/>
                <w:sz w:val="20"/>
                <w:szCs w:val="20"/>
                <w:lang w:eastAsia="en-US"/>
              </w:rPr>
              <w:t>5</w:t>
            </w:r>
          </w:p>
        </w:tc>
        <w:tc>
          <w:tcPr>
            <w:tcW w:w="1949" w:type="dxa"/>
            <w:tcBorders>
              <w:top w:val="single" w:sz="4" w:space="0" w:color="auto"/>
              <w:left w:val="single" w:sz="4" w:space="0" w:color="auto"/>
              <w:bottom w:val="single" w:sz="4" w:space="0" w:color="auto"/>
              <w:right w:val="single" w:sz="4" w:space="0" w:color="auto"/>
            </w:tcBorders>
            <w:vAlign w:val="center"/>
            <w:hideMark/>
          </w:tcPr>
          <w:p w14:paraId="39BEB304" w14:textId="77777777" w:rsidR="00984CD2" w:rsidRPr="00984CD2" w:rsidRDefault="00984CD2" w:rsidP="00984CD2">
            <w:pPr>
              <w:spacing w:before="60" w:after="60" w:line="260" w:lineRule="atLeast"/>
              <w:jc w:val="center"/>
              <w:rPr>
                <w:rFonts w:ascii="Arial" w:eastAsiaTheme="minorHAnsi" w:hAnsi="Arial" w:cs="Arial"/>
                <w:sz w:val="20"/>
                <w:szCs w:val="20"/>
                <w:lang w:eastAsia="en-US"/>
              </w:rPr>
            </w:pPr>
            <w:r w:rsidRPr="00984CD2">
              <w:rPr>
                <w:rFonts w:ascii="Arial" w:eastAsiaTheme="minorHAnsi" w:hAnsi="Arial" w:cs="Arial"/>
                <w:sz w:val="20"/>
                <w:szCs w:val="20"/>
                <w:lang w:eastAsia="en-US"/>
              </w:rPr>
              <w:t>10</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3E660AA" w14:textId="77777777" w:rsidR="00984CD2" w:rsidRPr="00984CD2" w:rsidRDefault="00984CD2" w:rsidP="00984CD2">
            <w:pPr>
              <w:spacing w:before="60" w:after="60" w:line="260" w:lineRule="atLeast"/>
              <w:jc w:val="center"/>
              <w:rPr>
                <w:rFonts w:ascii="Arial" w:eastAsiaTheme="minorHAnsi" w:hAnsi="Arial" w:cs="Arial"/>
                <w:sz w:val="20"/>
                <w:szCs w:val="20"/>
                <w:lang w:eastAsia="en-US"/>
              </w:rPr>
            </w:pPr>
            <w:r w:rsidRPr="00984CD2">
              <w:rPr>
                <w:rFonts w:ascii="Arial" w:eastAsiaTheme="minorHAnsi" w:hAnsi="Arial" w:cs="Arial"/>
                <w:sz w:val="20"/>
                <w:szCs w:val="20"/>
                <w:lang w:eastAsia="en-US"/>
              </w:rPr>
              <w:t>20</w:t>
            </w:r>
          </w:p>
        </w:tc>
      </w:tr>
    </w:tbl>
    <w:p w14:paraId="411611B8" w14:textId="77777777" w:rsidR="00984CD2" w:rsidRPr="00984CD2" w:rsidRDefault="00984CD2" w:rsidP="008D4C02">
      <w:pPr>
        <w:spacing w:before="60" w:after="60" w:line="260" w:lineRule="atLeast"/>
        <w:ind w:firstLine="142"/>
        <w:jc w:val="both"/>
        <w:rPr>
          <w:rFonts w:ascii="Arial" w:eastAsiaTheme="minorHAnsi" w:hAnsi="Arial" w:cs="Arial"/>
          <w:sz w:val="20"/>
          <w:szCs w:val="20"/>
          <w:lang w:eastAsia="en-US"/>
        </w:rPr>
      </w:pPr>
      <w:r w:rsidRPr="00984CD2">
        <w:rPr>
          <w:rFonts w:ascii="Arial" w:eastAsiaTheme="minorHAnsi" w:hAnsi="Arial" w:cs="Arial"/>
          <w:sz w:val="20"/>
          <w:szCs w:val="20"/>
          <w:lang w:eastAsia="en-US"/>
        </w:rPr>
        <w:t>Dodatna referenca mora zadostiti pogojem:</w:t>
      </w:r>
    </w:p>
    <w:p w14:paraId="06B29ABC" w14:textId="77777777" w:rsidR="00984CD2" w:rsidRPr="00984CD2" w:rsidRDefault="00984CD2" w:rsidP="001B6092">
      <w:pPr>
        <w:numPr>
          <w:ilvl w:val="0"/>
          <w:numId w:val="31"/>
        </w:numPr>
        <w:spacing w:before="60" w:after="60" w:line="260" w:lineRule="atLeast"/>
        <w:jc w:val="both"/>
        <w:rPr>
          <w:rFonts w:ascii="Arial" w:eastAsiaTheme="minorHAnsi" w:hAnsi="Arial" w:cs="Arial"/>
          <w:sz w:val="20"/>
          <w:szCs w:val="20"/>
          <w:lang w:eastAsia="en-US"/>
        </w:rPr>
      </w:pPr>
      <w:r w:rsidRPr="00984CD2">
        <w:rPr>
          <w:rFonts w:ascii="Arial" w:eastAsiaTheme="minorHAnsi" w:hAnsi="Arial" w:cs="Arial"/>
          <w:sz w:val="20"/>
          <w:szCs w:val="20"/>
          <w:lang w:eastAsia="en-US"/>
        </w:rPr>
        <w:t>ne sme biti ista kot referenca za strokovno sposobnost nominiranega odgovornega in tehničnega vodje projekta, ki jo je ponudnik navedel kot dokazilo o izpolnjevanju pogojev; in</w:t>
      </w:r>
    </w:p>
    <w:p w14:paraId="0CE6DE70" w14:textId="77777777" w:rsidR="00984CD2" w:rsidRPr="00984CD2" w:rsidRDefault="00984CD2" w:rsidP="001B6092">
      <w:pPr>
        <w:numPr>
          <w:ilvl w:val="0"/>
          <w:numId w:val="31"/>
        </w:numPr>
        <w:spacing w:before="60" w:after="60" w:line="260" w:lineRule="atLeast"/>
        <w:jc w:val="both"/>
        <w:rPr>
          <w:rFonts w:ascii="Arial" w:eastAsiaTheme="minorHAnsi" w:hAnsi="Arial" w:cs="Arial"/>
          <w:sz w:val="20"/>
          <w:szCs w:val="20"/>
          <w:lang w:eastAsia="en-US"/>
        </w:rPr>
      </w:pPr>
      <w:r w:rsidRPr="00984CD2">
        <w:rPr>
          <w:rFonts w:ascii="Arial" w:eastAsiaTheme="minorHAnsi" w:hAnsi="Arial" w:cs="Arial"/>
          <w:sz w:val="20"/>
          <w:szCs w:val="20"/>
          <w:lang w:eastAsia="en-US"/>
        </w:rPr>
        <w:t>rešitve referenčnega projekta so na dan objave tega javnega naročila</w:t>
      </w:r>
      <w:r w:rsidRPr="00984CD2">
        <w:rPr>
          <w:rFonts w:asciiTheme="minorHAnsi" w:eastAsiaTheme="minorHAnsi" w:hAnsiTheme="minorHAnsi" w:cstheme="minorBidi"/>
          <w:sz w:val="22"/>
          <w:szCs w:val="22"/>
          <w:lang w:eastAsia="en-US"/>
        </w:rPr>
        <w:t xml:space="preserve"> </w:t>
      </w:r>
      <w:r w:rsidRPr="00984CD2">
        <w:rPr>
          <w:rFonts w:ascii="Arial" w:eastAsiaTheme="minorHAnsi" w:hAnsi="Arial" w:cs="Arial"/>
          <w:sz w:val="20"/>
          <w:szCs w:val="20"/>
          <w:lang w:eastAsia="en-US"/>
        </w:rPr>
        <w:t>v aktivni rabi in v pogodbenem vzdrževanju.</w:t>
      </w:r>
    </w:p>
    <w:p w14:paraId="236B68F2" w14:textId="77777777" w:rsidR="000A6CC5" w:rsidRPr="000A6CC5" w:rsidRDefault="000A6CC5" w:rsidP="000A6CC5">
      <w:pPr>
        <w:spacing w:line="260" w:lineRule="atLeast"/>
        <w:jc w:val="both"/>
        <w:rPr>
          <w:rFonts w:ascii="Arial" w:hAnsi="Arial" w:cs="Arial"/>
          <w:sz w:val="20"/>
          <w:lang w:eastAsia="en-US"/>
        </w:rPr>
      </w:pPr>
    </w:p>
    <w:p w14:paraId="5ECC9246" w14:textId="77777777" w:rsidR="002552B8" w:rsidRPr="00394E61" w:rsidRDefault="002552B8" w:rsidP="008D4C02">
      <w:pPr>
        <w:pBdr>
          <w:top w:val="single" w:sz="4" w:space="1" w:color="auto"/>
          <w:left w:val="single" w:sz="4" w:space="12" w:color="auto"/>
          <w:bottom w:val="single" w:sz="4" w:space="1" w:color="auto"/>
          <w:right w:val="single" w:sz="4" w:space="4" w:color="auto"/>
        </w:pBdr>
        <w:spacing w:line="260" w:lineRule="atLeast"/>
        <w:ind w:left="284"/>
        <w:jc w:val="both"/>
        <w:rPr>
          <w:rFonts w:ascii="Arial" w:hAnsi="Arial" w:cs="Arial"/>
          <w:b/>
          <w:bCs/>
          <w:sz w:val="20"/>
          <w:lang w:eastAsia="en-US"/>
        </w:rPr>
      </w:pPr>
      <w:r w:rsidRPr="00B778ED">
        <w:rPr>
          <w:rFonts w:ascii="Arial" w:hAnsi="Arial" w:cs="Arial"/>
          <w:b/>
          <w:bCs/>
          <w:sz w:val="20"/>
          <w:lang w:eastAsia="en-US"/>
        </w:rPr>
        <w:t>DOKAZILO:</w:t>
      </w:r>
    </w:p>
    <w:p w14:paraId="6914623E" w14:textId="77777777" w:rsidR="002552B8" w:rsidRPr="00394E61" w:rsidRDefault="002552B8" w:rsidP="008D4C02">
      <w:pPr>
        <w:pBdr>
          <w:top w:val="single" w:sz="4" w:space="1" w:color="auto"/>
          <w:left w:val="single" w:sz="4" w:space="12" w:color="auto"/>
          <w:bottom w:val="single" w:sz="4" w:space="1" w:color="auto"/>
          <w:right w:val="single" w:sz="4" w:space="4" w:color="auto"/>
        </w:pBdr>
        <w:spacing w:line="260" w:lineRule="atLeast"/>
        <w:ind w:left="284"/>
        <w:jc w:val="both"/>
        <w:rPr>
          <w:rFonts w:ascii="Arial" w:hAnsi="Arial" w:cs="Arial"/>
          <w:b/>
          <w:bCs/>
          <w:sz w:val="20"/>
          <w:lang w:eastAsia="en-US"/>
        </w:rPr>
      </w:pPr>
      <w:r w:rsidRPr="00394E61">
        <w:rPr>
          <w:rFonts w:ascii="Arial" w:hAnsi="Arial" w:cs="Arial"/>
          <w:b/>
          <w:bCs/>
          <w:sz w:val="20"/>
          <w:lang w:eastAsia="en-US"/>
        </w:rPr>
        <w:t xml:space="preserve">Ponudnik mora ponudbi priložiti izpolnjen Obrazec 4 - Seznam dodatnih referenc nominiranega kadra. </w:t>
      </w:r>
    </w:p>
    <w:p w14:paraId="4E09C40E" w14:textId="77777777" w:rsidR="002552B8" w:rsidRPr="00394E61" w:rsidRDefault="002552B8" w:rsidP="008D4C02">
      <w:pPr>
        <w:pBdr>
          <w:top w:val="single" w:sz="4" w:space="1" w:color="auto"/>
          <w:left w:val="single" w:sz="4" w:space="12" w:color="auto"/>
          <w:bottom w:val="single" w:sz="4" w:space="1" w:color="auto"/>
          <w:right w:val="single" w:sz="4" w:space="4" w:color="auto"/>
        </w:pBdr>
        <w:spacing w:line="260" w:lineRule="atLeast"/>
        <w:ind w:left="284"/>
        <w:jc w:val="both"/>
        <w:rPr>
          <w:rFonts w:ascii="Arial" w:hAnsi="Arial" w:cs="Arial"/>
          <w:b/>
          <w:bCs/>
          <w:sz w:val="20"/>
          <w:lang w:eastAsia="en-US"/>
        </w:rPr>
      </w:pPr>
    </w:p>
    <w:p w14:paraId="67B33DA0" w14:textId="2172C141" w:rsidR="002552B8" w:rsidRPr="00394E61" w:rsidRDefault="002552B8" w:rsidP="008D4C02">
      <w:pPr>
        <w:pBdr>
          <w:top w:val="single" w:sz="4" w:space="1" w:color="auto"/>
          <w:left w:val="single" w:sz="4" w:space="12" w:color="auto"/>
          <w:bottom w:val="single" w:sz="4" w:space="1" w:color="auto"/>
          <w:right w:val="single" w:sz="4" w:space="4" w:color="auto"/>
        </w:pBdr>
        <w:spacing w:line="260" w:lineRule="atLeast"/>
        <w:ind w:left="284"/>
        <w:jc w:val="both"/>
        <w:rPr>
          <w:rFonts w:ascii="Arial" w:hAnsi="Arial" w:cs="Arial"/>
          <w:bCs/>
          <w:sz w:val="20"/>
          <w:lang w:eastAsia="en-US"/>
        </w:rPr>
      </w:pPr>
      <w:r w:rsidRPr="00394E61">
        <w:rPr>
          <w:rFonts w:ascii="Arial" w:hAnsi="Arial" w:cs="Arial"/>
          <w:bCs/>
          <w:sz w:val="20"/>
          <w:lang w:eastAsia="en-US"/>
        </w:rPr>
        <w:t xml:space="preserve">Ponudnik za referenčni projekt </w:t>
      </w:r>
      <w:r w:rsidRPr="00394E61">
        <w:rPr>
          <w:rFonts w:ascii="Arial" w:hAnsi="Arial" w:cs="Arial"/>
          <w:b/>
          <w:bCs/>
          <w:sz w:val="20"/>
          <w:lang w:eastAsia="en-US"/>
        </w:rPr>
        <w:t xml:space="preserve">že ponudbi priloži izpolnjen ter s strani naročnika potrjen Obrazec 3A – Izjava referenčnega naročnika – reference kadra za merilo </w:t>
      </w:r>
      <w:r w:rsidRPr="00394E61">
        <w:rPr>
          <w:rFonts w:ascii="Arial" w:hAnsi="Arial" w:cs="Arial"/>
          <w:bCs/>
          <w:sz w:val="20"/>
          <w:lang w:eastAsia="en-US"/>
        </w:rPr>
        <w:t xml:space="preserve">(ponudnik lahko uporabi tudi že obstoječa referenčna potrdila). </w:t>
      </w:r>
    </w:p>
    <w:p w14:paraId="4A6C8C97" w14:textId="77777777" w:rsidR="00394E61" w:rsidRPr="00394E61" w:rsidRDefault="00394E61" w:rsidP="008D4C02">
      <w:pPr>
        <w:pBdr>
          <w:top w:val="single" w:sz="4" w:space="1" w:color="auto"/>
          <w:left w:val="single" w:sz="4" w:space="12" w:color="auto"/>
          <w:bottom w:val="single" w:sz="4" w:space="1" w:color="auto"/>
          <w:right w:val="single" w:sz="4" w:space="4" w:color="auto"/>
        </w:pBdr>
        <w:spacing w:line="260" w:lineRule="atLeast"/>
        <w:ind w:left="284"/>
        <w:jc w:val="both"/>
        <w:rPr>
          <w:rFonts w:ascii="Arial" w:hAnsi="Arial" w:cs="Arial"/>
          <w:bCs/>
          <w:sz w:val="20"/>
          <w:lang w:eastAsia="en-US"/>
        </w:rPr>
      </w:pPr>
    </w:p>
    <w:p w14:paraId="62501C95" w14:textId="77777777" w:rsidR="002552B8" w:rsidRPr="002552B8" w:rsidRDefault="002552B8" w:rsidP="008D4C02">
      <w:pPr>
        <w:pBdr>
          <w:top w:val="single" w:sz="4" w:space="1" w:color="auto"/>
          <w:left w:val="single" w:sz="4" w:space="12" w:color="auto"/>
          <w:bottom w:val="single" w:sz="4" w:space="1" w:color="auto"/>
          <w:right w:val="single" w:sz="4" w:space="4" w:color="auto"/>
        </w:pBdr>
        <w:spacing w:line="260" w:lineRule="atLeast"/>
        <w:ind w:left="284"/>
        <w:jc w:val="both"/>
        <w:rPr>
          <w:rFonts w:ascii="Arial" w:hAnsi="Arial" w:cs="Arial"/>
          <w:bCs/>
          <w:sz w:val="20"/>
          <w:lang w:eastAsia="en-US"/>
        </w:rPr>
      </w:pPr>
      <w:r w:rsidRPr="00394E61">
        <w:rPr>
          <w:rFonts w:ascii="Arial" w:hAnsi="Arial" w:cs="Arial"/>
          <w:bCs/>
          <w:sz w:val="20"/>
          <w:lang w:eastAsia="en-US"/>
        </w:rPr>
        <w:t>Naročnik bo točkoval le tiste dodatne reference</w:t>
      </w:r>
      <w:r w:rsidRPr="00394E61">
        <w:t xml:space="preserve"> </w:t>
      </w:r>
      <w:r w:rsidRPr="00394E61">
        <w:rPr>
          <w:rFonts w:ascii="Arial" w:hAnsi="Arial" w:cs="Arial"/>
          <w:bCs/>
          <w:sz w:val="20"/>
          <w:lang w:eastAsia="en-US"/>
        </w:rPr>
        <w:t xml:space="preserve">v ponudbi nominiranega odgovornega vodje, ki bodo navedene v Obrazcu 4 in za katera bodo referenčna potrdila v ponudbi dejansko predložena in iz katerih bo jasno in nedvoumno izhajalo, da izpolnjujejo pogoje, kot jih je določil naročnik. </w:t>
      </w:r>
      <w:r w:rsidRPr="00394E61">
        <w:rPr>
          <w:rFonts w:ascii="Arial" w:hAnsi="Arial" w:cs="Arial"/>
          <w:b/>
          <w:bCs/>
          <w:sz w:val="20"/>
          <w:lang w:eastAsia="en-US"/>
        </w:rPr>
        <w:t>Dopolnjevanje teh dokazil v fazi preverjanja ponudbe ne bo možno, saj naročnik ne bo dopustil sprememb, ki bi vplivale na razvrstitev v okviru meril.</w:t>
      </w:r>
    </w:p>
    <w:p w14:paraId="36656AD4" w14:textId="0300BE09" w:rsidR="002552B8" w:rsidRDefault="002552B8" w:rsidP="00C27D35">
      <w:pPr>
        <w:spacing w:line="260" w:lineRule="atLeast"/>
        <w:ind w:left="426"/>
        <w:jc w:val="both"/>
        <w:rPr>
          <w:rFonts w:ascii="Arial" w:hAnsi="Arial" w:cs="Arial"/>
          <w:sz w:val="20"/>
          <w:szCs w:val="20"/>
          <w:lang w:eastAsia="en-US"/>
        </w:rPr>
      </w:pPr>
    </w:p>
    <w:p w14:paraId="41EC3B37" w14:textId="77777777" w:rsidR="00AC404A" w:rsidRPr="00E30D29" w:rsidRDefault="00AC404A" w:rsidP="00AC404A">
      <w:pPr>
        <w:keepNext/>
        <w:numPr>
          <w:ilvl w:val="1"/>
          <w:numId w:val="0"/>
        </w:numPr>
        <w:tabs>
          <w:tab w:val="num" w:pos="720"/>
        </w:tabs>
        <w:spacing w:line="260" w:lineRule="atLeast"/>
        <w:jc w:val="both"/>
        <w:outlineLvl w:val="1"/>
        <w:rPr>
          <w:rFonts w:ascii="Arial" w:hAnsi="Arial" w:cs="Arial"/>
          <w:sz w:val="20"/>
          <w:szCs w:val="20"/>
          <w:lang w:eastAsia="en-US"/>
        </w:rPr>
      </w:pPr>
      <w:r w:rsidRPr="0070139D">
        <w:rPr>
          <w:rFonts w:ascii="Arial" w:hAnsi="Arial" w:cs="Arial"/>
          <w:b/>
          <w:bCs/>
          <w:iCs/>
          <w:sz w:val="20"/>
          <w:szCs w:val="20"/>
        </w:rPr>
        <w:t>2.3.</w:t>
      </w:r>
      <w:r>
        <w:rPr>
          <w:rFonts w:ascii="Arial" w:hAnsi="Arial" w:cs="Arial"/>
          <w:b/>
          <w:bCs/>
          <w:iCs/>
          <w:sz w:val="20"/>
          <w:szCs w:val="20"/>
        </w:rPr>
        <w:t>1</w:t>
      </w:r>
      <w:r w:rsidR="00CE2AF0">
        <w:rPr>
          <w:rFonts w:ascii="Arial" w:hAnsi="Arial" w:cs="Arial"/>
          <w:b/>
          <w:bCs/>
          <w:iCs/>
          <w:sz w:val="20"/>
          <w:szCs w:val="20"/>
        </w:rPr>
        <w:t>0</w:t>
      </w:r>
      <w:r w:rsidRPr="0070139D">
        <w:rPr>
          <w:rFonts w:ascii="Arial" w:hAnsi="Arial" w:cs="Arial"/>
          <w:b/>
          <w:bCs/>
          <w:iCs/>
          <w:sz w:val="20"/>
          <w:szCs w:val="20"/>
        </w:rPr>
        <w:t xml:space="preserve"> Oddaja javnega naročila</w:t>
      </w:r>
    </w:p>
    <w:p w14:paraId="1EA893EF" w14:textId="5763D1D4" w:rsidR="00AC404A" w:rsidRPr="0070139D" w:rsidRDefault="00AC404A" w:rsidP="00AC404A">
      <w:pPr>
        <w:spacing w:line="260" w:lineRule="atLeast"/>
        <w:jc w:val="both"/>
        <w:rPr>
          <w:rFonts w:ascii="Arial" w:hAnsi="Arial" w:cs="Arial"/>
          <w:sz w:val="20"/>
          <w:szCs w:val="20"/>
          <w:lang w:eastAsia="en-US"/>
        </w:rPr>
      </w:pPr>
      <w:r w:rsidRPr="00F149E7">
        <w:rPr>
          <w:rFonts w:ascii="Arial" w:hAnsi="Arial" w:cs="Arial"/>
          <w:sz w:val="20"/>
          <w:szCs w:val="20"/>
          <w:lang w:eastAsia="en-US"/>
        </w:rPr>
        <w:t xml:space="preserve">Naročnik bo po opravljenem pregledu ponudb izbral ponudbo v skladu z </w:t>
      </w:r>
      <w:r w:rsidR="004C2A24" w:rsidRPr="00F149E7">
        <w:rPr>
          <w:rFonts w:ascii="Arial" w:hAnsi="Arial" w:cs="Arial"/>
          <w:sz w:val="20"/>
          <w:szCs w:val="20"/>
          <w:lang w:eastAsia="en-US"/>
        </w:rPr>
        <w:t>merilom</w:t>
      </w:r>
      <w:r w:rsidRPr="00F149E7">
        <w:rPr>
          <w:rFonts w:ascii="Arial" w:hAnsi="Arial" w:cs="Arial"/>
          <w:sz w:val="20"/>
          <w:szCs w:val="20"/>
          <w:lang w:eastAsia="en-US"/>
        </w:rPr>
        <w:t xml:space="preserve"> iz 2.3.</w:t>
      </w:r>
      <w:r w:rsidR="00CE2AF0" w:rsidRPr="00F149E7">
        <w:rPr>
          <w:rFonts w:ascii="Arial" w:hAnsi="Arial" w:cs="Arial"/>
          <w:sz w:val="20"/>
          <w:szCs w:val="20"/>
          <w:lang w:eastAsia="en-US"/>
        </w:rPr>
        <w:t>9</w:t>
      </w:r>
      <w:r w:rsidRPr="00F149E7">
        <w:rPr>
          <w:rFonts w:ascii="Arial" w:hAnsi="Arial" w:cs="Arial"/>
          <w:sz w:val="20"/>
          <w:szCs w:val="20"/>
          <w:lang w:eastAsia="en-US"/>
        </w:rPr>
        <w:t xml:space="preserve"> točke teh navodil in</w:t>
      </w:r>
      <w:r w:rsidRPr="0070139D">
        <w:rPr>
          <w:rFonts w:ascii="Arial" w:hAnsi="Arial" w:cs="Arial"/>
          <w:sz w:val="20"/>
          <w:szCs w:val="20"/>
          <w:lang w:eastAsia="en-US"/>
        </w:rPr>
        <w:t xml:space="preserve"> sklenil pogodbo s ponudnikom, ki je oddal najugodnejšo ponudbo.</w:t>
      </w:r>
    </w:p>
    <w:p w14:paraId="44400154" w14:textId="77777777" w:rsidR="00AC404A" w:rsidRPr="0070139D" w:rsidRDefault="00AC404A" w:rsidP="00AC404A">
      <w:pPr>
        <w:spacing w:line="260" w:lineRule="atLeast"/>
        <w:jc w:val="both"/>
        <w:rPr>
          <w:rFonts w:ascii="Arial" w:hAnsi="Arial" w:cs="Arial"/>
          <w:sz w:val="20"/>
          <w:szCs w:val="20"/>
          <w:lang w:eastAsia="en-US"/>
        </w:rPr>
      </w:pPr>
    </w:p>
    <w:p w14:paraId="667FD49F" w14:textId="77777777" w:rsidR="00AC404A" w:rsidRPr="0070139D"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podpisano odločitev o oddaji naročila objavil na portalu javnih naročil, skladno z desetim odstavkom 90. člena ZJN-3. </w:t>
      </w:r>
    </w:p>
    <w:p w14:paraId="510CC12F" w14:textId="77777777" w:rsidR="00AC404A" w:rsidRPr="0070139D" w:rsidRDefault="00AC404A" w:rsidP="00AC404A">
      <w:pPr>
        <w:spacing w:line="260" w:lineRule="atLeast"/>
        <w:jc w:val="both"/>
        <w:rPr>
          <w:rFonts w:ascii="Arial" w:hAnsi="Arial" w:cs="Arial"/>
          <w:sz w:val="20"/>
          <w:szCs w:val="20"/>
          <w:lang w:eastAsia="en-US"/>
        </w:rPr>
      </w:pPr>
    </w:p>
    <w:p w14:paraId="715C17B7" w14:textId="77777777" w:rsidR="00AC404A" w:rsidRPr="0070139D"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V skladu z 90. členom ZJN-3 lahko naročnik:</w:t>
      </w:r>
    </w:p>
    <w:p w14:paraId="7506BA0B" w14:textId="77777777" w:rsidR="00AC404A" w:rsidRPr="0082439F" w:rsidRDefault="00AC404A" w:rsidP="001B6092">
      <w:pPr>
        <w:numPr>
          <w:ilvl w:val="0"/>
          <w:numId w:val="23"/>
        </w:numPr>
        <w:autoSpaceDE w:val="0"/>
        <w:autoSpaceDN w:val="0"/>
        <w:adjustRightInd w:val="0"/>
        <w:spacing w:line="288" w:lineRule="auto"/>
        <w:jc w:val="both"/>
        <w:rPr>
          <w:rFonts w:ascii="Arial" w:hAnsi="Arial" w:cs="Arial"/>
          <w:color w:val="000000"/>
          <w:sz w:val="20"/>
          <w:szCs w:val="20"/>
          <w:lang w:eastAsia="en-US"/>
        </w:rPr>
      </w:pPr>
      <w:r w:rsidRPr="0082439F">
        <w:rPr>
          <w:rFonts w:ascii="Arial" w:hAnsi="Arial" w:cs="Arial"/>
          <w:color w:val="000000"/>
          <w:sz w:val="20"/>
          <w:szCs w:val="20"/>
          <w:lang w:eastAsia="en-US"/>
        </w:rPr>
        <w:t>do roka za oddajo ponudb kadarkoli ustavi postopek javnega naročila (prvi odstavek 90. člena ZJN-3),</w:t>
      </w:r>
    </w:p>
    <w:p w14:paraId="1E1C2DDC" w14:textId="77777777" w:rsidR="00AC404A" w:rsidRPr="0082439F" w:rsidRDefault="00AC404A" w:rsidP="001B6092">
      <w:pPr>
        <w:numPr>
          <w:ilvl w:val="0"/>
          <w:numId w:val="23"/>
        </w:numPr>
        <w:autoSpaceDE w:val="0"/>
        <w:autoSpaceDN w:val="0"/>
        <w:adjustRightInd w:val="0"/>
        <w:spacing w:line="288" w:lineRule="auto"/>
        <w:jc w:val="both"/>
        <w:rPr>
          <w:rFonts w:ascii="Arial" w:hAnsi="Arial" w:cs="Arial"/>
          <w:color w:val="000000"/>
          <w:sz w:val="20"/>
          <w:szCs w:val="20"/>
          <w:lang w:eastAsia="en-US"/>
        </w:rPr>
      </w:pPr>
      <w:r w:rsidRPr="0082439F">
        <w:rPr>
          <w:rFonts w:ascii="Arial" w:hAnsi="Arial" w:cs="Arial"/>
          <w:color w:val="000000"/>
          <w:sz w:val="20"/>
          <w:szCs w:val="20"/>
          <w:lang w:eastAsia="en-US"/>
        </w:rPr>
        <w:t xml:space="preserve">na vseh stopnjah postopka po izteku roka za odpiranje ponudb zavrne vse ponudbe (peti odstavek 90. člena ZJN-3), </w:t>
      </w:r>
    </w:p>
    <w:p w14:paraId="3A18201F" w14:textId="77777777" w:rsidR="00AC404A" w:rsidRPr="0082439F" w:rsidRDefault="00AC404A" w:rsidP="001B6092">
      <w:pPr>
        <w:numPr>
          <w:ilvl w:val="0"/>
          <w:numId w:val="23"/>
        </w:numPr>
        <w:autoSpaceDE w:val="0"/>
        <w:autoSpaceDN w:val="0"/>
        <w:adjustRightInd w:val="0"/>
        <w:spacing w:line="288" w:lineRule="auto"/>
        <w:jc w:val="both"/>
        <w:rPr>
          <w:rFonts w:ascii="Arial" w:hAnsi="Arial" w:cs="Arial"/>
          <w:color w:val="000000"/>
          <w:sz w:val="20"/>
          <w:szCs w:val="20"/>
          <w:lang w:eastAsia="en-US"/>
        </w:rPr>
      </w:pPr>
      <w:r w:rsidRPr="0082439F">
        <w:rPr>
          <w:rFonts w:ascii="Arial" w:hAnsi="Arial" w:cs="Arial"/>
          <w:color w:val="000000"/>
          <w:sz w:val="20"/>
          <w:szCs w:val="20"/>
          <w:lang w:eastAsia="en-US"/>
        </w:rPr>
        <w:t>do pravnomočnosti odločitve o oddaji javnega naročila z namenom odprave nezakonitosti svojo odločitev spremeni ali sprejme novo odločitev (šesti odstavek 90. člena ZJN-3),</w:t>
      </w:r>
    </w:p>
    <w:p w14:paraId="4A951EE0" w14:textId="77777777" w:rsidR="00AC404A" w:rsidRDefault="00AC404A" w:rsidP="001B6092">
      <w:pPr>
        <w:numPr>
          <w:ilvl w:val="0"/>
          <w:numId w:val="23"/>
        </w:numPr>
        <w:autoSpaceDE w:val="0"/>
        <w:autoSpaceDN w:val="0"/>
        <w:adjustRightInd w:val="0"/>
        <w:spacing w:line="260" w:lineRule="atLeast"/>
        <w:ind w:left="714" w:hanging="357"/>
        <w:jc w:val="both"/>
        <w:rPr>
          <w:rFonts w:ascii="Arial" w:hAnsi="Arial" w:cs="Arial"/>
          <w:color w:val="000000"/>
          <w:sz w:val="20"/>
          <w:szCs w:val="20"/>
          <w:lang w:eastAsia="en-US"/>
        </w:rPr>
      </w:pPr>
      <w:r w:rsidRPr="0082439F">
        <w:rPr>
          <w:rFonts w:ascii="Arial" w:hAnsi="Arial" w:cs="Arial"/>
          <w:color w:val="000000"/>
          <w:sz w:val="20"/>
          <w:szCs w:val="20"/>
          <w:lang w:eastAsia="en-US"/>
        </w:rPr>
        <w:lastRenderedPageBreak/>
        <w:t>po pravnomočnosti odločitve o oddaji javnega naročila do sklenitve pogodbe o izvedbi javnega naročila od izvedbe javnega naročila odstopi, vendar le iz utemeljenih razlogov, določenih z zakonom (osmi odstavek 90. člena ZJN-3).</w:t>
      </w:r>
    </w:p>
    <w:p w14:paraId="55CE5A81" w14:textId="77777777" w:rsidR="00CE2AF0" w:rsidRDefault="00CE2AF0" w:rsidP="00CE2AF0">
      <w:pPr>
        <w:autoSpaceDE w:val="0"/>
        <w:autoSpaceDN w:val="0"/>
        <w:adjustRightInd w:val="0"/>
        <w:spacing w:line="260" w:lineRule="atLeast"/>
        <w:jc w:val="both"/>
        <w:rPr>
          <w:rFonts w:ascii="Arial" w:hAnsi="Arial" w:cs="Arial"/>
          <w:color w:val="000000"/>
          <w:sz w:val="20"/>
          <w:szCs w:val="20"/>
          <w:lang w:eastAsia="en-US"/>
        </w:rPr>
      </w:pPr>
    </w:p>
    <w:p w14:paraId="6872EC9D" w14:textId="77777777" w:rsidR="00AC404A" w:rsidRPr="00F37E3D" w:rsidRDefault="00AC404A" w:rsidP="00AC404A">
      <w:pPr>
        <w:keepNext/>
        <w:numPr>
          <w:ilvl w:val="1"/>
          <w:numId w:val="0"/>
        </w:numPr>
        <w:tabs>
          <w:tab w:val="num" w:pos="720"/>
        </w:tabs>
        <w:spacing w:line="260" w:lineRule="atLeast"/>
        <w:jc w:val="both"/>
        <w:outlineLvl w:val="1"/>
        <w:rPr>
          <w:rFonts w:ascii="Arial" w:hAnsi="Arial" w:cs="Arial"/>
          <w:b/>
          <w:bCs/>
          <w:iCs/>
          <w:sz w:val="20"/>
          <w:szCs w:val="20"/>
        </w:rPr>
      </w:pPr>
      <w:r w:rsidRPr="00F37E3D">
        <w:rPr>
          <w:rFonts w:ascii="Arial" w:hAnsi="Arial" w:cs="Arial"/>
          <w:b/>
          <w:bCs/>
          <w:iCs/>
          <w:sz w:val="20"/>
          <w:szCs w:val="20"/>
        </w:rPr>
        <w:t>2.3.1</w:t>
      </w:r>
      <w:r w:rsidR="00CE2AF0">
        <w:rPr>
          <w:rFonts w:ascii="Arial" w:hAnsi="Arial" w:cs="Arial"/>
          <w:b/>
          <w:bCs/>
          <w:iCs/>
          <w:sz w:val="20"/>
          <w:szCs w:val="20"/>
        </w:rPr>
        <w:t>1</w:t>
      </w:r>
      <w:r w:rsidRPr="00F37E3D">
        <w:rPr>
          <w:rFonts w:ascii="Arial" w:hAnsi="Arial" w:cs="Arial"/>
          <w:b/>
          <w:bCs/>
          <w:iCs/>
          <w:sz w:val="20"/>
          <w:szCs w:val="20"/>
        </w:rPr>
        <w:t xml:space="preserve"> Pravila za sporočanje</w:t>
      </w:r>
    </w:p>
    <w:p w14:paraId="1BEC3681" w14:textId="77777777" w:rsidR="00AC404A" w:rsidRPr="004C12CE" w:rsidRDefault="00AC404A" w:rsidP="00AC404A">
      <w:pPr>
        <w:keepNext/>
        <w:tabs>
          <w:tab w:val="left" w:pos="720"/>
        </w:tabs>
        <w:suppressAutoHyphens/>
        <w:spacing w:line="260" w:lineRule="atLeast"/>
        <w:jc w:val="both"/>
        <w:rPr>
          <w:rFonts w:ascii="Arial" w:hAnsi="Arial" w:cs="Arial"/>
          <w:b/>
          <w:kern w:val="1"/>
          <w:sz w:val="20"/>
          <w:szCs w:val="20"/>
          <w:lang w:eastAsia="ar-SA"/>
        </w:rPr>
      </w:pPr>
      <w:bookmarkStart w:id="119" w:name="_Toc534192815"/>
      <w:bookmarkStart w:id="120" w:name="_Toc534026534"/>
      <w:r w:rsidRPr="004C12CE">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v kolikor je to možno, oziroma preko elektronskega naslova, ki je bil naveden/uporabljen pri elektronski oddaji ponudb v sistemu e-JN. </w:t>
      </w:r>
      <w:bookmarkEnd w:id="119"/>
      <w:bookmarkEnd w:id="120"/>
    </w:p>
    <w:p w14:paraId="4FF3A2D1" w14:textId="0638DAAF" w:rsidR="00AC404A" w:rsidRDefault="00AC404A" w:rsidP="00AC404A">
      <w:pPr>
        <w:keepNext/>
        <w:numPr>
          <w:ilvl w:val="1"/>
          <w:numId w:val="0"/>
        </w:numPr>
        <w:tabs>
          <w:tab w:val="num" w:pos="720"/>
        </w:tabs>
        <w:spacing w:line="260" w:lineRule="atLeast"/>
        <w:jc w:val="both"/>
        <w:outlineLvl w:val="1"/>
        <w:rPr>
          <w:rFonts w:ascii="Arial" w:hAnsi="Arial" w:cs="Arial"/>
          <w:b/>
          <w:bCs/>
          <w:iCs/>
          <w:sz w:val="20"/>
          <w:szCs w:val="20"/>
        </w:rPr>
      </w:pPr>
    </w:p>
    <w:p w14:paraId="23C16639" w14:textId="5C34549D" w:rsidR="00AB2990" w:rsidRPr="009943A6" w:rsidRDefault="00AB2990" w:rsidP="00AB2990">
      <w:pPr>
        <w:spacing w:line="260" w:lineRule="atLeast"/>
        <w:jc w:val="both"/>
        <w:rPr>
          <w:rFonts w:ascii="Arial" w:hAnsi="Arial" w:cs="Arial"/>
          <w:b/>
          <w:sz w:val="20"/>
          <w:szCs w:val="20"/>
        </w:rPr>
      </w:pPr>
      <w:r w:rsidRPr="0094379A">
        <w:rPr>
          <w:rFonts w:ascii="Arial" w:hAnsi="Arial" w:cs="Arial"/>
          <w:b/>
          <w:sz w:val="20"/>
          <w:szCs w:val="20"/>
        </w:rPr>
        <w:t>2.3.12 Zahtevano zavarovanje za resnost ponudbe</w:t>
      </w:r>
    </w:p>
    <w:p w14:paraId="4D7B6BE0" w14:textId="77777777" w:rsidR="00AB2990" w:rsidRDefault="00AB2990" w:rsidP="00AB2990">
      <w:pPr>
        <w:spacing w:line="260" w:lineRule="atLeast"/>
        <w:jc w:val="both"/>
        <w:rPr>
          <w:rFonts w:ascii="Arial" w:hAnsi="Arial" w:cs="Arial"/>
          <w:i/>
          <w:sz w:val="20"/>
          <w:szCs w:val="20"/>
        </w:rPr>
      </w:pPr>
      <w:r>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w:t>
      </w:r>
      <w:r w:rsidRPr="00971166">
        <w:rPr>
          <w:rFonts w:ascii="Arial" w:hAnsi="Arial" w:cs="Arial"/>
          <w:sz w:val="20"/>
          <w:szCs w:val="20"/>
        </w:rPr>
        <w:t>znaša 15.000,00</w:t>
      </w:r>
      <w:r w:rsidRPr="00971166">
        <w:rPr>
          <w:rFonts w:ascii="Arial" w:hAnsi="Arial" w:cs="Arial"/>
          <w:i/>
          <w:sz w:val="20"/>
          <w:szCs w:val="20"/>
        </w:rPr>
        <w:t xml:space="preserve"> </w:t>
      </w:r>
      <w:r w:rsidRPr="00971166">
        <w:rPr>
          <w:rFonts w:ascii="Arial" w:hAnsi="Arial" w:cs="Arial"/>
          <w:sz w:val="20"/>
          <w:szCs w:val="20"/>
        </w:rPr>
        <w:t>EUR.</w:t>
      </w:r>
    </w:p>
    <w:p w14:paraId="12E6620B" w14:textId="77777777" w:rsidR="00AB2990" w:rsidRDefault="00AB2990" w:rsidP="00AB2990">
      <w:pPr>
        <w:spacing w:line="260" w:lineRule="atLeast"/>
        <w:jc w:val="both"/>
        <w:rPr>
          <w:rFonts w:ascii="Arial" w:hAnsi="Arial" w:cs="Arial"/>
          <w:i/>
          <w:sz w:val="20"/>
          <w:szCs w:val="20"/>
        </w:rPr>
      </w:pPr>
    </w:p>
    <w:p w14:paraId="2B4C0887" w14:textId="77777777" w:rsidR="00AB2990" w:rsidRDefault="00AB2990" w:rsidP="00AB2990">
      <w:pPr>
        <w:spacing w:line="260" w:lineRule="atLeast"/>
        <w:jc w:val="both"/>
        <w:rPr>
          <w:rFonts w:ascii="Arial" w:hAnsi="Arial" w:cs="Arial"/>
          <w:sz w:val="20"/>
          <w:szCs w:val="20"/>
        </w:rPr>
      </w:pPr>
      <w:r>
        <w:rPr>
          <w:rFonts w:ascii="Arial" w:hAnsi="Arial" w:cs="Arial"/>
          <w:sz w:val="20"/>
          <w:szCs w:val="20"/>
        </w:rPr>
        <w:t>Zavarovanje za resnost ponudbe mora biti predloženo kot del ponudbe v .pdf datoteki z rokom veljavnosti, kot je določen v obvestilu o naročilu, objavljenem na portalu javnih naročil.</w:t>
      </w:r>
    </w:p>
    <w:p w14:paraId="1EEFF64A" w14:textId="77777777" w:rsidR="00AB2990" w:rsidRDefault="00AB2990" w:rsidP="00AB2990">
      <w:pPr>
        <w:spacing w:line="260" w:lineRule="atLeast"/>
        <w:jc w:val="both"/>
        <w:rPr>
          <w:rFonts w:ascii="Arial" w:hAnsi="Arial" w:cs="Arial"/>
          <w:i/>
          <w:sz w:val="20"/>
          <w:szCs w:val="20"/>
        </w:rPr>
      </w:pPr>
    </w:p>
    <w:p w14:paraId="76C84727" w14:textId="77777777" w:rsidR="00AB2990" w:rsidRDefault="00AB2990" w:rsidP="00AB2990">
      <w:pPr>
        <w:spacing w:line="260" w:lineRule="atLeast"/>
        <w:jc w:val="both"/>
        <w:rPr>
          <w:rFonts w:ascii="Arial" w:hAnsi="Arial" w:cs="Arial"/>
          <w:sz w:val="20"/>
          <w:szCs w:val="20"/>
        </w:rPr>
      </w:pPr>
      <w:r>
        <w:rPr>
          <w:rFonts w:ascii="Arial" w:hAnsi="Arial" w:cs="Arial"/>
          <w:sz w:val="20"/>
          <w:szCs w:val="20"/>
        </w:rPr>
        <w:t>Vsebina zavarovanja mora biti skladna z vzorcem garancije iz te razpisne dokumentacije.</w:t>
      </w:r>
    </w:p>
    <w:p w14:paraId="7C5E8DF0" w14:textId="77777777" w:rsidR="00AB2990" w:rsidRDefault="00AB2990" w:rsidP="00AB2990">
      <w:pPr>
        <w:spacing w:line="260" w:lineRule="atLeast"/>
        <w:jc w:val="both"/>
        <w:rPr>
          <w:rFonts w:ascii="Arial" w:hAnsi="Arial" w:cs="Arial"/>
          <w:sz w:val="20"/>
          <w:szCs w:val="20"/>
        </w:rPr>
      </w:pPr>
    </w:p>
    <w:p w14:paraId="52782A3F" w14:textId="77777777" w:rsidR="00AB2990" w:rsidRDefault="00AB2990" w:rsidP="00AB2990">
      <w:pPr>
        <w:spacing w:line="260" w:lineRule="atLeast"/>
        <w:jc w:val="both"/>
        <w:rPr>
          <w:rFonts w:ascii="Arial" w:hAnsi="Arial" w:cs="Arial"/>
          <w:sz w:val="20"/>
          <w:szCs w:val="20"/>
        </w:rPr>
      </w:pPr>
      <w:r>
        <w:rPr>
          <w:rFonts w:ascii="Arial" w:hAnsi="Arial" w:cs="Arial"/>
          <w:sz w:val="20"/>
          <w:szCs w:val="20"/>
        </w:rPr>
        <w:t>Vsako ponudbo, ki ne vsebuje zahtevanega zavarovanja za resnost ponudbe ali po vsebini, veljavnosti ter po višini zahtevanega zneska (če je zavarovanje po vrednosti nižje od zahtevanega zneska) sprejemljivega zavarovanja za resnost ponudbe, bo naročnik zavrnil kot nedopustno.</w:t>
      </w:r>
    </w:p>
    <w:p w14:paraId="66F988AD" w14:textId="77777777" w:rsidR="00AB2990" w:rsidRDefault="00AB2990" w:rsidP="00AB2990">
      <w:pPr>
        <w:spacing w:line="260" w:lineRule="atLeast"/>
        <w:jc w:val="both"/>
        <w:rPr>
          <w:rFonts w:ascii="Arial" w:hAnsi="Arial" w:cs="Arial"/>
          <w:sz w:val="20"/>
          <w:szCs w:val="20"/>
        </w:rPr>
      </w:pPr>
    </w:p>
    <w:p w14:paraId="0DFD543B" w14:textId="77777777" w:rsidR="00AB2990" w:rsidRDefault="00AB2990" w:rsidP="00AB2990">
      <w:pPr>
        <w:spacing w:line="260" w:lineRule="atLeast"/>
        <w:jc w:val="both"/>
        <w:rPr>
          <w:rFonts w:ascii="Arial" w:hAnsi="Arial" w:cs="Arial"/>
          <w:sz w:val="20"/>
          <w:szCs w:val="20"/>
        </w:rPr>
      </w:pPr>
      <w:r>
        <w:rPr>
          <w:rFonts w:ascii="Arial" w:hAnsi="Arial" w:cs="Arial"/>
          <w:sz w:val="20"/>
          <w:szCs w:val="20"/>
        </w:rPr>
        <w:t>Naročnik bo unovčil zavarovanje za resnost ponudbe:</w:t>
      </w:r>
    </w:p>
    <w:p w14:paraId="4A9506D1" w14:textId="77777777" w:rsidR="00AB2990" w:rsidRDefault="00AB2990" w:rsidP="001B6092">
      <w:pPr>
        <w:numPr>
          <w:ilvl w:val="0"/>
          <w:numId w:val="32"/>
        </w:numPr>
        <w:suppressAutoHyphens/>
        <w:spacing w:line="260" w:lineRule="atLeast"/>
        <w:jc w:val="both"/>
        <w:rPr>
          <w:rFonts w:ascii="Arial" w:hAnsi="Arial" w:cs="Arial"/>
          <w:sz w:val="20"/>
          <w:szCs w:val="20"/>
        </w:rPr>
      </w:pPr>
      <w:r>
        <w:rPr>
          <w:rFonts w:ascii="Arial" w:hAnsi="Arial" w:cs="Arial"/>
          <w:sz w:val="20"/>
          <w:szCs w:val="20"/>
        </w:rPr>
        <w:t>če ponudnik po roku za oddajo ponudb umakne ali spremeni ponudbo v času njene veljavnosti, navedene v ponudbi ali</w:t>
      </w:r>
    </w:p>
    <w:p w14:paraId="52336048" w14:textId="77777777" w:rsidR="00AB2990" w:rsidRDefault="00AB2990" w:rsidP="001B6092">
      <w:pPr>
        <w:numPr>
          <w:ilvl w:val="0"/>
          <w:numId w:val="32"/>
        </w:numPr>
        <w:suppressAutoHyphens/>
        <w:spacing w:line="260" w:lineRule="atLeast"/>
        <w:jc w:val="both"/>
        <w:rPr>
          <w:rFonts w:ascii="Arial" w:hAnsi="Arial" w:cs="Arial"/>
          <w:sz w:val="20"/>
          <w:szCs w:val="20"/>
        </w:rPr>
      </w:pPr>
      <w:r>
        <w:rPr>
          <w:rFonts w:ascii="Arial" w:hAnsi="Arial" w:cs="Arial"/>
          <w:sz w:val="20"/>
          <w:szCs w:val="20"/>
        </w:rPr>
        <w:t>če ponudnik na poziv naročnika ni pravočasno (torej v roku, ki ga je določil naročnik) dostavil zahtevanega podaljšanja zavarovanja za resnost ponudbe ali</w:t>
      </w:r>
    </w:p>
    <w:p w14:paraId="18019AA0" w14:textId="77777777" w:rsidR="00AB2990" w:rsidRDefault="00AB2990" w:rsidP="001B6092">
      <w:pPr>
        <w:numPr>
          <w:ilvl w:val="0"/>
          <w:numId w:val="32"/>
        </w:numPr>
        <w:suppressAutoHyphens/>
        <w:spacing w:line="260" w:lineRule="atLeast"/>
        <w:jc w:val="both"/>
        <w:rPr>
          <w:rFonts w:ascii="Arial" w:hAnsi="Arial" w:cs="Arial"/>
          <w:sz w:val="20"/>
          <w:szCs w:val="20"/>
        </w:rPr>
      </w:pPr>
      <w:r>
        <w:rPr>
          <w:rFonts w:ascii="Arial" w:hAnsi="Arial" w:cs="Arial"/>
          <w:sz w:val="20"/>
          <w:szCs w:val="20"/>
        </w:rPr>
        <w:t>če ponudnik, ki ga je naročnik v času veljavnosti ponudbe obvestil o sprejetju njegove ponudbe, zavrne sklenitev pogodbe v skladu z določbami teh navodil ponudnikom ali</w:t>
      </w:r>
    </w:p>
    <w:p w14:paraId="1095B841" w14:textId="77777777" w:rsidR="00AB2990" w:rsidRDefault="00AB2990" w:rsidP="001B6092">
      <w:pPr>
        <w:numPr>
          <w:ilvl w:val="0"/>
          <w:numId w:val="32"/>
        </w:numPr>
        <w:suppressAutoHyphens/>
        <w:spacing w:line="260" w:lineRule="atLeast"/>
        <w:jc w:val="both"/>
        <w:rPr>
          <w:rFonts w:ascii="Arial" w:hAnsi="Arial" w:cs="Arial"/>
          <w:sz w:val="20"/>
          <w:szCs w:val="20"/>
        </w:rPr>
      </w:pPr>
      <w:r>
        <w:rPr>
          <w:rFonts w:ascii="Arial" w:hAnsi="Arial" w:cs="Arial"/>
          <w:sz w:val="20"/>
          <w:szCs w:val="20"/>
        </w:rPr>
        <w:t>če ponudnik ne predloži ali zavrne predložitev finančnega zavarovanja za dobro izvedbo pogodbenih obveznosti v skladu z določbami teh navodil in pogodbe.</w:t>
      </w:r>
    </w:p>
    <w:p w14:paraId="5ACA5E11" w14:textId="77777777" w:rsidR="00AB2990" w:rsidRDefault="00AB2990" w:rsidP="00AB2990">
      <w:pPr>
        <w:spacing w:after="60"/>
        <w:ind w:left="540"/>
        <w:jc w:val="both"/>
        <w:rPr>
          <w:rFonts w:ascii="Arial" w:hAnsi="Arial" w:cs="Arial"/>
          <w:sz w:val="20"/>
          <w:szCs w:val="20"/>
        </w:rPr>
      </w:pPr>
    </w:p>
    <w:p w14:paraId="2087A4D1" w14:textId="77777777" w:rsidR="00AB2990" w:rsidRDefault="00AB2990" w:rsidP="00AB2990">
      <w:pPr>
        <w:spacing w:line="260" w:lineRule="atLeast"/>
        <w:jc w:val="both"/>
        <w:rPr>
          <w:rFonts w:ascii="Arial" w:hAnsi="Arial" w:cs="Arial"/>
          <w:sz w:val="20"/>
          <w:szCs w:val="20"/>
        </w:rPr>
      </w:pPr>
      <w:r>
        <w:rPr>
          <w:rFonts w:ascii="Arial" w:hAnsi="Arial" w:cs="Arial"/>
          <w:sz w:val="20"/>
          <w:szCs w:val="20"/>
        </w:rPr>
        <w:t>Zavarovanje za resnost ponudbe mora biti izdano s strani:</w:t>
      </w:r>
    </w:p>
    <w:p w14:paraId="0ECABC52" w14:textId="77777777" w:rsidR="00AB2990" w:rsidRDefault="00AB2990" w:rsidP="00AB2990">
      <w:pPr>
        <w:pStyle w:val="Odstavekseznama1"/>
        <w:numPr>
          <w:ilvl w:val="0"/>
          <w:numId w:val="6"/>
        </w:numPr>
        <w:spacing w:line="260" w:lineRule="atLeast"/>
        <w:jc w:val="both"/>
        <w:rPr>
          <w:rFonts w:ascii="Arial" w:hAnsi="Arial" w:cs="Arial"/>
          <w:sz w:val="20"/>
          <w:szCs w:val="20"/>
        </w:rPr>
      </w:pPr>
      <w:r>
        <w:rPr>
          <w:rFonts w:ascii="Arial" w:hAnsi="Arial" w:cs="Arial"/>
          <w:sz w:val="20"/>
          <w:szCs w:val="20"/>
        </w:rPr>
        <w:t>banke oziroma zavarovalnice v državi naročnika ali</w:t>
      </w:r>
    </w:p>
    <w:p w14:paraId="12A759D4" w14:textId="77777777" w:rsidR="00AB2990" w:rsidRDefault="00AB2990" w:rsidP="00AB2990">
      <w:pPr>
        <w:pStyle w:val="Odstavekseznama1"/>
        <w:numPr>
          <w:ilvl w:val="0"/>
          <w:numId w:val="6"/>
        </w:numPr>
        <w:spacing w:line="260" w:lineRule="atLeast"/>
        <w:jc w:val="both"/>
        <w:rPr>
          <w:rFonts w:ascii="Arial" w:hAnsi="Arial" w:cs="Arial"/>
          <w:sz w:val="20"/>
          <w:szCs w:val="20"/>
        </w:rPr>
      </w:pPr>
      <w:r>
        <w:rPr>
          <w:rFonts w:ascii="Arial" w:hAnsi="Arial" w:cs="Arial"/>
          <w:sz w:val="20"/>
          <w:szCs w:val="20"/>
        </w:rPr>
        <w:t>tuje banke oziroma zavarovalnice preko korespondenčne banke oziroma zavarovalnice v državi naročnika.</w:t>
      </w:r>
    </w:p>
    <w:p w14:paraId="392DCACB" w14:textId="77777777" w:rsidR="00AB2990" w:rsidRDefault="00AB2990" w:rsidP="00AB2990">
      <w:pPr>
        <w:pStyle w:val="Odstavekseznama1"/>
        <w:spacing w:line="260" w:lineRule="atLeast"/>
        <w:ind w:left="1534"/>
        <w:jc w:val="both"/>
        <w:rPr>
          <w:rFonts w:ascii="Arial" w:hAnsi="Arial" w:cs="Arial"/>
          <w:sz w:val="20"/>
          <w:szCs w:val="20"/>
        </w:rPr>
      </w:pPr>
    </w:p>
    <w:p w14:paraId="2CC9B11A" w14:textId="77777777" w:rsidR="00AB2990" w:rsidRDefault="00AB2990" w:rsidP="00AB2990">
      <w:pPr>
        <w:spacing w:line="260" w:lineRule="atLeast"/>
        <w:jc w:val="both"/>
        <w:rPr>
          <w:rFonts w:ascii="Arial" w:hAnsi="Arial" w:cs="Arial"/>
          <w:sz w:val="20"/>
          <w:szCs w:val="20"/>
        </w:rPr>
      </w:pPr>
      <w:r>
        <w:rPr>
          <w:rFonts w:ascii="Arial" w:hAnsi="Arial" w:cs="Arial"/>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509C06BD" w14:textId="77777777" w:rsidR="00AB2990" w:rsidRDefault="00AB2990" w:rsidP="00AB2990">
      <w:pPr>
        <w:spacing w:line="260" w:lineRule="atLeast"/>
        <w:jc w:val="both"/>
        <w:rPr>
          <w:rFonts w:ascii="Arial" w:hAnsi="Arial" w:cs="Arial"/>
          <w:sz w:val="20"/>
          <w:szCs w:val="20"/>
        </w:rPr>
      </w:pPr>
    </w:p>
    <w:p w14:paraId="0CBB67C4" w14:textId="77777777" w:rsidR="00AB2990" w:rsidRDefault="00AB2990" w:rsidP="00AB2990">
      <w:pPr>
        <w:spacing w:line="260" w:lineRule="atLeast"/>
        <w:jc w:val="both"/>
        <w:rPr>
          <w:rFonts w:ascii="Arial" w:hAnsi="Arial" w:cs="Arial"/>
          <w:sz w:val="20"/>
          <w:szCs w:val="20"/>
        </w:rPr>
      </w:pPr>
      <w:r>
        <w:rPr>
          <w:rFonts w:ascii="Arial" w:hAnsi="Arial" w:cs="Arial"/>
          <w:sz w:val="20"/>
          <w:szCs w:val="20"/>
        </w:rPr>
        <w:t>V primeru skupne ponudbe lahko zavarovanje za resnost ponudbe predloži eden izmed partnerjev.</w:t>
      </w:r>
    </w:p>
    <w:p w14:paraId="0C887B49" w14:textId="77777777" w:rsidR="00AB2990" w:rsidRDefault="00AB2990" w:rsidP="00AB2990">
      <w:pPr>
        <w:spacing w:line="260" w:lineRule="atLeast"/>
        <w:jc w:val="both"/>
        <w:rPr>
          <w:rFonts w:ascii="Arial" w:hAnsi="Arial" w:cs="Arial"/>
          <w:sz w:val="20"/>
          <w:szCs w:val="20"/>
        </w:rPr>
      </w:pPr>
    </w:p>
    <w:p w14:paraId="6AEE5205" w14:textId="253462C1" w:rsidR="00AB2990" w:rsidRDefault="00AB2990" w:rsidP="00AB2990">
      <w:pPr>
        <w:spacing w:line="260" w:lineRule="atLeast"/>
        <w:jc w:val="both"/>
        <w:rPr>
          <w:rFonts w:ascii="Arial" w:hAnsi="Arial" w:cs="Arial"/>
          <w:color w:val="000000"/>
          <w:sz w:val="20"/>
          <w:szCs w:val="20"/>
        </w:rPr>
      </w:pPr>
      <w:r>
        <w:rPr>
          <w:rFonts w:ascii="Arial" w:hAnsi="Arial" w:cs="Arial"/>
          <w:color w:val="000000"/>
          <w:sz w:val="20"/>
          <w:szCs w:val="20"/>
        </w:rPr>
        <w:t>V primeru, da je zavarovanje podpisano digitalno, mora biti digitalen podpis varen elektronski podpis, overjen s kvalificiranim potrdilom.</w:t>
      </w:r>
    </w:p>
    <w:p w14:paraId="65BD5862" w14:textId="77777777" w:rsidR="00EC64B1" w:rsidRDefault="00EC64B1" w:rsidP="00AB2990">
      <w:pPr>
        <w:spacing w:line="260" w:lineRule="atLeast"/>
        <w:jc w:val="both"/>
        <w:rPr>
          <w:rFonts w:ascii="Arial" w:hAnsi="Arial" w:cs="Arial"/>
          <w:b/>
          <w:kern w:val="2"/>
          <w:sz w:val="20"/>
          <w:szCs w:val="20"/>
        </w:rPr>
      </w:pPr>
    </w:p>
    <w:p w14:paraId="50BA0F5B" w14:textId="0289B044" w:rsidR="00AC404A" w:rsidRPr="0070139D" w:rsidRDefault="00AC404A" w:rsidP="00AC404A">
      <w:pPr>
        <w:keepNext/>
        <w:numPr>
          <w:ilvl w:val="1"/>
          <w:numId w:val="0"/>
        </w:numPr>
        <w:tabs>
          <w:tab w:val="num" w:pos="720"/>
        </w:tabs>
        <w:spacing w:line="260" w:lineRule="atLeast"/>
        <w:jc w:val="both"/>
        <w:outlineLvl w:val="1"/>
        <w:rPr>
          <w:rFonts w:ascii="Arial" w:hAnsi="Arial" w:cs="Arial"/>
          <w:b/>
          <w:bCs/>
          <w:iCs/>
          <w:sz w:val="20"/>
          <w:szCs w:val="20"/>
        </w:rPr>
      </w:pPr>
      <w:r w:rsidRPr="0070139D">
        <w:rPr>
          <w:rFonts w:ascii="Arial" w:hAnsi="Arial" w:cs="Arial"/>
          <w:b/>
          <w:bCs/>
          <w:iCs/>
          <w:sz w:val="20"/>
          <w:szCs w:val="20"/>
        </w:rPr>
        <w:t>2.3.1</w:t>
      </w:r>
      <w:r w:rsidR="00AB2990">
        <w:rPr>
          <w:rFonts w:ascii="Arial" w:hAnsi="Arial" w:cs="Arial"/>
          <w:b/>
          <w:bCs/>
          <w:iCs/>
          <w:sz w:val="20"/>
          <w:szCs w:val="20"/>
        </w:rPr>
        <w:t>3</w:t>
      </w:r>
      <w:r w:rsidRPr="0070139D">
        <w:rPr>
          <w:rFonts w:ascii="Arial" w:hAnsi="Arial" w:cs="Arial"/>
          <w:b/>
          <w:bCs/>
          <w:iCs/>
          <w:sz w:val="20"/>
          <w:szCs w:val="20"/>
        </w:rPr>
        <w:t xml:space="preserve"> Sklenitev pogodbe</w:t>
      </w:r>
      <w:r>
        <w:rPr>
          <w:rFonts w:ascii="Arial" w:hAnsi="Arial" w:cs="Arial"/>
          <w:b/>
          <w:bCs/>
          <w:iCs/>
          <w:sz w:val="20"/>
          <w:szCs w:val="20"/>
        </w:rPr>
        <w:t xml:space="preserve"> o izvedbi javnega naročila</w:t>
      </w:r>
    </w:p>
    <w:p w14:paraId="0CEBF153" w14:textId="77777777" w:rsidR="00AC404A" w:rsidRPr="0070139D"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izteku obdobja mirovanja obvestil izbranega ponudnika, da je njegova ponudba sprejeta in mu v podpis poslal pogodb</w:t>
      </w:r>
      <w:r>
        <w:rPr>
          <w:rFonts w:ascii="Arial" w:hAnsi="Arial" w:cs="Arial"/>
          <w:sz w:val="20"/>
          <w:szCs w:val="20"/>
          <w:lang w:eastAsia="en-US"/>
        </w:rPr>
        <w:t>o</w:t>
      </w:r>
      <w:r w:rsidRPr="0070139D">
        <w:rPr>
          <w:rFonts w:ascii="Arial" w:hAnsi="Arial" w:cs="Arial"/>
          <w:sz w:val="20"/>
          <w:szCs w:val="20"/>
          <w:lang w:eastAsia="en-US"/>
        </w:rPr>
        <w:t xml:space="preserve"> v obliki in vsebini, kot </w:t>
      </w:r>
      <w:r>
        <w:rPr>
          <w:rFonts w:ascii="Arial" w:hAnsi="Arial" w:cs="Arial"/>
          <w:sz w:val="20"/>
          <w:szCs w:val="20"/>
          <w:lang w:eastAsia="en-US"/>
        </w:rPr>
        <w:t>je</w:t>
      </w:r>
      <w:r w:rsidRPr="0070139D">
        <w:rPr>
          <w:rFonts w:ascii="Arial" w:hAnsi="Arial" w:cs="Arial"/>
          <w:sz w:val="20"/>
          <w:szCs w:val="20"/>
          <w:lang w:eastAsia="en-US"/>
        </w:rPr>
        <w:t xml:space="preserve"> bil</w:t>
      </w:r>
      <w:r>
        <w:rPr>
          <w:rFonts w:ascii="Arial" w:hAnsi="Arial" w:cs="Arial"/>
          <w:sz w:val="20"/>
          <w:szCs w:val="20"/>
          <w:lang w:eastAsia="en-US"/>
        </w:rPr>
        <w:t>a</w:t>
      </w:r>
      <w:r w:rsidRPr="0070139D">
        <w:rPr>
          <w:rFonts w:ascii="Arial" w:hAnsi="Arial" w:cs="Arial"/>
          <w:sz w:val="20"/>
          <w:szCs w:val="20"/>
          <w:lang w:eastAsia="en-US"/>
        </w:rPr>
        <w:t xml:space="preserve"> določen</w:t>
      </w:r>
      <w:r>
        <w:rPr>
          <w:rFonts w:ascii="Arial" w:hAnsi="Arial" w:cs="Arial"/>
          <w:sz w:val="20"/>
          <w:szCs w:val="20"/>
          <w:lang w:eastAsia="en-US"/>
        </w:rPr>
        <w:t>a</w:t>
      </w:r>
      <w:r w:rsidRPr="0070139D">
        <w:rPr>
          <w:rFonts w:ascii="Arial" w:hAnsi="Arial" w:cs="Arial"/>
          <w:sz w:val="20"/>
          <w:szCs w:val="20"/>
          <w:lang w:eastAsia="en-US"/>
        </w:rPr>
        <w:t xml:space="preserve"> v vzorc</w:t>
      </w:r>
      <w:r>
        <w:rPr>
          <w:rFonts w:ascii="Arial" w:hAnsi="Arial" w:cs="Arial"/>
          <w:sz w:val="20"/>
          <w:szCs w:val="20"/>
          <w:lang w:eastAsia="en-US"/>
        </w:rPr>
        <w:t>u</w:t>
      </w:r>
      <w:r w:rsidRPr="0070139D">
        <w:rPr>
          <w:rFonts w:ascii="Arial" w:hAnsi="Arial" w:cs="Arial"/>
          <w:sz w:val="20"/>
          <w:szCs w:val="20"/>
          <w:lang w:eastAsia="en-US"/>
        </w:rPr>
        <w:t xml:space="preserve"> pogodb</w:t>
      </w:r>
      <w:r>
        <w:rPr>
          <w:rFonts w:ascii="Arial" w:hAnsi="Arial" w:cs="Arial"/>
          <w:sz w:val="20"/>
          <w:szCs w:val="20"/>
          <w:lang w:eastAsia="en-US"/>
        </w:rPr>
        <w:t>e</w:t>
      </w:r>
      <w:r w:rsidRPr="0070139D">
        <w:rPr>
          <w:rFonts w:ascii="Arial" w:hAnsi="Arial" w:cs="Arial"/>
          <w:sz w:val="20"/>
          <w:szCs w:val="20"/>
          <w:lang w:eastAsia="en-US"/>
        </w:rPr>
        <w:t xml:space="preserve">, ki </w:t>
      </w:r>
      <w:r>
        <w:rPr>
          <w:rFonts w:ascii="Arial" w:hAnsi="Arial" w:cs="Arial"/>
          <w:sz w:val="20"/>
          <w:szCs w:val="20"/>
          <w:lang w:eastAsia="en-US"/>
        </w:rPr>
        <w:t>je</w:t>
      </w:r>
      <w:r w:rsidRPr="0070139D">
        <w:rPr>
          <w:rFonts w:ascii="Arial" w:hAnsi="Arial" w:cs="Arial"/>
          <w:sz w:val="20"/>
          <w:szCs w:val="20"/>
          <w:lang w:eastAsia="en-US"/>
        </w:rPr>
        <w:t xml:space="preserve"> del te razpisne dokumentacije</w:t>
      </w:r>
      <w:r w:rsidRPr="008A6120">
        <w:rPr>
          <w:rFonts w:ascii="Arial" w:hAnsi="Arial" w:cs="Arial"/>
          <w:sz w:val="20"/>
          <w:szCs w:val="20"/>
          <w:lang w:eastAsia="en-US"/>
        </w:rPr>
        <w:t>.</w:t>
      </w:r>
    </w:p>
    <w:p w14:paraId="5295B9C5" w14:textId="77777777" w:rsidR="00AC404A" w:rsidRPr="0070139D" w:rsidRDefault="00AC404A" w:rsidP="00AC404A">
      <w:pPr>
        <w:spacing w:line="260" w:lineRule="atLeast"/>
        <w:jc w:val="both"/>
        <w:rPr>
          <w:rFonts w:ascii="Arial" w:hAnsi="Arial" w:cs="Arial"/>
          <w:sz w:val="20"/>
          <w:szCs w:val="20"/>
          <w:lang w:eastAsia="en-US"/>
        </w:rPr>
      </w:pPr>
    </w:p>
    <w:p w14:paraId="55049262" w14:textId="77777777" w:rsidR="00AC404A" w:rsidRPr="00831A3A" w:rsidRDefault="00AC404A" w:rsidP="00AC404A">
      <w:pPr>
        <w:spacing w:line="260" w:lineRule="atLeast"/>
        <w:jc w:val="both"/>
        <w:rPr>
          <w:rFonts w:ascii="Arial" w:hAnsi="Arial" w:cs="Arial"/>
          <w:sz w:val="20"/>
          <w:szCs w:val="20"/>
          <w:lang w:eastAsia="en-US"/>
        </w:rPr>
      </w:pPr>
      <w:r w:rsidRPr="00831A3A">
        <w:rPr>
          <w:rFonts w:ascii="Arial" w:hAnsi="Arial" w:cs="Arial"/>
          <w:sz w:val="20"/>
          <w:szCs w:val="20"/>
          <w:lang w:eastAsia="en-US"/>
        </w:rPr>
        <w:lastRenderedPageBreak/>
        <w:t>Izbrani ponudnik mora najkasneje v roku 8 delovnih dni po prejemu pogodbe to podpisati in jo vrniti naročniku. Če se ponudnik v tem roku ne odzove na podpis pogodb se šteje, da je odstopil od ponudbe.</w:t>
      </w:r>
    </w:p>
    <w:p w14:paraId="2B708EF2" w14:textId="37409DAC" w:rsidR="00AC404A" w:rsidRDefault="00AC404A" w:rsidP="00AC404A">
      <w:pPr>
        <w:spacing w:line="260" w:lineRule="atLeast"/>
        <w:jc w:val="both"/>
        <w:rPr>
          <w:rFonts w:ascii="Arial" w:hAnsi="Arial" w:cs="Arial"/>
          <w:sz w:val="20"/>
          <w:szCs w:val="20"/>
          <w:lang w:eastAsia="en-US"/>
        </w:rPr>
      </w:pPr>
    </w:p>
    <w:p w14:paraId="22ACC04B" w14:textId="77777777" w:rsidR="00AB2990" w:rsidRPr="00AB2990" w:rsidRDefault="00AB2990" w:rsidP="00AB2990">
      <w:pPr>
        <w:keepNext/>
        <w:numPr>
          <w:ilvl w:val="1"/>
          <w:numId w:val="0"/>
        </w:numPr>
        <w:tabs>
          <w:tab w:val="num" w:pos="720"/>
        </w:tabs>
        <w:spacing w:line="260" w:lineRule="atLeast"/>
        <w:jc w:val="both"/>
        <w:outlineLvl w:val="1"/>
        <w:rPr>
          <w:rFonts w:ascii="Arial" w:hAnsi="Arial" w:cs="Arial"/>
          <w:b/>
          <w:bCs/>
          <w:iCs/>
          <w:sz w:val="20"/>
          <w:szCs w:val="20"/>
        </w:rPr>
      </w:pPr>
      <w:r w:rsidRPr="0094379A">
        <w:rPr>
          <w:rFonts w:ascii="Arial" w:hAnsi="Arial" w:cs="Arial"/>
          <w:b/>
          <w:bCs/>
          <w:iCs/>
          <w:sz w:val="20"/>
          <w:szCs w:val="20"/>
        </w:rPr>
        <w:t>2.3.14 Zahtevano zavarovanje za dobro izvedbo pogodbenih obveznosti</w:t>
      </w:r>
    </w:p>
    <w:p w14:paraId="5859D391" w14:textId="218928C7" w:rsidR="00AB2990" w:rsidRPr="00971166" w:rsidRDefault="00AB2990" w:rsidP="00AB2990">
      <w:pPr>
        <w:spacing w:line="260" w:lineRule="atLeast"/>
        <w:jc w:val="both"/>
        <w:rPr>
          <w:rFonts w:ascii="Arial" w:hAnsi="Arial" w:cs="Arial"/>
          <w:sz w:val="20"/>
          <w:szCs w:val="20"/>
          <w:lang w:eastAsia="en-US"/>
        </w:rPr>
      </w:pPr>
      <w:r w:rsidRPr="00971166">
        <w:rPr>
          <w:rFonts w:ascii="Arial" w:hAnsi="Arial" w:cs="Arial"/>
          <w:sz w:val="20"/>
          <w:szCs w:val="20"/>
          <w:lang w:eastAsia="en-US"/>
        </w:rPr>
        <w:t xml:space="preserve">V roku </w:t>
      </w:r>
      <w:r w:rsidR="0047568F" w:rsidRPr="00971166">
        <w:rPr>
          <w:rFonts w:ascii="Arial" w:hAnsi="Arial" w:cs="Arial"/>
          <w:sz w:val="20"/>
          <w:szCs w:val="20"/>
          <w:lang w:eastAsia="en-US"/>
        </w:rPr>
        <w:t>8</w:t>
      </w:r>
      <w:r w:rsidRPr="00971166">
        <w:rPr>
          <w:rFonts w:ascii="Arial" w:hAnsi="Arial" w:cs="Arial"/>
          <w:sz w:val="20"/>
          <w:szCs w:val="20"/>
          <w:lang w:eastAsia="en-US"/>
        </w:rPr>
        <w:t xml:space="preserve"> delovnih dni po sklenitvi pogodbe mora pogodbena stranka naročniku dostaviti original bančno garancijo ali kavcijsko zavarovanje za dobro izvedbo pogodbenih obveznosti v višini 5% skupne pogodbene </w:t>
      </w:r>
      <w:r w:rsidR="00365444" w:rsidRPr="00971166">
        <w:rPr>
          <w:rFonts w:ascii="Arial" w:hAnsi="Arial" w:cs="Arial"/>
          <w:sz w:val="20"/>
          <w:szCs w:val="20"/>
          <w:lang w:eastAsia="en-US"/>
        </w:rPr>
        <w:t>vrednosti</w:t>
      </w:r>
      <w:r w:rsidRPr="00971166">
        <w:rPr>
          <w:rFonts w:ascii="Arial" w:hAnsi="Arial" w:cs="Arial"/>
          <w:sz w:val="20"/>
          <w:szCs w:val="20"/>
          <w:lang w:eastAsia="en-US"/>
        </w:rPr>
        <w:t xml:space="preserve"> (brez DDV), skladno z obrazcem, ki je podan v okviru poglavja 4 te razpisne dokumentacije. Veljavnost zavarovanja mora biti vsaj 30 dni daljša od končnega roka izvedbe pogodbenih del.</w:t>
      </w:r>
    </w:p>
    <w:p w14:paraId="091635C0" w14:textId="77777777" w:rsidR="00AB2990" w:rsidRPr="00971166" w:rsidRDefault="00AB2990" w:rsidP="00AB2990">
      <w:pPr>
        <w:spacing w:line="260" w:lineRule="atLeast"/>
        <w:jc w:val="both"/>
        <w:rPr>
          <w:rFonts w:ascii="Arial" w:hAnsi="Arial" w:cs="Arial"/>
          <w:sz w:val="20"/>
          <w:szCs w:val="20"/>
          <w:lang w:eastAsia="en-US"/>
        </w:rPr>
      </w:pPr>
    </w:p>
    <w:p w14:paraId="3418B296" w14:textId="77777777" w:rsidR="00AB2990" w:rsidRPr="00971166" w:rsidRDefault="00AB2990" w:rsidP="00AB2990">
      <w:pPr>
        <w:spacing w:line="260" w:lineRule="atLeast"/>
        <w:jc w:val="both"/>
        <w:rPr>
          <w:rFonts w:ascii="Arial" w:hAnsi="Arial" w:cs="Arial"/>
          <w:sz w:val="20"/>
          <w:szCs w:val="20"/>
          <w:lang w:eastAsia="en-US"/>
        </w:rPr>
      </w:pPr>
      <w:r w:rsidRPr="00971166">
        <w:rPr>
          <w:rFonts w:ascii="Arial" w:hAnsi="Arial" w:cs="Arial"/>
          <w:sz w:val="20"/>
          <w:szCs w:val="20"/>
          <w:lang w:eastAsia="en-US"/>
        </w:rPr>
        <w:t>Zavarovanje za dobro izvedbo pogodbenih obveznosti mora biti izdano s strani:</w:t>
      </w:r>
    </w:p>
    <w:p w14:paraId="3287E1EF" w14:textId="77777777" w:rsidR="00AB2990" w:rsidRPr="00971166" w:rsidRDefault="00AB2990" w:rsidP="001B6092">
      <w:pPr>
        <w:numPr>
          <w:ilvl w:val="0"/>
          <w:numId w:val="33"/>
        </w:numPr>
        <w:spacing w:line="260" w:lineRule="atLeast"/>
        <w:jc w:val="both"/>
        <w:rPr>
          <w:rFonts w:ascii="Arial" w:hAnsi="Arial" w:cs="Arial"/>
          <w:sz w:val="20"/>
          <w:szCs w:val="20"/>
          <w:lang w:eastAsia="en-US"/>
        </w:rPr>
      </w:pPr>
      <w:r w:rsidRPr="00971166">
        <w:rPr>
          <w:rFonts w:ascii="Arial" w:hAnsi="Arial" w:cs="Arial"/>
          <w:sz w:val="20"/>
          <w:szCs w:val="20"/>
          <w:lang w:eastAsia="en-US"/>
        </w:rPr>
        <w:t>banke oziroma zavarovalnice v državi naročnika ali</w:t>
      </w:r>
    </w:p>
    <w:p w14:paraId="21F36591" w14:textId="77777777" w:rsidR="00AB2990" w:rsidRPr="00971166" w:rsidRDefault="00AB2990" w:rsidP="001B6092">
      <w:pPr>
        <w:numPr>
          <w:ilvl w:val="0"/>
          <w:numId w:val="33"/>
        </w:numPr>
        <w:spacing w:line="260" w:lineRule="atLeast"/>
        <w:jc w:val="both"/>
        <w:rPr>
          <w:rFonts w:ascii="Arial" w:hAnsi="Arial" w:cs="Arial"/>
          <w:sz w:val="20"/>
          <w:szCs w:val="20"/>
          <w:lang w:eastAsia="en-US"/>
        </w:rPr>
      </w:pPr>
      <w:r w:rsidRPr="00971166">
        <w:rPr>
          <w:rFonts w:ascii="Arial" w:hAnsi="Arial" w:cs="Arial"/>
          <w:sz w:val="20"/>
          <w:szCs w:val="20"/>
          <w:lang w:eastAsia="en-US"/>
        </w:rPr>
        <w:t>tuje banke oziroma zavarovalnice preko korespondenčne banke oziroma zavarovalnice v državi naročnika.</w:t>
      </w:r>
    </w:p>
    <w:p w14:paraId="118C3A0E" w14:textId="77777777" w:rsidR="00AB2990" w:rsidRPr="00971166" w:rsidRDefault="00AB2990" w:rsidP="00AB2990">
      <w:pPr>
        <w:spacing w:line="260" w:lineRule="atLeast"/>
        <w:jc w:val="both"/>
        <w:rPr>
          <w:rFonts w:ascii="Arial" w:hAnsi="Arial" w:cs="Arial"/>
          <w:sz w:val="20"/>
          <w:szCs w:val="20"/>
          <w:lang w:eastAsia="en-US"/>
        </w:rPr>
      </w:pPr>
    </w:p>
    <w:p w14:paraId="4B9BDE69" w14:textId="77777777" w:rsidR="00AB2990" w:rsidRPr="00971166" w:rsidRDefault="00AB2990" w:rsidP="00AB2990">
      <w:pPr>
        <w:spacing w:line="260" w:lineRule="atLeast"/>
        <w:jc w:val="both"/>
        <w:rPr>
          <w:rFonts w:ascii="Arial" w:hAnsi="Arial" w:cs="Arial"/>
          <w:sz w:val="20"/>
          <w:szCs w:val="20"/>
          <w:lang w:eastAsia="en-US"/>
        </w:rPr>
      </w:pPr>
      <w:r w:rsidRPr="00971166">
        <w:rPr>
          <w:rFonts w:ascii="Arial" w:hAnsi="Arial" w:cs="Arial"/>
          <w:sz w:val="20"/>
          <w:szCs w:val="20"/>
          <w:lang w:eastAsia="en-US"/>
        </w:rPr>
        <w:t>Če izbrani ponudnik ne bo izpolnil obveze iz predhodnih dveh odstavkov, bo naročnik unovčil zavarovanje za resnost ponudbe.</w:t>
      </w:r>
    </w:p>
    <w:p w14:paraId="35B04C3E" w14:textId="77777777" w:rsidR="00AB2990" w:rsidRPr="00971166" w:rsidRDefault="00AB2990" w:rsidP="00AB2990">
      <w:pPr>
        <w:spacing w:line="260" w:lineRule="atLeast"/>
        <w:jc w:val="both"/>
        <w:rPr>
          <w:rFonts w:ascii="Arial" w:hAnsi="Arial" w:cs="Arial"/>
          <w:sz w:val="20"/>
          <w:szCs w:val="20"/>
          <w:lang w:eastAsia="en-US"/>
        </w:rPr>
      </w:pPr>
    </w:p>
    <w:p w14:paraId="4769C828" w14:textId="77777777" w:rsidR="00AB2990" w:rsidRPr="00971166" w:rsidRDefault="00AB2990" w:rsidP="00AB2990">
      <w:pPr>
        <w:spacing w:line="260" w:lineRule="atLeast"/>
        <w:jc w:val="both"/>
        <w:rPr>
          <w:rFonts w:ascii="Arial" w:hAnsi="Arial" w:cs="Arial"/>
          <w:sz w:val="20"/>
          <w:szCs w:val="20"/>
          <w:lang w:eastAsia="en-US"/>
        </w:rPr>
      </w:pPr>
      <w:r w:rsidRPr="00971166">
        <w:rPr>
          <w:rFonts w:ascii="Arial" w:hAnsi="Arial" w:cs="Arial"/>
          <w:sz w:val="20"/>
          <w:szCs w:val="20"/>
          <w:lang w:eastAsia="en-US"/>
        </w:rPr>
        <w:t>V primeru skupne ponudbe lahko zavarovanje za dobro izvedbo pogodbenih obveznosti predloži eden izmed partnerjev.</w:t>
      </w:r>
    </w:p>
    <w:p w14:paraId="40307402" w14:textId="77777777" w:rsidR="00AB2990" w:rsidRPr="00971166" w:rsidRDefault="00AB2990" w:rsidP="00AB2990">
      <w:pPr>
        <w:spacing w:line="260" w:lineRule="atLeast"/>
        <w:jc w:val="both"/>
        <w:rPr>
          <w:rFonts w:ascii="Arial" w:hAnsi="Arial" w:cs="Arial"/>
          <w:sz w:val="20"/>
          <w:szCs w:val="20"/>
          <w:lang w:eastAsia="en-US"/>
        </w:rPr>
      </w:pPr>
    </w:p>
    <w:p w14:paraId="1DDF4386" w14:textId="2F71FA39" w:rsidR="00AB2990" w:rsidRPr="00971166" w:rsidRDefault="00AB2990" w:rsidP="00AB2990">
      <w:pPr>
        <w:spacing w:line="260" w:lineRule="atLeast"/>
        <w:jc w:val="both"/>
        <w:rPr>
          <w:rFonts w:ascii="Arial" w:hAnsi="Arial" w:cs="Arial"/>
          <w:sz w:val="20"/>
          <w:szCs w:val="20"/>
          <w:lang w:eastAsia="en-US"/>
        </w:rPr>
      </w:pPr>
      <w:r w:rsidRPr="00971166">
        <w:rPr>
          <w:rFonts w:ascii="Arial" w:hAnsi="Arial" w:cs="Arial"/>
          <w:sz w:val="20"/>
          <w:szCs w:val="20"/>
          <w:lang w:eastAsia="en-US"/>
        </w:rPr>
        <w:t xml:space="preserve">Naročnik lahko finančno zavarovanje uveljavi brez predhodnega opomina, mora pa izvajalca o tem, da ga je uveljavil, obvestiti elektronsko ali pisno po pošti, najkasneje tri dni po dnevu, ko ga je predložil v izplačilo. V primeru, da bo naročnik unovčil finančno zavarovanje za dobro izvedbo pogodbenih obveznosti, je izvajalec nemudoma, najkasneje pa v roku </w:t>
      </w:r>
      <w:r w:rsidR="0047568F" w:rsidRPr="00971166">
        <w:rPr>
          <w:rFonts w:ascii="Arial" w:hAnsi="Arial" w:cs="Arial"/>
          <w:sz w:val="20"/>
          <w:szCs w:val="20"/>
          <w:lang w:eastAsia="en-US"/>
        </w:rPr>
        <w:t>8</w:t>
      </w:r>
      <w:r w:rsidRPr="00971166">
        <w:rPr>
          <w:rFonts w:ascii="Arial" w:hAnsi="Arial" w:cs="Arial"/>
          <w:sz w:val="20"/>
          <w:szCs w:val="20"/>
          <w:lang w:eastAsia="en-US"/>
        </w:rPr>
        <w:t xml:space="preserve"> delovnih dni dolžan naročniku dostaviti novo in vsebinsko enako finančno zavarovanje. V primeru kršitve te določbe lahko naročnik odstopi od pogodbe in zahteva povrnitev vse škode, ki mu je s tem nastala. Tudi sama unovčitev finančnega zavarovanja je po presoji naročnika lahko razlog za odstop od pogodbe.</w:t>
      </w:r>
    </w:p>
    <w:p w14:paraId="192E3A82" w14:textId="77777777" w:rsidR="00AB2990" w:rsidRPr="00971166" w:rsidRDefault="00AB2990" w:rsidP="00AB2990">
      <w:pPr>
        <w:spacing w:line="260" w:lineRule="atLeast"/>
        <w:jc w:val="both"/>
        <w:rPr>
          <w:rFonts w:ascii="Arial" w:hAnsi="Arial" w:cs="Arial"/>
          <w:sz w:val="20"/>
          <w:szCs w:val="20"/>
          <w:lang w:eastAsia="en-US"/>
        </w:rPr>
      </w:pPr>
    </w:p>
    <w:p w14:paraId="1D874400" w14:textId="77777777" w:rsidR="00AB2990" w:rsidRPr="00971166" w:rsidRDefault="00AB2990" w:rsidP="00AB2990">
      <w:pPr>
        <w:spacing w:line="260" w:lineRule="atLeast"/>
        <w:jc w:val="both"/>
        <w:rPr>
          <w:rFonts w:ascii="Arial" w:hAnsi="Arial" w:cs="Arial"/>
          <w:sz w:val="20"/>
          <w:szCs w:val="20"/>
          <w:lang w:eastAsia="en-US"/>
        </w:rPr>
      </w:pPr>
      <w:r w:rsidRPr="00971166">
        <w:rPr>
          <w:rFonts w:ascii="Arial" w:hAnsi="Arial" w:cs="Arial"/>
          <w:sz w:val="20"/>
          <w:szCs w:val="20"/>
          <w:lang w:eastAsia="en-US"/>
        </w:rPr>
        <w:t>V primeru, da je zavarovanje podpisano digitalno, mora biti digitalen podpis varen elektronski podpis, overjen s kvalificiranim potrdilom.</w:t>
      </w:r>
    </w:p>
    <w:p w14:paraId="6948855F" w14:textId="77777777" w:rsidR="00AB2990" w:rsidRPr="00971166" w:rsidRDefault="00AB2990" w:rsidP="00AB2990">
      <w:pPr>
        <w:spacing w:line="260" w:lineRule="atLeast"/>
        <w:jc w:val="both"/>
        <w:rPr>
          <w:rFonts w:ascii="Arial" w:hAnsi="Arial" w:cs="Arial"/>
          <w:sz w:val="20"/>
          <w:szCs w:val="20"/>
          <w:lang w:eastAsia="en-US"/>
        </w:rPr>
      </w:pPr>
    </w:p>
    <w:p w14:paraId="1E317165" w14:textId="60CC7444" w:rsidR="00AB2990" w:rsidRPr="00AB2990" w:rsidRDefault="00AB2990" w:rsidP="00AB2990">
      <w:pPr>
        <w:spacing w:line="260" w:lineRule="atLeast"/>
        <w:jc w:val="both"/>
        <w:rPr>
          <w:rFonts w:ascii="Arial" w:hAnsi="Arial" w:cs="Arial"/>
          <w:sz w:val="20"/>
          <w:szCs w:val="20"/>
          <w:lang w:eastAsia="en-US"/>
        </w:rPr>
      </w:pPr>
      <w:r w:rsidRPr="00971166">
        <w:rPr>
          <w:rFonts w:ascii="Arial" w:hAnsi="Arial" w:cs="Arial"/>
          <w:sz w:val="20"/>
          <w:szCs w:val="20"/>
          <w:lang w:eastAsia="en-US"/>
        </w:rPr>
        <w:t xml:space="preserve">Izvajalec lahko po uspešno opravljenem prevzemu del iz </w:t>
      </w:r>
      <w:r w:rsidR="0047568F" w:rsidRPr="00971166">
        <w:rPr>
          <w:rFonts w:ascii="Arial" w:hAnsi="Arial" w:cs="Arial"/>
          <w:sz w:val="20"/>
          <w:szCs w:val="20"/>
          <w:lang w:eastAsia="en-US"/>
        </w:rPr>
        <w:t>F</w:t>
      </w:r>
      <w:r w:rsidRPr="00971166">
        <w:rPr>
          <w:rFonts w:ascii="Arial" w:hAnsi="Arial" w:cs="Arial"/>
          <w:sz w:val="20"/>
          <w:szCs w:val="20"/>
          <w:lang w:eastAsia="en-US"/>
        </w:rPr>
        <w:t>aze 1 iz 2. člena pogodbe, zniža višino zavarovanja na 2% skupne pogodbene vrednosti brez DDV.</w:t>
      </w:r>
    </w:p>
    <w:p w14:paraId="44ED97B7" w14:textId="77777777" w:rsidR="00AB2990" w:rsidRPr="00831A3A" w:rsidRDefault="00AB2990" w:rsidP="00AC404A">
      <w:pPr>
        <w:spacing w:line="260" w:lineRule="atLeast"/>
        <w:jc w:val="both"/>
        <w:rPr>
          <w:rFonts w:ascii="Arial" w:hAnsi="Arial" w:cs="Arial"/>
          <w:sz w:val="20"/>
          <w:szCs w:val="20"/>
          <w:lang w:eastAsia="en-US"/>
        </w:rPr>
      </w:pPr>
    </w:p>
    <w:p w14:paraId="1828AF7C" w14:textId="2C4065CF" w:rsidR="00AC404A" w:rsidRPr="0070139D" w:rsidRDefault="00AC404A" w:rsidP="00AC404A">
      <w:pPr>
        <w:keepNext/>
        <w:numPr>
          <w:ilvl w:val="1"/>
          <w:numId w:val="0"/>
        </w:numPr>
        <w:tabs>
          <w:tab w:val="num" w:pos="720"/>
        </w:tabs>
        <w:spacing w:line="260" w:lineRule="atLeast"/>
        <w:ind w:hanging="540"/>
        <w:jc w:val="both"/>
        <w:outlineLvl w:val="1"/>
        <w:rPr>
          <w:rFonts w:ascii="Arial" w:hAnsi="Arial" w:cs="Arial"/>
          <w:b/>
          <w:bCs/>
          <w:iCs/>
          <w:sz w:val="20"/>
          <w:szCs w:val="20"/>
        </w:rPr>
      </w:pPr>
      <w:r w:rsidRPr="0070139D">
        <w:rPr>
          <w:rFonts w:ascii="Arial" w:hAnsi="Arial" w:cs="Arial"/>
          <w:b/>
          <w:bCs/>
          <w:iCs/>
          <w:sz w:val="20"/>
          <w:szCs w:val="20"/>
        </w:rPr>
        <w:t xml:space="preserve">          </w:t>
      </w:r>
      <w:r w:rsidRPr="008B55C3">
        <w:rPr>
          <w:rFonts w:ascii="Arial" w:hAnsi="Arial" w:cs="Arial"/>
          <w:b/>
          <w:bCs/>
          <w:iCs/>
          <w:sz w:val="20"/>
          <w:szCs w:val="20"/>
        </w:rPr>
        <w:t>2.3.1</w:t>
      </w:r>
      <w:r w:rsidR="00AB2990">
        <w:rPr>
          <w:rFonts w:ascii="Arial" w:hAnsi="Arial" w:cs="Arial"/>
          <w:b/>
          <w:bCs/>
          <w:iCs/>
          <w:sz w:val="20"/>
          <w:szCs w:val="20"/>
        </w:rPr>
        <w:t>5</w:t>
      </w:r>
      <w:r w:rsidRPr="008B55C3">
        <w:rPr>
          <w:rFonts w:ascii="Arial" w:hAnsi="Arial" w:cs="Arial"/>
          <w:b/>
          <w:bCs/>
          <w:iCs/>
          <w:sz w:val="20"/>
          <w:szCs w:val="20"/>
        </w:rPr>
        <w:t xml:space="preserve"> Zagotavljanje pravnega varstva</w:t>
      </w:r>
    </w:p>
    <w:p w14:paraId="6BE0EC28" w14:textId="77777777" w:rsidR="00AC404A" w:rsidRPr="0070139D"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Pravno varstvo ponudnikov je zagotovljeno z Zakonom o pravnem varstvu v postopkih javnega naročanja (</w:t>
      </w:r>
      <w:r w:rsidRPr="001331CA">
        <w:rPr>
          <w:rFonts w:ascii="Arial" w:hAnsi="Arial" w:cs="Arial"/>
          <w:sz w:val="20"/>
          <w:szCs w:val="20"/>
          <w:lang w:eastAsia="en-US"/>
        </w:rPr>
        <w:t>Uradni list RS, št. 43/11, 60/11 – ZTP-D, 63/13 - ZPVPJN-A, 90/14 – ZDU-1, 60/17 - ZPVPJN-B in 72/19 – ZPVPJN-C</w:t>
      </w:r>
      <w:r w:rsidRPr="0070139D">
        <w:rPr>
          <w:rFonts w:ascii="Arial" w:hAnsi="Arial" w:cs="Arial"/>
          <w:sz w:val="20"/>
          <w:szCs w:val="20"/>
          <w:lang w:eastAsia="en-US"/>
        </w:rPr>
        <w:t xml:space="preserve">).  </w:t>
      </w:r>
    </w:p>
    <w:p w14:paraId="2ED098A4" w14:textId="77777777" w:rsidR="00AC404A" w:rsidRPr="0070139D" w:rsidRDefault="00AC404A" w:rsidP="00AC404A">
      <w:pPr>
        <w:spacing w:line="260" w:lineRule="atLeast"/>
        <w:jc w:val="both"/>
        <w:rPr>
          <w:rFonts w:ascii="Arial" w:hAnsi="Arial" w:cs="Arial"/>
          <w:sz w:val="20"/>
          <w:szCs w:val="20"/>
          <w:lang w:eastAsia="en-US"/>
        </w:rPr>
      </w:pPr>
    </w:p>
    <w:p w14:paraId="137CAAD1" w14:textId="77777777" w:rsidR="00AC404A" w:rsidRDefault="00AC404A" w:rsidP="00AC404A">
      <w:pPr>
        <w:spacing w:line="260" w:lineRule="atLeast"/>
        <w:jc w:val="both"/>
        <w:rPr>
          <w:rFonts w:ascii="Arial" w:hAnsi="Arial" w:cs="Arial"/>
          <w:color w:val="0000FF"/>
          <w:sz w:val="20"/>
          <w:szCs w:val="20"/>
          <w:u w:val="single"/>
          <w:lang w:eastAsia="en-US"/>
        </w:rPr>
      </w:pPr>
      <w:r w:rsidRPr="0070139D">
        <w:rPr>
          <w:rFonts w:ascii="Arial" w:hAnsi="Arial" w:cs="Arial"/>
          <w:sz w:val="20"/>
          <w:szCs w:val="20"/>
          <w:lang w:eastAsia="en-US"/>
        </w:rPr>
        <w:t xml:space="preserve">Več o </w:t>
      </w:r>
      <w:r w:rsidRPr="00C87122">
        <w:rPr>
          <w:rFonts w:ascii="Arial" w:hAnsi="Arial" w:cs="Arial"/>
          <w:sz w:val="20"/>
          <w:szCs w:val="20"/>
          <w:lang w:eastAsia="en-US"/>
        </w:rPr>
        <w:t>pravnem varstvu:</w:t>
      </w:r>
      <w:hyperlink r:id="rId18" w:history="1">
        <w:r w:rsidRPr="00C87122">
          <w:rPr>
            <w:rFonts w:ascii="Arial" w:hAnsi="Arial" w:cs="Arial"/>
            <w:color w:val="0000FF"/>
            <w:sz w:val="20"/>
            <w:szCs w:val="20"/>
            <w:u w:val="single"/>
            <w:lang w:eastAsia="en-US"/>
          </w:rPr>
          <w:t>http://www.djn.mju.gov.si/sistem-javnega-narocanja/pravno-varstvo</w:t>
        </w:r>
      </w:hyperlink>
      <w:r w:rsidRPr="00C87122">
        <w:rPr>
          <w:rFonts w:ascii="Arial" w:hAnsi="Arial" w:cs="Arial"/>
          <w:color w:val="0000FF"/>
          <w:sz w:val="20"/>
          <w:szCs w:val="20"/>
          <w:u w:val="single"/>
          <w:lang w:eastAsia="en-US"/>
        </w:rPr>
        <w:t>.</w:t>
      </w:r>
    </w:p>
    <w:p w14:paraId="30B1C23C" w14:textId="77777777" w:rsidR="00AC404A" w:rsidRPr="0070139D" w:rsidRDefault="00AC404A" w:rsidP="00AC404A">
      <w:pPr>
        <w:spacing w:line="260" w:lineRule="atLeast"/>
        <w:jc w:val="both"/>
        <w:rPr>
          <w:rFonts w:ascii="Arial" w:hAnsi="Arial" w:cs="Arial"/>
          <w:sz w:val="20"/>
          <w:szCs w:val="20"/>
          <w:lang w:eastAsia="en-US"/>
        </w:rPr>
      </w:pPr>
    </w:p>
    <w:p w14:paraId="2E753504" w14:textId="33E37F43" w:rsidR="00AC404A" w:rsidRPr="0070139D" w:rsidRDefault="00AC404A" w:rsidP="00AC404A">
      <w:pPr>
        <w:spacing w:line="260" w:lineRule="atLeast"/>
        <w:jc w:val="both"/>
        <w:rPr>
          <w:rFonts w:ascii="Arial" w:hAnsi="Arial" w:cs="Arial"/>
          <w:b/>
          <w:sz w:val="20"/>
          <w:szCs w:val="20"/>
          <w:lang w:eastAsia="en-US"/>
        </w:rPr>
      </w:pPr>
      <w:r w:rsidRPr="0070139D">
        <w:rPr>
          <w:rFonts w:ascii="Arial" w:hAnsi="Arial" w:cs="Arial"/>
          <w:b/>
          <w:sz w:val="20"/>
          <w:szCs w:val="20"/>
          <w:lang w:eastAsia="en-US"/>
        </w:rPr>
        <w:t>2.3.1</w:t>
      </w:r>
      <w:r w:rsidR="00AB2990">
        <w:rPr>
          <w:rFonts w:ascii="Arial" w:hAnsi="Arial" w:cs="Arial"/>
          <w:b/>
          <w:sz w:val="20"/>
          <w:szCs w:val="20"/>
          <w:lang w:eastAsia="en-US"/>
        </w:rPr>
        <w:t>6</w:t>
      </w:r>
      <w:r w:rsidRPr="0070139D">
        <w:rPr>
          <w:rFonts w:ascii="Arial" w:hAnsi="Arial" w:cs="Arial"/>
          <w:b/>
          <w:sz w:val="20"/>
          <w:szCs w:val="20"/>
          <w:lang w:eastAsia="en-US"/>
        </w:rPr>
        <w:t xml:space="preserve"> Protikorupcijsko določilo</w:t>
      </w:r>
    </w:p>
    <w:p w14:paraId="617F9D4A" w14:textId="77777777" w:rsidR="00AC404A" w:rsidRPr="0070139D"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7C1FA9E" w14:textId="77777777" w:rsidR="00AC404A" w:rsidRPr="0070139D" w:rsidRDefault="00AC404A" w:rsidP="00AC404A">
      <w:pPr>
        <w:spacing w:line="260" w:lineRule="atLeast"/>
        <w:jc w:val="both"/>
        <w:rPr>
          <w:rFonts w:ascii="Arial" w:hAnsi="Arial" w:cs="Arial"/>
          <w:sz w:val="20"/>
          <w:szCs w:val="20"/>
          <w:lang w:eastAsia="en-US"/>
        </w:rPr>
      </w:pPr>
    </w:p>
    <w:p w14:paraId="03C41E2C" w14:textId="1B384E9C" w:rsidR="00AC404A" w:rsidRPr="004F7F68" w:rsidRDefault="00AC404A" w:rsidP="00AC404A">
      <w:pPr>
        <w:spacing w:line="260" w:lineRule="atLeast"/>
        <w:jc w:val="both"/>
        <w:rPr>
          <w:rFonts w:ascii="Arial" w:hAnsi="Arial" w:cs="Arial"/>
          <w:sz w:val="20"/>
          <w:szCs w:val="20"/>
          <w:lang w:eastAsia="en-US"/>
        </w:rPr>
      </w:pPr>
      <w:r>
        <w:rPr>
          <w:rFonts w:ascii="Arial" w:hAnsi="Arial" w:cs="Arial"/>
          <w:sz w:val="20"/>
          <w:szCs w:val="20"/>
          <w:lang w:eastAsia="en-US"/>
        </w:rPr>
        <w:t>L</w:t>
      </w:r>
      <w:r w:rsidRPr="00161C6E">
        <w:rPr>
          <w:rFonts w:ascii="Arial" w:hAnsi="Arial" w:cs="Arial"/>
          <w:sz w:val="20"/>
          <w:szCs w:val="20"/>
          <w:lang w:eastAsia="en-US"/>
        </w:rPr>
        <w:t>obiranje v postopkih oddaj</w:t>
      </w:r>
      <w:r>
        <w:rPr>
          <w:rFonts w:ascii="Arial" w:hAnsi="Arial" w:cs="Arial"/>
          <w:sz w:val="20"/>
          <w:szCs w:val="20"/>
          <w:lang w:eastAsia="en-US"/>
        </w:rPr>
        <w:t>e javnih naročil ni dovoljeno.</w:t>
      </w:r>
      <w:bookmarkStart w:id="121" w:name="_Toc156997254"/>
      <w:bookmarkStart w:id="122" w:name="_Toc156998187"/>
      <w:r>
        <w:rPr>
          <w:rFonts w:ascii="Arial" w:hAnsi="Arial" w:cs="Arial"/>
          <w:b/>
          <w:sz w:val="20"/>
          <w:szCs w:val="20"/>
          <w:lang w:eastAsia="en-US"/>
        </w:rPr>
        <w:br w:type="page"/>
      </w:r>
    </w:p>
    <w:p w14:paraId="15C61F41" w14:textId="77777777" w:rsidR="00AC404A" w:rsidRPr="0070139D" w:rsidRDefault="00AC404A" w:rsidP="00AC404A">
      <w:pPr>
        <w:spacing w:line="260" w:lineRule="atLeast"/>
        <w:jc w:val="both"/>
        <w:rPr>
          <w:rFonts w:ascii="Arial" w:hAnsi="Arial" w:cs="Arial"/>
          <w:b/>
          <w:sz w:val="20"/>
          <w:szCs w:val="20"/>
          <w:lang w:eastAsia="en-US"/>
        </w:rPr>
      </w:pPr>
      <w:r w:rsidRPr="00A54C59">
        <w:rPr>
          <w:rFonts w:ascii="Arial" w:hAnsi="Arial" w:cs="Arial"/>
          <w:b/>
          <w:sz w:val="20"/>
          <w:szCs w:val="20"/>
          <w:lang w:eastAsia="en-US"/>
        </w:rPr>
        <w:lastRenderedPageBreak/>
        <w:t xml:space="preserve">POGLAVJE 3: </w:t>
      </w:r>
      <w:r w:rsidRPr="0070139D">
        <w:rPr>
          <w:rFonts w:ascii="Arial" w:hAnsi="Arial" w:cs="Arial"/>
          <w:b/>
          <w:sz w:val="20"/>
          <w:szCs w:val="20"/>
          <w:lang w:eastAsia="en-US"/>
        </w:rPr>
        <w:t xml:space="preserve">RAZLOGI ZA IZKLJUČITEV IN POGOJI ZA SODELOVANJE PONUDNIKA </w:t>
      </w:r>
    </w:p>
    <w:p w14:paraId="6CA9CCF6" w14:textId="77777777" w:rsidR="00AC404A" w:rsidRPr="0070139D" w:rsidRDefault="00AC404A" w:rsidP="00AC404A">
      <w:pPr>
        <w:spacing w:line="260" w:lineRule="atLeast"/>
        <w:jc w:val="both"/>
        <w:rPr>
          <w:rFonts w:ascii="Arial" w:hAnsi="Arial" w:cs="Arial"/>
          <w:b/>
          <w:sz w:val="20"/>
          <w:szCs w:val="20"/>
          <w:lang w:eastAsia="en-US"/>
        </w:rPr>
      </w:pPr>
    </w:p>
    <w:p w14:paraId="4928FD17" w14:textId="77777777" w:rsidR="00AC404A" w:rsidRPr="0070139D" w:rsidRDefault="00AC404A" w:rsidP="00AC404A">
      <w:pPr>
        <w:spacing w:line="260" w:lineRule="atLeast"/>
        <w:jc w:val="both"/>
        <w:rPr>
          <w:rFonts w:ascii="Arial" w:hAnsi="Arial" w:cs="Arial"/>
          <w:b/>
          <w:sz w:val="20"/>
          <w:szCs w:val="20"/>
          <w:lang w:eastAsia="en-US"/>
        </w:rPr>
      </w:pPr>
      <w:r w:rsidRPr="0070139D">
        <w:rPr>
          <w:rFonts w:ascii="Arial" w:hAnsi="Arial" w:cs="Arial"/>
          <w:b/>
          <w:sz w:val="20"/>
          <w:szCs w:val="20"/>
          <w:lang w:eastAsia="en-US"/>
        </w:rPr>
        <w:t xml:space="preserve">3.1 </w:t>
      </w:r>
      <w:bookmarkEnd w:id="121"/>
      <w:bookmarkEnd w:id="122"/>
      <w:r w:rsidRPr="0070139D">
        <w:rPr>
          <w:rFonts w:ascii="Arial" w:hAnsi="Arial" w:cs="Arial"/>
          <w:b/>
          <w:sz w:val="20"/>
          <w:szCs w:val="20"/>
          <w:lang w:eastAsia="en-US"/>
        </w:rPr>
        <w:t xml:space="preserve">Razlogi za izključitev </w:t>
      </w:r>
      <w:bookmarkEnd w:id="47"/>
      <w:bookmarkEnd w:id="48"/>
      <w:bookmarkEnd w:id="49"/>
      <w:bookmarkEnd w:id="50"/>
      <w:bookmarkEnd w:id="51"/>
      <w:bookmarkEnd w:id="52"/>
      <w:bookmarkEnd w:id="53"/>
      <w:r w:rsidRPr="0070139D">
        <w:rPr>
          <w:rFonts w:ascii="Arial" w:hAnsi="Arial" w:cs="Arial"/>
          <w:b/>
          <w:sz w:val="20"/>
          <w:szCs w:val="20"/>
          <w:lang w:eastAsia="en-US"/>
        </w:rPr>
        <w:t>(75. člen ZJN-3)</w:t>
      </w:r>
    </w:p>
    <w:p w14:paraId="448241C8" w14:textId="77777777" w:rsidR="00AC404A" w:rsidRDefault="00AC404A" w:rsidP="00AC404A">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naslednji </w:t>
      </w:r>
      <w:r w:rsidRPr="00916479">
        <w:rPr>
          <w:rFonts w:ascii="Arial" w:hAnsi="Arial" w:cs="Arial"/>
          <w:b/>
          <w:sz w:val="20"/>
          <w:szCs w:val="20"/>
          <w:lang w:eastAsia="en-US"/>
        </w:rPr>
        <w:t>razlogi za izključitev</w:t>
      </w:r>
      <w:r w:rsidRPr="00916479">
        <w:rPr>
          <w:rFonts w:ascii="Arial" w:hAnsi="Arial" w:cs="Arial"/>
          <w:sz w:val="20"/>
          <w:szCs w:val="20"/>
          <w:lang w:eastAsia="en-US"/>
        </w:rPr>
        <w:t>:</w:t>
      </w:r>
    </w:p>
    <w:p w14:paraId="54227B1C" w14:textId="77777777" w:rsidR="00AC404A" w:rsidRPr="00916479" w:rsidRDefault="00AC404A" w:rsidP="00AC404A">
      <w:pPr>
        <w:spacing w:line="260" w:lineRule="atLeast"/>
        <w:jc w:val="both"/>
        <w:rPr>
          <w:rFonts w:ascii="Arial" w:hAnsi="Arial" w:cs="Arial"/>
          <w:b/>
          <w:sz w:val="20"/>
          <w:szCs w:val="20"/>
          <w:lang w:eastAsia="en-US"/>
        </w:rPr>
      </w:pPr>
    </w:p>
    <w:p w14:paraId="49D9B8C3" w14:textId="77777777" w:rsidR="00AC404A" w:rsidRDefault="00AC404A" w:rsidP="00AC404A">
      <w:pPr>
        <w:spacing w:line="260" w:lineRule="atLeast"/>
        <w:jc w:val="both"/>
        <w:rPr>
          <w:rFonts w:ascii="Arial" w:hAnsi="Arial" w:cs="Arial"/>
          <w:sz w:val="20"/>
          <w:szCs w:val="20"/>
          <w:lang w:eastAsia="en-US"/>
        </w:rPr>
      </w:pPr>
      <w:r w:rsidRPr="001331CA">
        <w:rPr>
          <w:rFonts w:ascii="Arial" w:hAnsi="Arial" w:cs="Arial"/>
          <w:b/>
          <w:sz w:val="20"/>
          <w:szCs w:val="20"/>
          <w:lang w:eastAsia="en-US"/>
        </w:rPr>
        <w:t>1.</w:t>
      </w:r>
      <w:r w:rsidRPr="00916479">
        <w:rPr>
          <w:rFonts w:ascii="Arial" w:hAnsi="Arial" w:cs="Arial"/>
          <w:sz w:val="20"/>
          <w:szCs w:val="20"/>
          <w:lang w:eastAsia="en-US"/>
        </w:rPr>
        <w:t xml:space="preserve"> Gospodarskemu subjektu ali osebi, ki je članica upravnega, vodstvenega ali nadzornega organa tega gospodarskega subjekta ali ki ima pooblastila za njegovo zastopanje ali odločanje ali nadzor v njem, je bila </w:t>
      </w:r>
      <w:r w:rsidRPr="00162339">
        <w:rPr>
          <w:rFonts w:ascii="Arial" w:hAnsi="Arial" w:cs="Arial"/>
          <w:sz w:val="20"/>
          <w:szCs w:val="20"/>
          <w:lang w:eastAsia="en-US"/>
        </w:rPr>
        <w:t xml:space="preserve">izrečena pravnomočna sodba za kazniva dejanja, ki so opredeljena v prvem odstavku 75. člena ZJN-3 ali za primerljiva kazniva dejanja, ki so jih izrekla tuja sodišča. </w:t>
      </w:r>
    </w:p>
    <w:p w14:paraId="4091F7A4" w14:textId="77777777" w:rsidR="00AC404A" w:rsidRDefault="00AC404A" w:rsidP="00AC404A">
      <w:pPr>
        <w:spacing w:line="260" w:lineRule="atLeast"/>
        <w:jc w:val="both"/>
        <w:rPr>
          <w:rFonts w:ascii="Arial" w:hAnsi="Arial" w:cs="Arial"/>
          <w:sz w:val="20"/>
          <w:szCs w:val="20"/>
          <w:lang w:eastAsia="en-US"/>
        </w:rPr>
      </w:pPr>
    </w:p>
    <w:p w14:paraId="3AD63083" w14:textId="77777777" w:rsidR="00981F2A" w:rsidRPr="00981F2A" w:rsidRDefault="00981F2A" w:rsidP="00981F2A">
      <w:pPr>
        <w:spacing w:line="260" w:lineRule="atLeast"/>
        <w:jc w:val="both"/>
        <w:rPr>
          <w:rFonts w:ascii="Arial" w:hAnsi="Arial" w:cs="Arial"/>
          <w:strike/>
          <w:sz w:val="20"/>
          <w:szCs w:val="20"/>
          <w:lang w:eastAsia="ar-SA"/>
        </w:rPr>
      </w:pPr>
      <w:r w:rsidRPr="00981F2A">
        <w:rPr>
          <w:rFonts w:ascii="Arial" w:hAnsi="Arial" w:cs="Arial"/>
          <w:sz w:val="20"/>
          <w:szCs w:val="20"/>
          <w:lang w:eastAsia="ar-SA"/>
        </w:rPr>
        <w:t xml:space="preserve">Kot dokaz neobstoja razloga za izključitev vsi gospodarski subjekti v ponudbi priložijo ESPD obrazec, v katerega je potrebno </w:t>
      </w:r>
      <w:r w:rsidRPr="00981F2A">
        <w:rPr>
          <w:rFonts w:ascii="Arial" w:hAnsi="Arial" w:cs="Arial"/>
          <w:b/>
          <w:sz w:val="20"/>
          <w:szCs w:val="20"/>
          <w:lang w:eastAsia="ar-SA"/>
        </w:rPr>
        <w:t>vpisati tudi EMŠO številke oseb</w:t>
      </w:r>
      <w:r w:rsidRPr="00981F2A">
        <w:rPr>
          <w:rFonts w:ascii="Arial" w:hAnsi="Arial" w:cs="Arial"/>
          <w:sz w:val="20"/>
          <w:szCs w:val="20"/>
          <w:lang w:eastAsia="ar-SA"/>
        </w:rPr>
        <w:t xml:space="preserve">, navedenih v predhodnem odstavku. </w:t>
      </w:r>
    </w:p>
    <w:p w14:paraId="460FD493" w14:textId="77777777" w:rsidR="00981F2A" w:rsidRPr="00981F2A" w:rsidRDefault="00981F2A" w:rsidP="00981F2A">
      <w:pPr>
        <w:spacing w:line="260" w:lineRule="atLeast"/>
        <w:jc w:val="both"/>
        <w:rPr>
          <w:rFonts w:ascii="Arial" w:hAnsi="Arial" w:cs="Arial"/>
          <w:sz w:val="20"/>
          <w:szCs w:val="20"/>
          <w:lang w:eastAsia="ar-SA"/>
        </w:rPr>
      </w:pPr>
    </w:p>
    <w:p w14:paraId="685AF413" w14:textId="77777777" w:rsidR="00981F2A" w:rsidRPr="00981F2A" w:rsidRDefault="00981F2A" w:rsidP="00981F2A">
      <w:pPr>
        <w:spacing w:line="260" w:lineRule="atLeast"/>
        <w:jc w:val="both"/>
        <w:rPr>
          <w:rFonts w:ascii="Arial" w:hAnsi="Arial" w:cs="Arial"/>
          <w:sz w:val="20"/>
          <w:szCs w:val="20"/>
        </w:rPr>
      </w:pPr>
      <w:r w:rsidRPr="00981F2A">
        <w:rPr>
          <w:rFonts w:ascii="Arial" w:hAnsi="Arial" w:cs="Arial"/>
          <w:sz w:val="20"/>
          <w:szCs w:val="20"/>
        </w:rPr>
        <w:t>Zaželeno je, da ponudnik že v ponudbi predloži potrdila iz Kazenske evidence RS, ki ne smejo biti starejša od 4 mesecev pred rokom za oddajo ponudb.</w:t>
      </w:r>
    </w:p>
    <w:p w14:paraId="04527398" w14:textId="77777777" w:rsidR="00981F2A" w:rsidRPr="00981F2A" w:rsidRDefault="00981F2A" w:rsidP="00981F2A">
      <w:pPr>
        <w:spacing w:line="260" w:lineRule="atLeast"/>
        <w:jc w:val="both"/>
        <w:rPr>
          <w:rFonts w:ascii="Arial" w:hAnsi="Arial" w:cs="Arial"/>
          <w:sz w:val="20"/>
          <w:szCs w:val="20"/>
          <w:lang w:eastAsia="ar-SA"/>
        </w:rPr>
      </w:pPr>
    </w:p>
    <w:p w14:paraId="6A2936E7" w14:textId="77777777" w:rsidR="00981F2A" w:rsidRPr="00981F2A" w:rsidRDefault="00981F2A" w:rsidP="00981F2A">
      <w:pPr>
        <w:spacing w:line="260" w:lineRule="atLeast"/>
        <w:jc w:val="both"/>
        <w:rPr>
          <w:rFonts w:ascii="Arial" w:hAnsi="Arial" w:cs="Arial"/>
          <w:sz w:val="20"/>
          <w:szCs w:val="20"/>
          <w:lang w:eastAsia="ar-SA"/>
        </w:rPr>
      </w:pPr>
      <w:r w:rsidRPr="00981F2A">
        <w:rPr>
          <w:rFonts w:ascii="Arial" w:hAnsi="Arial" w:cs="Arial"/>
          <w:sz w:val="20"/>
          <w:szCs w:val="20"/>
          <w:lang w:eastAsia="ar-SA"/>
        </w:rPr>
        <w:t xml:space="preserve">Zaželeno je, da gospodarski subjekti, ki nimajo sedeža v Republiki Sloveniji, za pravno osebo in za vse osebe, navedene v prvem odstavka te točke, predložijo izpis iz ustrezne evidence, kakršna je kazenska evidenca, ki ni starejši od štirih mesecev, šteto od roka za oddajo ponudb, če te evidence ni, pa enakovreden dokument, ki ga izda pristojni sodni ali upravni organ v državi članici, ali matični državi, ali državi, v kateri ima gospodarski subjekt sedež, in iz katerega je razvidno, da ne obstajajo razlogi za izključitev, sicer pa bo naročnik ponudnike k predložitvi dokazil pozval v fazi pregleda ponudb. </w:t>
      </w:r>
    </w:p>
    <w:p w14:paraId="4A2C2DF5" w14:textId="77777777" w:rsidR="00981F2A" w:rsidRPr="00162339" w:rsidRDefault="00981F2A" w:rsidP="00AC404A">
      <w:pPr>
        <w:spacing w:line="260" w:lineRule="atLeast"/>
        <w:jc w:val="both"/>
        <w:rPr>
          <w:rFonts w:ascii="Arial" w:hAnsi="Arial" w:cs="Arial"/>
          <w:sz w:val="20"/>
          <w:szCs w:val="20"/>
          <w:lang w:eastAsia="en-US"/>
        </w:rPr>
      </w:pPr>
    </w:p>
    <w:p w14:paraId="1BEBFB61" w14:textId="77777777" w:rsidR="00AC404A" w:rsidRDefault="00AC404A" w:rsidP="00AC404A">
      <w:pPr>
        <w:spacing w:line="260" w:lineRule="atLeast"/>
        <w:jc w:val="both"/>
        <w:rPr>
          <w:rFonts w:ascii="Arial" w:hAnsi="Arial" w:cs="Arial"/>
          <w:sz w:val="20"/>
          <w:szCs w:val="20"/>
        </w:rPr>
      </w:pPr>
      <w:r w:rsidRPr="001331CA">
        <w:rPr>
          <w:rFonts w:ascii="Arial" w:hAnsi="Arial" w:cs="Arial"/>
          <w:b/>
          <w:sz w:val="20"/>
          <w:szCs w:val="20"/>
          <w:lang w:eastAsia="en-US"/>
        </w:rPr>
        <w:t>2.</w:t>
      </w:r>
      <w:r w:rsidRPr="00162339">
        <w:rPr>
          <w:rFonts w:ascii="Arial" w:hAnsi="Arial" w:cs="Arial"/>
          <w:sz w:val="20"/>
          <w:szCs w:val="20"/>
          <w:lang w:eastAsia="en-US"/>
        </w:rPr>
        <w:t xml:space="preserve"> </w:t>
      </w:r>
      <w:r w:rsidRPr="00233122">
        <w:rPr>
          <w:rFonts w:ascii="Arial" w:hAnsi="Arial" w:cs="Arial"/>
          <w:sz w:val="20"/>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Pr>
          <w:rFonts w:ascii="Arial" w:hAnsi="Arial" w:cs="Arial"/>
          <w:sz w:val="20"/>
          <w:szCs w:val="20"/>
        </w:rPr>
        <w:t xml:space="preserve">roka za </w:t>
      </w:r>
      <w:r w:rsidRPr="00233122">
        <w:rPr>
          <w:rFonts w:ascii="Arial" w:hAnsi="Arial" w:cs="Arial"/>
          <w:sz w:val="20"/>
          <w:szCs w:val="20"/>
        </w:rPr>
        <w:t>oddaj</w:t>
      </w:r>
      <w:r>
        <w:rPr>
          <w:rFonts w:ascii="Arial" w:hAnsi="Arial" w:cs="Arial"/>
          <w:sz w:val="20"/>
          <w:szCs w:val="20"/>
        </w:rPr>
        <w:t>o</w:t>
      </w:r>
      <w:r w:rsidRPr="00233122">
        <w:rPr>
          <w:rFonts w:ascii="Arial" w:hAnsi="Arial" w:cs="Arial"/>
          <w:sz w:val="20"/>
          <w:szCs w:val="20"/>
        </w:rPr>
        <w:t xml:space="preserve"> ponudbe ali prijave </w:t>
      </w:r>
      <w:r>
        <w:rPr>
          <w:rFonts w:ascii="Arial" w:hAnsi="Arial" w:cs="Arial"/>
          <w:sz w:val="20"/>
          <w:szCs w:val="20"/>
        </w:rPr>
        <w:t xml:space="preserve">ali preverjanja </w:t>
      </w:r>
      <w:r w:rsidRPr="00233122">
        <w:rPr>
          <w:rFonts w:ascii="Arial" w:hAnsi="Arial" w:cs="Arial"/>
          <w:sz w:val="20"/>
          <w:szCs w:val="20"/>
        </w:rPr>
        <w:t>znaša 50 evrov ali več</w:t>
      </w:r>
      <w:r>
        <w:rPr>
          <w:rFonts w:ascii="Arial" w:hAnsi="Arial" w:cs="Arial"/>
          <w:sz w:val="20"/>
          <w:szCs w:val="20"/>
        </w:rPr>
        <w:t xml:space="preserve"> ali če na dan roka za oddajo ponudbe ali prijave ta subjekt</w:t>
      </w:r>
      <w:r w:rsidRPr="00233122">
        <w:rPr>
          <w:rFonts w:ascii="Arial" w:hAnsi="Arial" w:cs="Arial"/>
          <w:sz w:val="20"/>
          <w:szCs w:val="20"/>
        </w:rPr>
        <w:t xml:space="preserve"> ni imel predloženih vseh obračunov davčnih odtegljajev za dohodke iz delovnega razmerja za obdobje zadnjih petih let do </w:t>
      </w:r>
      <w:r>
        <w:rPr>
          <w:rFonts w:ascii="Arial" w:hAnsi="Arial" w:cs="Arial"/>
          <w:sz w:val="20"/>
          <w:szCs w:val="20"/>
        </w:rPr>
        <w:t>roka za</w:t>
      </w:r>
      <w:r w:rsidRPr="00233122">
        <w:rPr>
          <w:rFonts w:ascii="Arial" w:hAnsi="Arial" w:cs="Arial"/>
          <w:sz w:val="20"/>
          <w:szCs w:val="20"/>
        </w:rPr>
        <w:t xml:space="preserve"> oddaj</w:t>
      </w:r>
      <w:r>
        <w:rPr>
          <w:rFonts w:ascii="Arial" w:hAnsi="Arial" w:cs="Arial"/>
          <w:sz w:val="20"/>
          <w:szCs w:val="20"/>
        </w:rPr>
        <w:t>o</w:t>
      </w:r>
      <w:r w:rsidRPr="00233122">
        <w:rPr>
          <w:rFonts w:ascii="Arial" w:hAnsi="Arial" w:cs="Arial"/>
          <w:sz w:val="20"/>
          <w:szCs w:val="20"/>
        </w:rPr>
        <w:t xml:space="preserve"> ponudbe ali prijave.</w:t>
      </w:r>
    </w:p>
    <w:p w14:paraId="471776E1" w14:textId="77777777" w:rsidR="00873A4F" w:rsidRDefault="00873A4F" w:rsidP="00AC404A">
      <w:pPr>
        <w:spacing w:line="260" w:lineRule="atLeast"/>
        <w:jc w:val="both"/>
        <w:rPr>
          <w:rFonts w:ascii="Arial" w:hAnsi="Arial" w:cs="Arial"/>
          <w:sz w:val="20"/>
          <w:szCs w:val="20"/>
          <w:lang w:eastAsia="en-US"/>
        </w:rPr>
      </w:pPr>
    </w:p>
    <w:p w14:paraId="6A3869E1" w14:textId="77777777" w:rsidR="00AC404A" w:rsidRDefault="00AC404A" w:rsidP="00AC404A">
      <w:pPr>
        <w:spacing w:line="260" w:lineRule="atLeast"/>
        <w:jc w:val="both"/>
        <w:rPr>
          <w:rFonts w:ascii="Arial" w:hAnsi="Arial" w:cs="Arial"/>
          <w:sz w:val="20"/>
          <w:szCs w:val="20"/>
          <w:lang w:eastAsia="en-US"/>
        </w:rPr>
      </w:pPr>
      <w:r w:rsidRPr="001331CA">
        <w:rPr>
          <w:rFonts w:ascii="Arial" w:hAnsi="Arial" w:cs="Arial"/>
          <w:b/>
          <w:sz w:val="20"/>
          <w:szCs w:val="20"/>
          <w:lang w:eastAsia="en-US"/>
        </w:rPr>
        <w:t>3.</w:t>
      </w:r>
      <w:r w:rsidRPr="00916479">
        <w:rPr>
          <w:rFonts w:ascii="Arial" w:hAnsi="Arial" w:cs="Arial"/>
          <w:sz w:val="20"/>
          <w:szCs w:val="20"/>
          <w:lang w:eastAsia="en-US"/>
        </w:rPr>
        <w:t xml:space="preserve"> Gospodarski subjekt je na dan, ko poteče rok za oddajo ponudb ali prijav, izločen iz postopkov oddaje javnih naročil zaradi uvrstitve v evidenco gospodarskih subjektov </w:t>
      </w:r>
      <w:r w:rsidRPr="00D4347E">
        <w:rPr>
          <w:rFonts w:ascii="Arial" w:hAnsi="Arial" w:cs="Arial"/>
          <w:sz w:val="20"/>
          <w:szCs w:val="20"/>
          <w:lang w:eastAsia="en-US"/>
        </w:rPr>
        <w:t>z izrečenimi stranskimi sankcijami izločitve iz postopkov javnega naročanja.</w:t>
      </w:r>
    </w:p>
    <w:p w14:paraId="1142DC45" w14:textId="77777777" w:rsidR="00AC404A" w:rsidRPr="00916479" w:rsidRDefault="00AC404A" w:rsidP="00AC404A">
      <w:pPr>
        <w:spacing w:line="260" w:lineRule="atLeast"/>
        <w:jc w:val="both"/>
        <w:rPr>
          <w:rFonts w:ascii="Arial" w:hAnsi="Arial" w:cs="Arial"/>
          <w:sz w:val="20"/>
          <w:szCs w:val="20"/>
          <w:lang w:eastAsia="en-US"/>
        </w:rPr>
      </w:pPr>
    </w:p>
    <w:p w14:paraId="4D08FC63" w14:textId="77777777" w:rsidR="00AC404A" w:rsidRDefault="00AC404A" w:rsidP="00AC404A">
      <w:pPr>
        <w:spacing w:line="260" w:lineRule="atLeast"/>
        <w:jc w:val="both"/>
        <w:rPr>
          <w:rFonts w:ascii="Arial" w:hAnsi="Arial" w:cs="Arial"/>
          <w:sz w:val="20"/>
          <w:szCs w:val="20"/>
          <w:lang w:eastAsia="en-US"/>
        </w:rPr>
      </w:pPr>
      <w:r w:rsidRPr="001331CA">
        <w:rPr>
          <w:rFonts w:ascii="Arial" w:hAnsi="Arial" w:cs="Arial"/>
          <w:b/>
          <w:sz w:val="20"/>
          <w:szCs w:val="20"/>
          <w:lang w:eastAsia="en-US"/>
        </w:rPr>
        <w:t>4.</w:t>
      </w:r>
      <w:r w:rsidRPr="00700EC9">
        <w:rPr>
          <w:rFonts w:ascii="Arial" w:hAnsi="Arial" w:cs="Arial"/>
          <w:color w:val="000000"/>
          <w:sz w:val="20"/>
          <w:szCs w:val="20"/>
        </w:rPr>
        <w:t xml:space="preserve"> </w:t>
      </w:r>
      <w:r w:rsidRPr="00007DB6">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CC73A14" w14:textId="77777777" w:rsidR="00AC404A" w:rsidRPr="00700EC9" w:rsidRDefault="00AC404A" w:rsidP="00AC404A">
      <w:pPr>
        <w:spacing w:line="260" w:lineRule="atLeast"/>
        <w:jc w:val="both"/>
        <w:rPr>
          <w:rFonts w:ascii="Arial" w:hAnsi="Arial" w:cs="Arial"/>
          <w:sz w:val="20"/>
          <w:szCs w:val="20"/>
          <w:lang w:eastAsia="en-US"/>
        </w:rPr>
      </w:pPr>
    </w:p>
    <w:p w14:paraId="320C027C" w14:textId="77777777" w:rsidR="00AC404A" w:rsidRDefault="00AC404A" w:rsidP="00AC404A">
      <w:pPr>
        <w:spacing w:line="260" w:lineRule="atLeast"/>
        <w:jc w:val="both"/>
        <w:rPr>
          <w:rFonts w:ascii="Arial" w:hAnsi="Arial" w:cs="Arial"/>
          <w:sz w:val="20"/>
          <w:szCs w:val="20"/>
          <w:lang w:eastAsia="en-US"/>
        </w:rPr>
      </w:pPr>
      <w:r w:rsidRPr="001331CA">
        <w:rPr>
          <w:rFonts w:ascii="Arial" w:hAnsi="Arial" w:cs="Arial"/>
          <w:b/>
          <w:sz w:val="20"/>
          <w:szCs w:val="20"/>
          <w:lang w:eastAsia="en-US"/>
        </w:rPr>
        <w:t>5.</w:t>
      </w:r>
      <w:r w:rsidRPr="00916479">
        <w:rPr>
          <w:rFonts w:ascii="Arial" w:hAnsi="Arial" w:cs="Arial"/>
          <w:sz w:val="20"/>
          <w:szCs w:val="20"/>
          <w:lang w:eastAsia="en-US"/>
        </w:rPr>
        <w:t xml:space="preserve">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1C81435" w14:textId="77777777" w:rsidR="00AC404A" w:rsidRPr="00916479" w:rsidRDefault="00AC404A" w:rsidP="00AC404A">
      <w:pPr>
        <w:spacing w:line="260" w:lineRule="atLeast"/>
        <w:jc w:val="both"/>
        <w:rPr>
          <w:rFonts w:ascii="Arial" w:hAnsi="Arial" w:cs="Arial"/>
          <w:sz w:val="20"/>
          <w:szCs w:val="20"/>
          <w:lang w:eastAsia="en-US"/>
        </w:rPr>
      </w:pPr>
    </w:p>
    <w:p w14:paraId="43BC01D5" w14:textId="77777777" w:rsidR="00AC404A" w:rsidRDefault="00AC404A" w:rsidP="00AC404A">
      <w:pPr>
        <w:spacing w:line="260" w:lineRule="atLeast"/>
        <w:jc w:val="both"/>
        <w:rPr>
          <w:rFonts w:ascii="Arial" w:hAnsi="Arial" w:cs="Arial"/>
          <w:sz w:val="20"/>
          <w:szCs w:val="20"/>
          <w:lang w:eastAsia="en-US"/>
        </w:rPr>
      </w:pPr>
      <w:r w:rsidRPr="001331CA">
        <w:rPr>
          <w:rFonts w:ascii="Arial" w:hAnsi="Arial" w:cs="Arial"/>
          <w:b/>
          <w:sz w:val="20"/>
          <w:szCs w:val="20"/>
          <w:lang w:eastAsia="en-US"/>
        </w:rPr>
        <w:t>6.</w:t>
      </w:r>
      <w:r w:rsidRPr="00916479">
        <w:rPr>
          <w:rFonts w:ascii="Arial" w:hAnsi="Arial" w:cs="Arial"/>
          <w:sz w:val="20"/>
          <w:szCs w:val="20"/>
          <w:lang w:eastAsia="en-US"/>
        </w:rPr>
        <w:t xml:space="preserve"> Če lahko naročnik upravičeno sklepa, da je gospodarski subjekt z drugimi gospodarskimi subjekti sklenil dogovor, katerega cilj ali učinek je preprečevati, omejevati ali izkrivljati konkurenco. </w:t>
      </w:r>
    </w:p>
    <w:p w14:paraId="1E9F1449" w14:textId="77777777" w:rsidR="00AC404A" w:rsidRPr="00916479" w:rsidRDefault="00AC404A" w:rsidP="00AC404A">
      <w:pPr>
        <w:spacing w:line="260" w:lineRule="atLeast"/>
        <w:jc w:val="both"/>
        <w:rPr>
          <w:rFonts w:ascii="Arial" w:hAnsi="Arial" w:cs="Arial"/>
          <w:sz w:val="20"/>
          <w:szCs w:val="20"/>
          <w:lang w:eastAsia="en-US"/>
        </w:rPr>
      </w:pPr>
    </w:p>
    <w:p w14:paraId="57D9E812" w14:textId="77777777" w:rsidR="00AC404A" w:rsidRDefault="00AC404A" w:rsidP="00AC404A">
      <w:pPr>
        <w:spacing w:line="260" w:lineRule="atLeast"/>
        <w:jc w:val="both"/>
        <w:rPr>
          <w:rFonts w:ascii="Arial" w:hAnsi="Arial" w:cs="Arial"/>
          <w:sz w:val="20"/>
          <w:szCs w:val="20"/>
          <w:lang w:eastAsia="en-US"/>
        </w:rPr>
      </w:pPr>
      <w:r w:rsidRPr="001331CA">
        <w:rPr>
          <w:rFonts w:ascii="Arial" w:hAnsi="Arial" w:cs="Arial"/>
          <w:b/>
          <w:sz w:val="20"/>
          <w:szCs w:val="20"/>
          <w:lang w:eastAsia="en-US"/>
        </w:rPr>
        <w:t>7.</w:t>
      </w:r>
      <w:r w:rsidRPr="00916479">
        <w:rPr>
          <w:rFonts w:ascii="Arial" w:hAnsi="Arial" w:cs="Arial"/>
          <w:sz w:val="20"/>
          <w:szCs w:val="20"/>
          <w:lang w:eastAsia="en-US"/>
        </w:rPr>
        <w:t xml:space="preserve"> Če nasprotja interesov iz tretjega odsta</w:t>
      </w:r>
      <w:r>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14:paraId="5DA8D32E" w14:textId="77777777" w:rsidR="00AC404A" w:rsidRPr="00916479" w:rsidRDefault="00AC404A" w:rsidP="00AC404A">
      <w:pPr>
        <w:spacing w:line="260" w:lineRule="atLeast"/>
        <w:jc w:val="both"/>
        <w:rPr>
          <w:rFonts w:ascii="Arial" w:hAnsi="Arial" w:cs="Arial"/>
          <w:sz w:val="20"/>
          <w:szCs w:val="20"/>
          <w:lang w:eastAsia="en-US"/>
        </w:rPr>
      </w:pPr>
    </w:p>
    <w:p w14:paraId="30BA60FB" w14:textId="4517C306" w:rsidR="00AC404A" w:rsidRDefault="00AC404A" w:rsidP="00AC404A">
      <w:pPr>
        <w:spacing w:line="260" w:lineRule="atLeast"/>
        <w:jc w:val="both"/>
        <w:rPr>
          <w:rFonts w:ascii="Arial" w:hAnsi="Arial" w:cs="Arial"/>
          <w:sz w:val="20"/>
          <w:szCs w:val="20"/>
          <w:lang w:eastAsia="en-US"/>
        </w:rPr>
      </w:pPr>
      <w:r w:rsidRPr="001331CA">
        <w:rPr>
          <w:rFonts w:ascii="Arial" w:hAnsi="Arial" w:cs="Arial"/>
          <w:b/>
          <w:sz w:val="20"/>
          <w:szCs w:val="20"/>
          <w:lang w:eastAsia="en-US"/>
        </w:rPr>
        <w:lastRenderedPageBreak/>
        <w:t>8.</w:t>
      </w:r>
      <w:r>
        <w:rPr>
          <w:rFonts w:ascii="Arial" w:hAnsi="Arial" w:cs="Arial"/>
          <w:sz w:val="20"/>
          <w:szCs w:val="20"/>
          <w:lang w:eastAsia="en-US"/>
        </w:rPr>
        <w:t xml:space="preserve"> Č</w:t>
      </w:r>
      <w:r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Pr>
          <w:rFonts w:ascii="Arial" w:hAnsi="Arial" w:cs="Arial"/>
          <w:sz w:val="20"/>
          <w:szCs w:val="20"/>
          <w:lang w:eastAsia="en-US"/>
        </w:rPr>
        <w:t>.</w:t>
      </w:r>
    </w:p>
    <w:p w14:paraId="3BA19CDD" w14:textId="77777777" w:rsidR="003C263C" w:rsidRDefault="003C263C" w:rsidP="00AC404A">
      <w:pPr>
        <w:spacing w:line="260" w:lineRule="atLeast"/>
        <w:jc w:val="both"/>
        <w:rPr>
          <w:rFonts w:ascii="Arial" w:hAnsi="Arial" w:cs="Arial"/>
          <w:sz w:val="20"/>
          <w:szCs w:val="20"/>
          <w:lang w:eastAsia="en-US"/>
        </w:rPr>
      </w:pPr>
    </w:p>
    <w:p w14:paraId="7393263F" w14:textId="77777777" w:rsidR="00AC404A" w:rsidRDefault="00AC404A" w:rsidP="00AC404A">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6F2F42FC" w14:textId="77777777" w:rsidR="00AC404A" w:rsidRDefault="00AC404A" w:rsidP="00AC404A">
      <w:pPr>
        <w:spacing w:line="260" w:lineRule="atLeast"/>
        <w:jc w:val="both"/>
        <w:rPr>
          <w:rFonts w:ascii="Arial" w:hAnsi="Arial" w:cs="Arial"/>
          <w:sz w:val="20"/>
          <w:szCs w:val="20"/>
          <w:lang w:eastAsia="en-US"/>
        </w:rPr>
      </w:pPr>
    </w:p>
    <w:p w14:paraId="0329A062" w14:textId="77777777" w:rsidR="00AC404A" w:rsidRPr="00FF210F" w:rsidRDefault="00AC404A" w:rsidP="00AC404A">
      <w:pPr>
        <w:spacing w:line="260" w:lineRule="atLeast"/>
        <w:jc w:val="both"/>
        <w:rPr>
          <w:rFonts w:ascii="Arial" w:hAnsi="Arial" w:cs="Arial"/>
          <w:strike/>
          <w:sz w:val="20"/>
          <w:szCs w:val="20"/>
          <w:lang w:eastAsia="en-US"/>
        </w:rPr>
      </w:pPr>
      <w:r w:rsidRPr="009C6FA2">
        <w:rPr>
          <w:rFonts w:ascii="Arial" w:hAnsi="Arial" w:cs="Arial"/>
          <w:sz w:val="20"/>
          <w:szCs w:val="20"/>
          <w:lang w:eastAsia="en-US"/>
        </w:rPr>
        <w:t>V primeru obstoja razloga za izključitev iz točke</w:t>
      </w:r>
      <w:r w:rsidRPr="00803FEA">
        <w:rPr>
          <w:rFonts w:ascii="Arial" w:hAnsi="Arial" w:cs="Arial"/>
          <w:color w:val="FF0000"/>
          <w:sz w:val="20"/>
          <w:szCs w:val="20"/>
          <w:lang w:eastAsia="en-US"/>
        </w:rPr>
        <w:t xml:space="preserve"> </w:t>
      </w:r>
      <w:r w:rsidRPr="00803FEA">
        <w:rPr>
          <w:rFonts w:ascii="Arial" w:hAnsi="Arial" w:cs="Arial"/>
          <w:sz w:val="20"/>
          <w:szCs w:val="20"/>
          <w:lang w:eastAsia="en-US"/>
        </w:rPr>
        <w:t>1</w:t>
      </w:r>
      <w:r w:rsidR="00853A11">
        <w:rPr>
          <w:rFonts w:ascii="Arial" w:hAnsi="Arial" w:cs="Arial"/>
          <w:sz w:val="20"/>
          <w:szCs w:val="20"/>
          <w:lang w:eastAsia="en-US"/>
        </w:rPr>
        <w:t>.</w:t>
      </w:r>
      <w:r w:rsidRPr="00803FEA">
        <w:rPr>
          <w:rFonts w:ascii="Arial" w:hAnsi="Arial" w:cs="Arial"/>
          <w:sz w:val="20"/>
          <w:szCs w:val="20"/>
          <w:lang w:eastAsia="en-US"/>
        </w:rPr>
        <w:t>, 4</w:t>
      </w:r>
      <w:r w:rsidR="00853A11">
        <w:rPr>
          <w:rFonts w:ascii="Arial" w:hAnsi="Arial" w:cs="Arial"/>
          <w:sz w:val="20"/>
          <w:szCs w:val="20"/>
          <w:lang w:eastAsia="en-US"/>
        </w:rPr>
        <w:t>.</w:t>
      </w:r>
      <w:r w:rsidRPr="00803FEA">
        <w:rPr>
          <w:rFonts w:ascii="Arial" w:hAnsi="Arial" w:cs="Arial"/>
          <w:sz w:val="20"/>
          <w:szCs w:val="20"/>
          <w:lang w:eastAsia="en-US"/>
        </w:rPr>
        <w:t>, 5</w:t>
      </w:r>
      <w:r w:rsidR="00853A11">
        <w:rPr>
          <w:rFonts w:ascii="Arial" w:hAnsi="Arial" w:cs="Arial"/>
          <w:sz w:val="20"/>
          <w:szCs w:val="20"/>
          <w:lang w:eastAsia="en-US"/>
        </w:rPr>
        <w:t>.</w:t>
      </w:r>
      <w:r w:rsidRPr="00B10615">
        <w:rPr>
          <w:rFonts w:ascii="Arial" w:hAnsi="Arial" w:cs="Arial"/>
          <w:sz w:val="20"/>
          <w:szCs w:val="20"/>
          <w:lang w:eastAsia="en-US"/>
        </w:rPr>
        <w:t>, 6</w:t>
      </w:r>
      <w:r w:rsidR="00853A11">
        <w:rPr>
          <w:rFonts w:ascii="Arial" w:hAnsi="Arial" w:cs="Arial"/>
          <w:sz w:val="20"/>
          <w:szCs w:val="20"/>
          <w:lang w:eastAsia="en-US"/>
        </w:rPr>
        <w:t>.</w:t>
      </w:r>
      <w:r w:rsidRPr="00B10615">
        <w:rPr>
          <w:rFonts w:ascii="Arial" w:hAnsi="Arial" w:cs="Arial"/>
          <w:sz w:val="20"/>
          <w:szCs w:val="20"/>
          <w:lang w:eastAsia="en-US"/>
        </w:rPr>
        <w:t>, 7</w:t>
      </w:r>
      <w:r w:rsidR="00853A11">
        <w:rPr>
          <w:rFonts w:ascii="Arial" w:hAnsi="Arial" w:cs="Arial"/>
          <w:sz w:val="20"/>
          <w:szCs w:val="20"/>
          <w:lang w:eastAsia="en-US"/>
        </w:rPr>
        <w:t>.</w:t>
      </w:r>
      <w:r w:rsidRPr="00B10615">
        <w:rPr>
          <w:rFonts w:ascii="Arial" w:hAnsi="Arial" w:cs="Arial"/>
          <w:sz w:val="20"/>
          <w:szCs w:val="20"/>
          <w:lang w:eastAsia="en-US"/>
        </w:rPr>
        <w:t xml:space="preserve"> in 8</w:t>
      </w:r>
      <w:r w:rsidR="00853A11">
        <w:rPr>
          <w:rFonts w:ascii="Arial" w:hAnsi="Arial" w:cs="Arial"/>
          <w:sz w:val="20"/>
          <w:szCs w:val="20"/>
          <w:lang w:eastAsia="en-US"/>
        </w:rPr>
        <w:t>.</w:t>
      </w:r>
      <w:r w:rsidRPr="00B10615">
        <w:rPr>
          <w:rFonts w:ascii="Arial" w:hAnsi="Arial" w:cs="Arial"/>
          <w:sz w:val="20"/>
          <w:szCs w:val="20"/>
          <w:lang w:eastAsia="en-US"/>
        </w:rPr>
        <w:t xml:space="preserve"> opozarjamo na možnost popravnega mehanizma</w:t>
      </w:r>
      <w:r w:rsidR="008D3F8A">
        <w:rPr>
          <w:rFonts w:ascii="Arial" w:hAnsi="Arial" w:cs="Arial"/>
          <w:sz w:val="20"/>
          <w:szCs w:val="20"/>
          <w:lang w:eastAsia="en-US"/>
        </w:rPr>
        <w:t>.</w:t>
      </w:r>
      <w:r w:rsidRPr="00B10615">
        <w:rPr>
          <w:rFonts w:ascii="Arial" w:hAnsi="Arial" w:cs="Arial"/>
          <w:sz w:val="20"/>
          <w:szCs w:val="20"/>
          <w:lang w:eastAsia="en-US"/>
        </w:rPr>
        <w:t xml:space="preserve"> Gospodarski subjekt, ki je v enem od položajev iz točke 1</w:t>
      </w:r>
      <w:r w:rsidR="002A33D3">
        <w:rPr>
          <w:rFonts w:ascii="Arial" w:hAnsi="Arial" w:cs="Arial"/>
          <w:sz w:val="20"/>
          <w:szCs w:val="20"/>
          <w:lang w:eastAsia="en-US"/>
        </w:rPr>
        <w:t>.</w:t>
      </w:r>
      <w:r w:rsidRPr="00B10615">
        <w:rPr>
          <w:rFonts w:ascii="Arial" w:hAnsi="Arial" w:cs="Arial"/>
          <w:sz w:val="20"/>
          <w:szCs w:val="20"/>
          <w:lang w:eastAsia="en-US"/>
        </w:rPr>
        <w:t>, 4</w:t>
      </w:r>
      <w:r w:rsidR="002A33D3">
        <w:rPr>
          <w:rFonts w:ascii="Arial" w:hAnsi="Arial" w:cs="Arial"/>
          <w:sz w:val="20"/>
          <w:szCs w:val="20"/>
          <w:lang w:eastAsia="en-US"/>
        </w:rPr>
        <w:t>.</w:t>
      </w:r>
      <w:r w:rsidRPr="00B10615">
        <w:rPr>
          <w:rFonts w:ascii="Arial" w:hAnsi="Arial" w:cs="Arial"/>
          <w:sz w:val="20"/>
          <w:szCs w:val="20"/>
          <w:lang w:eastAsia="en-US"/>
        </w:rPr>
        <w:t>, 5</w:t>
      </w:r>
      <w:r w:rsidR="002A33D3">
        <w:rPr>
          <w:rFonts w:ascii="Arial" w:hAnsi="Arial" w:cs="Arial"/>
          <w:sz w:val="20"/>
          <w:szCs w:val="20"/>
          <w:lang w:eastAsia="en-US"/>
        </w:rPr>
        <w:t>.</w:t>
      </w:r>
      <w:r w:rsidRPr="00B10615">
        <w:rPr>
          <w:rFonts w:ascii="Arial" w:hAnsi="Arial" w:cs="Arial"/>
          <w:sz w:val="20"/>
          <w:szCs w:val="20"/>
          <w:lang w:eastAsia="en-US"/>
        </w:rPr>
        <w:t>, 6</w:t>
      </w:r>
      <w:r w:rsidR="002A33D3">
        <w:rPr>
          <w:rFonts w:ascii="Arial" w:hAnsi="Arial" w:cs="Arial"/>
          <w:sz w:val="20"/>
          <w:szCs w:val="20"/>
          <w:lang w:eastAsia="en-US"/>
        </w:rPr>
        <w:t>.</w:t>
      </w:r>
      <w:r w:rsidRPr="00B10615">
        <w:rPr>
          <w:rFonts w:ascii="Arial" w:hAnsi="Arial" w:cs="Arial"/>
          <w:sz w:val="20"/>
          <w:szCs w:val="20"/>
          <w:lang w:eastAsia="en-US"/>
        </w:rPr>
        <w:t>, 7</w:t>
      </w:r>
      <w:r w:rsidR="002A33D3">
        <w:rPr>
          <w:rFonts w:ascii="Arial" w:hAnsi="Arial" w:cs="Arial"/>
          <w:sz w:val="20"/>
          <w:szCs w:val="20"/>
          <w:lang w:eastAsia="en-US"/>
        </w:rPr>
        <w:t>.</w:t>
      </w:r>
      <w:r w:rsidRPr="00B10615">
        <w:rPr>
          <w:rFonts w:ascii="Arial" w:hAnsi="Arial" w:cs="Arial"/>
          <w:sz w:val="20"/>
          <w:szCs w:val="20"/>
          <w:lang w:eastAsia="en-US"/>
        </w:rPr>
        <w:t xml:space="preserve"> in 8</w:t>
      </w:r>
      <w:r w:rsidR="002A33D3">
        <w:rPr>
          <w:rFonts w:ascii="Arial" w:hAnsi="Arial" w:cs="Arial"/>
          <w:sz w:val="20"/>
          <w:szCs w:val="20"/>
          <w:lang w:eastAsia="en-US"/>
        </w:rPr>
        <w:t>.</w:t>
      </w:r>
      <w:r w:rsidRPr="00B10615">
        <w:rPr>
          <w:rFonts w:ascii="Arial" w:hAnsi="Arial" w:cs="Arial"/>
          <w:sz w:val="20"/>
          <w:szCs w:val="20"/>
          <w:lang w:eastAsia="en-US"/>
        </w:rPr>
        <w:t>, lahko</w:t>
      </w:r>
      <w:r w:rsidRPr="009C6FA2">
        <w:rPr>
          <w:rFonts w:ascii="Arial" w:hAnsi="Arial" w:cs="Arial"/>
          <w:sz w:val="20"/>
          <w:szCs w:val="20"/>
          <w:lang w:eastAsia="en-US"/>
        </w:rPr>
        <w:t xml:space="preserve"> najkasneje do roka za oddajo prijav ali ponudb naročniku predloži dokaze, da je sprejel zadostne ukrepe, s katerimi lahko dokaže svojo zanesljivost</w:t>
      </w:r>
      <w:r w:rsidRPr="00162339">
        <w:rPr>
          <w:rFonts w:ascii="Arial" w:hAnsi="Arial" w:cs="Arial"/>
          <w:sz w:val="20"/>
          <w:szCs w:val="20"/>
          <w:lang w:eastAsia="en-US"/>
        </w:rPr>
        <w:t xml:space="preserve">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w:t>
      </w:r>
    </w:p>
    <w:p w14:paraId="6EFA7331" w14:textId="77777777" w:rsidR="00AC404A" w:rsidRPr="00916479" w:rsidRDefault="00AC404A" w:rsidP="00AC404A">
      <w:pPr>
        <w:spacing w:line="260" w:lineRule="atLeast"/>
        <w:jc w:val="both"/>
        <w:rPr>
          <w:rFonts w:ascii="Arial" w:hAnsi="Arial" w:cs="Arial"/>
          <w:sz w:val="20"/>
          <w:szCs w:val="20"/>
          <w:lang w:eastAsia="en-US"/>
        </w:rPr>
      </w:pPr>
    </w:p>
    <w:p w14:paraId="1922035C" w14:textId="77777777" w:rsidR="00AC404A" w:rsidRDefault="00AC404A" w:rsidP="00AC404A">
      <w:pPr>
        <w:autoSpaceDE w:val="0"/>
        <w:autoSpaceDN w:val="0"/>
        <w:adjustRightInd w:val="0"/>
        <w:spacing w:line="260" w:lineRule="atLeast"/>
        <w:jc w:val="both"/>
        <w:rPr>
          <w:rFonts w:ascii="Arial" w:hAnsi="Arial" w:cs="Arial"/>
          <w:color w:val="000000"/>
          <w:sz w:val="20"/>
          <w:szCs w:val="20"/>
        </w:rPr>
      </w:pPr>
      <w:r w:rsidRPr="00916479">
        <w:rPr>
          <w:rFonts w:ascii="Arial" w:hAnsi="Arial" w:cs="Arial"/>
          <w:color w:val="000000"/>
          <w:sz w:val="20"/>
          <w:szCs w:val="20"/>
        </w:rPr>
        <w:t>Naročnik bo ponudnika izključil iz nadaljnjega postopka izbire, če ugotovi, da za ponudnika</w:t>
      </w:r>
      <w:r>
        <w:rPr>
          <w:rFonts w:ascii="Arial" w:hAnsi="Arial" w:cs="Arial"/>
          <w:color w:val="000000"/>
          <w:sz w:val="20"/>
          <w:szCs w:val="20"/>
        </w:rPr>
        <w:t xml:space="preserve"> in</w:t>
      </w:r>
      <w:r w:rsidRPr="00916479">
        <w:rPr>
          <w:rFonts w:ascii="Arial" w:hAnsi="Arial" w:cs="Arial"/>
          <w:color w:val="000000"/>
          <w:sz w:val="20"/>
          <w:szCs w:val="20"/>
        </w:rPr>
        <w:t xml:space="preserve"> soponudnike</w:t>
      </w:r>
      <w:r>
        <w:rPr>
          <w:rFonts w:ascii="Arial" w:hAnsi="Arial" w:cs="Arial"/>
          <w:color w:val="000000"/>
          <w:sz w:val="20"/>
          <w:szCs w:val="20"/>
        </w:rPr>
        <w:t xml:space="preserve"> </w:t>
      </w:r>
      <w:r w:rsidRPr="00916479">
        <w:rPr>
          <w:rFonts w:ascii="Arial" w:hAnsi="Arial" w:cs="Arial"/>
          <w:color w:val="000000"/>
          <w:sz w:val="20"/>
          <w:szCs w:val="20"/>
        </w:rPr>
        <w:t xml:space="preserve">obstajajo navedeni razlogi za izključitev. </w:t>
      </w:r>
    </w:p>
    <w:p w14:paraId="48E7A1D6" w14:textId="77777777" w:rsidR="00AC404A" w:rsidRDefault="00AC404A" w:rsidP="00AC404A">
      <w:pPr>
        <w:autoSpaceDE w:val="0"/>
        <w:autoSpaceDN w:val="0"/>
        <w:adjustRightInd w:val="0"/>
        <w:spacing w:line="260" w:lineRule="atLeast"/>
        <w:jc w:val="both"/>
        <w:rPr>
          <w:rFonts w:ascii="Arial" w:hAnsi="Arial" w:cs="Arial"/>
          <w:color w:val="000000"/>
          <w:sz w:val="20"/>
          <w:szCs w:val="20"/>
        </w:rPr>
      </w:pPr>
    </w:p>
    <w:p w14:paraId="65F00066" w14:textId="61F4C184" w:rsidR="00AC404A" w:rsidRDefault="00AC404A" w:rsidP="00DA4D10">
      <w:pPr>
        <w:spacing w:line="260" w:lineRule="atLeast"/>
        <w:jc w:val="both"/>
        <w:rPr>
          <w:rFonts w:ascii="Arial" w:hAnsi="Arial" w:cs="Arial"/>
          <w:sz w:val="20"/>
          <w:szCs w:val="20"/>
          <w:lang w:eastAsia="en-US"/>
        </w:rPr>
      </w:pPr>
      <w:r w:rsidRPr="00415560">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w:t>
      </w:r>
      <w:r w:rsidRPr="00F149E7">
        <w:rPr>
          <w:rFonts w:ascii="Arial" w:hAnsi="Arial" w:cs="Arial"/>
          <w:sz w:val="20"/>
          <w:szCs w:val="20"/>
          <w:lang w:eastAsia="en-US"/>
        </w:rPr>
        <w:t>točke 1</w:t>
      </w:r>
      <w:r w:rsidR="002A33D3" w:rsidRPr="00F149E7">
        <w:rPr>
          <w:rFonts w:ascii="Arial" w:hAnsi="Arial" w:cs="Arial"/>
          <w:sz w:val="20"/>
          <w:szCs w:val="20"/>
          <w:lang w:eastAsia="en-US"/>
        </w:rPr>
        <w:t>.</w:t>
      </w:r>
      <w:r w:rsidRPr="00F149E7">
        <w:rPr>
          <w:rFonts w:ascii="Arial" w:hAnsi="Arial" w:cs="Arial"/>
          <w:sz w:val="20"/>
          <w:szCs w:val="20"/>
          <w:lang w:eastAsia="en-US"/>
        </w:rPr>
        <w:t>, 2</w:t>
      </w:r>
      <w:r w:rsidR="002A33D3" w:rsidRPr="00F149E7">
        <w:rPr>
          <w:rFonts w:ascii="Arial" w:hAnsi="Arial" w:cs="Arial"/>
          <w:sz w:val="20"/>
          <w:szCs w:val="20"/>
          <w:lang w:eastAsia="en-US"/>
        </w:rPr>
        <w:t>.</w:t>
      </w:r>
      <w:r w:rsidRPr="00F149E7">
        <w:rPr>
          <w:rFonts w:ascii="Arial" w:hAnsi="Arial" w:cs="Arial"/>
          <w:sz w:val="20"/>
          <w:szCs w:val="20"/>
          <w:lang w:eastAsia="en-US"/>
        </w:rPr>
        <w:t>, 4</w:t>
      </w:r>
      <w:r w:rsidR="002A33D3" w:rsidRPr="00F149E7">
        <w:rPr>
          <w:rFonts w:ascii="Arial" w:hAnsi="Arial" w:cs="Arial"/>
          <w:sz w:val="20"/>
          <w:szCs w:val="20"/>
          <w:lang w:eastAsia="en-US"/>
        </w:rPr>
        <w:t>.</w:t>
      </w:r>
      <w:r w:rsidRPr="00F149E7">
        <w:rPr>
          <w:rFonts w:ascii="Arial" w:hAnsi="Arial" w:cs="Arial"/>
          <w:sz w:val="20"/>
          <w:szCs w:val="20"/>
          <w:lang w:eastAsia="en-US"/>
        </w:rPr>
        <w:t xml:space="preserve"> in 5. Če</w:t>
      </w:r>
      <w:r w:rsidRPr="00415560">
        <w:rPr>
          <w:rFonts w:ascii="Arial" w:hAnsi="Arial" w:cs="Arial"/>
          <w:sz w:val="20"/>
          <w:szCs w:val="20"/>
          <w:lang w:eastAsia="en-US"/>
        </w:rPr>
        <w:t xml:space="preserve"> jih ponudnik ne predloži oziroma če jih ne predloži v roku, ki ga bo določil naročnik, bo gospodarski subjekt izključen iz nadaljnjega postopka. Tuji gospodarski subjekti pa lahko ta dokazila predložijo že v ponudbi.</w:t>
      </w:r>
    </w:p>
    <w:p w14:paraId="05B0C431" w14:textId="77777777" w:rsidR="00DA4D10" w:rsidRPr="0099423D" w:rsidRDefault="00DA4D10" w:rsidP="00DA4D10">
      <w:pPr>
        <w:spacing w:line="260" w:lineRule="atLeast"/>
        <w:jc w:val="both"/>
        <w:rPr>
          <w:rFonts w:ascii="Arial" w:hAnsi="Arial" w:cs="Arial"/>
          <w:sz w:val="20"/>
          <w:szCs w:val="20"/>
          <w:lang w:eastAsia="en-US"/>
        </w:rPr>
      </w:pPr>
    </w:p>
    <w:tbl>
      <w:tblPr>
        <w:tblW w:w="9209" w:type="dxa"/>
        <w:tblLook w:val="01E0" w:firstRow="1" w:lastRow="1" w:firstColumn="1" w:lastColumn="1" w:noHBand="0" w:noVBand="0"/>
      </w:tblPr>
      <w:tblGrid>
        <w:gridCol w:w="9209"/>
      </w:tblGrid>
      <w:tr w:rsidR="00AC404A" w:rsidRPr="0070139D" w14:paraId="5E80B735" w14:textId="77777777" w:rsidTr="0000460A">
        <w:tc>
          <w:tcPr>
            <w:tcW w:w="9209" w:type="dxa"/>
            <w:tcBorders>
              <w:top w:val="single" w:sz="4" w:space="0" w:color="auto"/>
              <w:left w:val="single" w:sz="4" w:space="0" w:color="auto"/>
              <w:bottom w:val="single" w:sz="4" w:space="0" w:color="auto"/>
              <w:right w:val="single" w:sz="4" w:space="0" w:color="auto"/>
            </w:tcBorders>
            <w:shd w:val="clear" w:color="auto" w:fill="auto"/>
          </w:tcPr>
          <w:p w14:paraId="7104B661" w14:textId="77777777" w:rsidR="000B59F9" w:rsidRDefault="00AC404A" w:rsidP="006C1E73">
            <w:pPr>
              <w:spacing w:line="260" w:lineRule="atLeast"/>
              <w:jc w:val="both"/>
              <w:rPr>
                <w:rFonts w:ascii="Arial" w:hAnsi="Arial" w:cs="Arial"/>
                <w:sz w:val="20"/>
                <w:szCs w:val="20"/>
              </w:rPr>
            </w:pPr>
            <w:r w:rsidRPr="0099423D">
              <w:rPr>
                <w:rFonts w:ascii="Arial" w:hAnsi="Arial" w:cs="Arial"/>
                <w:b/>
                <w:sz w:val="20"/>
                <w:szCs w:val="20"/>
              </w:rPr>
              <w:t xml:space="preserve">DOKAZILO: </w:t>
            </w:r>
            <w:r w:rsidRPr="0099423D">
              <w:rPr>
                <w:rFonts w:ascii="Arial" w:hAnsi="Arial" w:cs="Arial"/>
                <w:sz w:val="20"/>
                <w:szCs w:val="20"/>
              </w:rPr>
              <w:t>ESPD obrazec za vsa</w:t>
            </w:r>
            <w:r w:rsidR="000B59F9">
              <w:rPr>
                <w:rFonts w:ascii="Arial" w:hAnsi="Arial" w:cs="Arial"/>
                <w:sz w:val="20"/>
                <w:szCs w:val="20"/>
              </w:rPr>
              <w:t>k posamezen gospodarski subjekt.</w:t>
            </w:r>
          </w:p>
          <w:p w14:paraId="434C3B03" w14:textId="7ECBCA95" w:rsidR="00AC404A" w:rsidRPr="0070139D" w:rsidRDefault="00AC404A" w:rsidP="000B59F9">
            <w:pPr>
              <w:spacing w:line="260" w:lineRule="atLeast"/>
              <w:jc w:val="both"/>
              <w:rPr>
                <w:rFonts w:ascii="Arial" w:hAnsi="Arial" w:cs="Arial"/>
                <w:sz w:val="20"/>
                <w:szCs w:val="20"/>
              </w:rPr>
            </w:pPr>
          </w:p>
        </w:tc>
      </w:tr>
    </w:tbl>
    <w:p w14:paraId="06E6E9E3" w14:textId="6379C25D" w:rsidR="000B59F9" w:rsidRPr="0070139D" w:rsidRDefault="000B59F9" w:rsidP="00AC404A">
      <w:pPr>
        <w:spacing w:line="260" w:lineRule="atLeast"/>
        <w:jc w:val="both"/>
        <w:rPr>
          <w:rFonts w:ascii="Arial" w:hAnsi="Arial" w:cs="Arial"/>
          <w:b/>
          <w:sz w:val="20"/>
          <w:szCs w:val="20"/>
          <w:lang w:eastAsia="en-US"/>
        </w:rPr>
      </w:pPr>
    </w:p>
    <w:p w14:paraId="4CE4C1A1" w14:textId="77777777" w:rsidR="00AC404A" w:rsidRPr="00B12DC7" w:rsidRDefault="00AC404A" w:rsidP="00AC404A">
      <w:pPr>
        <w:spacing w:line="260" w:lineRule="atLeast"/>
        <w:jc w:val="both"/>
        <w:rPr>
          <w:rFonts w:ascii="Arial" w:hAnsi="Arial" w:cs="Arial"/>
          <w:b/>
          <w:sz w:val="20"/>
          <w:szCs w:val="20"/>
          <w:lang w:eastAsia="en-US"/>
        </w:rPr>
      </w:pPr>
      <w:r w:rsidRPr="00A62B87">
        <w:rPr>
          <w:rFonts w:ascii="Arial" w:hAnsi="Arial" w:cs="Arial"/>
          <w:b/>
          <w:sz w:val="20"/>
          <w:szCs w:val="20"/>
          <w:lang w:eastAsia="en-US"/>
        </w:rPr>
        <w:t>3.2. Pogoji za sodelovanje (76. člen ZJN-3)</w:t>
      </w:r>
    </w:p>
    <w:p w14:paraId="7EE51A79" w14:textId="77777777" w:rsidR="00AC404A" w:rsidRDefault="00AC404A" w:rsidP="00AC404A">
      <w:pPr>
        <w:spacing w:line="260" w:lineRule="atLeast"/>
        <w:jc w:val="both"/>
        <w:rPr>
          <w:rFonts w:ascii="Arial" w:hAnsi="Arial" w:cs="Arial"/>
          <w:b/>
          <w:sz w:val="20"/>
          <w:szCs w:val="20"/>
          <w:lang w:eastAsia="en-US"/>
        </w:rPr>
      </w:pPr>
    </w:p>
    <w:p w14:paraId="36357DC2" w14:textId="77777777" w:rsidR="00AC404A" w:rsidRPr="0070139D" w:rsidRDefault="00AC404A" w:rsidP="00AC404A">
      <w:pPr>
        <w:spacing w:line="260" w:lineRule="atLeast"/>
        <w:jc w:val="both"/>
        <w:rPr>
          <w:rFonts w:ascii="Arial" w:hAnsi="Arial" w:cs="Arial"/>
          <w:b/>
          <w:sz w:val="20"/>
          <w:szCs w:val="20"/>
          <w:lang w:eastAsia="en-US"/>
        </w:rPr>
      </w:pPr>
      <w:r w:rsidRPr="00C6474A">
        <w:rPr>
          <w:rFonts w:ascii="Arial" w:hAnsi="Arial" w:cs="Arial"/>
          <w:b/>
          <w:sz w:val="20"/>
          <w:szCs w:val="20"/>
          <w:lang w:eastAsia="en-US"/>
        </w:rPr>
        <w:t>3.2.1 Ustreznost za opravljanje poklicne dejavnosti</w:t>
      </w:r>
    </w:p>
    <w:p w14:paraId="3D26413C" w14:textId="77777777" w:rsidR="00AC404A"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Vsak gospodarski subjekt, ki nastopa v ponudbi, mora biti pri pristojnem organu registriran za opravljanje dejavnosti, ki jo prevzema v ponudbi.</w:t>
      </w:r>
    </w:p>
    <w:p w14:paraId="7FA178C1" w14:textId="77777777" w:rsidR="00AC404A" w:rsidRPr="008A0916" w:rsidRDefault="00AC404A" w:rsidP="00AC404A">
      <w:pPr>
        <w:spacing w:line="260" w:lineRule="atLeast"/>
        <w:jc w:val="both"/>
        <w:rPr>
          <w:rFonts w:ascii="Arial" w:hAnsi="Arial" w:cs="Arial"/>
          <w:sz w:val="20"/>
          <w:szCs w:val="20"/>
          <w:lang w:eastAsia="en-US"/>
        </w:rPr>
      </w:pPr>
    </w:p>
    <w:p w14:paraId="70A27BC5" w14:textId="10A9D099" w:rsidR="00AC404A" w:rsidRPr="0070139D" w:rsidRDefault="00AC404A" w:rsidP="00AC404A">
      <w:pPr>
        <w:pBdr>
          <w:top w:val="single" w:sz="4" w:space="1" w:color="auto"/>
          <w:left w:val="single" w:sz="4" w:space="4" w:color="auto"/>
          <w:bottom w:val="single" w:sz="4" w:space="0" w:color="auto"/>
          <w:right w:val="single" w:sz="4" w:space="1"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w:t>
      </w:r>
      <w:r>
        <w:rPr>
          <w:rFonts w:ascii="Arial" w:hAnsi="Arial" w:cs="Arial"/>
          <w:sz w:val="20"/>
          <w:lang w:eastAsia="en-US"/>
        </w:rPr>
        <w:t xml:space="preserve">vsak posamezen </w:t>
      </w:r>
      <w:r w:rsidRPr="00EC66DA">
        <w:rPr>
          <w:rFonts w:ascii="Arial" w:hAnsi="Arial" w:cs="Arial"/>
          <w:sz w:val="20"/>
          <w:lang w:eastAsia="en-US"/>
        </w:rPr>
        <w:t xml:space="preserve">gospodarski subjekt </w:t>
      </w:r>
    </w:p>
    <w:p w14:paraId="247337EB" w14:textId="77777777" w:rsidR="00AC404A" w:rsidRDefault="00AC404A" w:rsidP="00AC404A">
      <w:pPr>
        <w:spacing w:line="260" w:lineRule="atLeast"/>
        <w:jc w:val="both"/>
        <w:rPr>
          <w:rFonts w:ascii="Arial" w:hAnsi="Arial" w:cs="Arial"/>
          <w:sz w:val="20"/>
          <w:lang w:eastAsia="en-US"/>
        </w:rPr>
      </w:pPr>
      <w:bookmarkStart w:id="123" w:name="_Toc156997257"/>
    </w:p>
    <w:bookmarkEnd w:id="123"/>
    <w:p w14:paraId="16070759" w14:textId="684E6AC8" w:rsidR="00981F2A" w:rsidRPr="00C27D35" w:rsidRDefault="00981F2A" w:rsidP="00981F2A">
      <w:pPr>
        <w:spacing w:line="260" w:lineRule="atLeast"/>
        <w:jc w:val="both"/>
        <w:rPr>
          <w:rFonts w:ascii="Arial" w:hAnsi="Arial" w:cs="Arial"/>
          <w:b/>
          <w:bCs/>
          <w:sz w:val="20"/>
          <w:szCs w:val="20"/>
          <w:lang w:eastAsia="en-US"/>
        </w:rPr>
      </w:pPr>
      <w:r w:rsidRPr="00592628">
        <w:rPr>
          <w:rFonts w:ascii="Arial" w:hAnsi="Arial" w:cs="Arial"/>
          <w:b/>
          <w:bCs/>
          <w:sz w:val="20"/>
          <w:szCs w:val="20"/>
          <w:lang w:eastAsia="en-US"/>
        </w:rPr>
        <w:t>3.2.</w:t>
      </w:r>
      <w:r w:rsidR="0099423D" w:rsidRPr="00592628">
        <w:rPr>
          <w:rFonts w:ascii="Arial" w:hAnsi="Arial" w:cs="Arial"/>
          <w:b/>
          <w:bCs/>
          <w:sz w:val="20"/>
          <w:szCs w:val="20"/>
          <w:lang w:eastAsia="en-US"/>
        </w:rPr>
        <w:t>2</w:t>
      </w:r>
      <w:r w:rsidRPr="00592628">
        <w:rPr>
          <w:rFonts w:ascii="Arial" w:hAnsi="Arial" w:cs="Arial"/>
          <w:b/>
          <w:bCs/>
          <w:sz w:val="20"/>
          <w:szCs w:val="20"/>
          <w:lang w:eastAsia="en-US"/>
        </w:rPr>
        <w:t xml:space="preserve"> Tehnična in strokovna sposobnost</w:t>
      </w:r>
    </w:p>
    <w:p w14:paraId="26B1ACA3" w14:textId="77777777" w:rsidR="00981F2A" w:rsidRPr="00C27D35" w:rsidRDefault="00981F2A" w:rsidP="00981F2A">
      <w:pPr>
        <w:spacing w:line="260" w:lineRule="atLeast"/>
        <w:jc w:val="both"/>
        <w:rPr>
          <w:rFonts w:ascii="Arial" w:hAnsi="Arial" w:cs="Arial"/>
          <w:sz w:val="20"/>
          <w:szCs w:val="20"/>
          <w:lang w:eastAsia="en-US"/>
        </w:rPr>
      </w:pPr>
    </w:p>
    <w:p w14:paraId="0938B1C0" w14:textId="45482476" w:rsidR="00981F2A" w:rsidRPr="00C27D35" w:rsidRDefault="00981F2A" w:rsidP="00981F2A">
      <w:pPr>
        <w:spacing w:line="260" w:lineRule="atLeast"/>
        <w:jc w:val="both"/>
        <w:rPr>
          <w:rFonts w:ascii="Arial" w:hAnsi="Arial" w:cs="Arial"/>
          <w:b/>
          <w:bCs/>
          <w:sz w:val="20"/>
          <w:szCs w:val="20"/>
          <w:lang w:eastAsia="en-US"/>
        </w:rPr>
      </w:pPr>
      <w:r w:rsidRPr="00982A3C">
        <w:rPr>
          <w:rFonts w:ascii="Arial" w:hAnsi="Arial" w:cs="Arial"/>
          <w:b/>
          <w:bCs/>
          <w:sz w:val="20"/>
          <w:szCs w:val="20"/>
          <w:lang w:eastAsia="en-US"/>
        </w:rPr>
        <w:t>3.2.</w:t>
      </w:r>
      <w:r w:rsidR="0099423D" w:rsidRPr="00982A3C">
        <w:rPr>
          <w:rFonts w:ascii="Arial" w:hAnsi="Arial" w:cs="Arial"/>
          <w:b/>
          <w:bCs/>
          <w:sz w:val="20"/>
          <w:szCs w:val="20"/>
          <w:lang w:eastAsia="en-US"/>
        </w:rPr>
        <w:t>2</w:t>
      </w:r>
      <w:r w:rsidRPr="00982A3C">
        <w:rPr>
          <w:rFonts w:ascii="Arial" w:hAnsi="Arial" w:cs="Arial"/>
          <w:b/>
          <w:bCs/>
          <w:sz w:val="20"/>
          <w:szCs w:val="20"/>
          <w:lang w:eastAsia="en-US"/>
        </w:rPr>
        <w:t>.1 Tehnična sposobnost</w:t>
      </w:r>
    </w:p>
    <w:p w14:paraId="5F07BFA1" w14:textId="3317C600" w:rsidR="00981F2A" w:rsidRPr="00C27D35" w:rsidRDefault="00981F2A" w:rsidP="00981F2A">
      <w:pPr>
        <w:autoSpaceDE w:val="0"/>
        <w:autoSpaceDN w:val="0"/>
        <w:adjustRightInd w:val="0"/>
        <w:spacing w:line="260" w:lineRule="atLeast"/>
        <w:jc w:val="both"/>
        <w:rPr>
          <w:rFonts w:ascii="Arial" w:hAnsi="Arial" w:cs="Arial"/>
          <w:color w:val="000000"/>
          <w:sz w:val="20"/>
          <w:szCs w:val="20"/>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4"/>
      </w:tblGrid>
      <w:tr w:rsidR="00C27D35" w:rsidRPr="000A6CC5" w14:paraId="26C01B03" w14:textId="77777777" w:rsidTr="0000460A">
        <w:tc>
          <w:tcPr>
            <w:tcW w:w="9214" w:type="dxa"/>
            <w:shd w:val="clear" w:color="auto" w:fill="auto"/>
          </w:tcPr>
          <w:p w14:paraId="375C332C" w14:textId="1C7D5145" w:rsidR="0000460A" w:rsidRDefault="0000460A" w:rsidP="0000460A">
            <w:pPr>
              <w:tabs>
                <w:tab w:val="num" w:pos="720"/>
              </w:tabs>
              <w:spacing w:before="120" w:line="260" w:lineRule="atLeast"/>
              <w:jc w:val="both"/>
              <w:rPr>
                <w:rFonts w:ascii="Arial" w:eastAsia="Calibri" w:hAnsi="Arial" w:cs="Arial"/>
                <w:b/>
                <w:sz w:val="20"/>
                <w:szCs w:val="20"/>
                <w:lang w:eastAsia="en-US"/>
              </w:rPr>
            </w:pPr>
            <w:r w:rsidRPr="0000460A">
              <w:rPr>
                <w:rFonts w:ascii="Arial" w:eastAsia="Calibri" w:hAnsi="Arial" w:cs="Arial"/>
                <w:b/>
                <w:sz w:val="20"/>
                <w:szCs w:val="20"/>
                <w:lang w:eastAsia="en-US"/>
              </w:rPr>
              <w:t xml:space="preserve">Seznam zahtevanih referenčnih </w:t>
            </w:r>
            <w:r w:rsidR="003C54F3">
              <w:rPr>
                <w:rFonts w:ascii="Arial" w:eastAsia="Calibri" w:hAnsi="Arial" w:cs="Arial"/>
                <w:b/>
                <w:sz w:val="20"/>
                <w:szCs w:val="20"/>
                <w:lang w:eastAsia="en-US"/>
              </w:rPr>
              <w:t>projektov</w:t>
            </w:r>
            <w:r>
              <w:rPr>
                <w:rFonts w:ascii="Arial" w:eastAsia="Calibri" w:hAnsi="Arial" w:cs="Arial"/>
                <w:b/>
                <w:sz w:val="20"/>
                <w:szCs w:val="20"/>
                <w:lang w:eastAsia="en-US"/>
              </w:rPr>
              <w:t>:</w:t>
            </w:r>
          </w:p>
          <w:p w14:paraId="34574D6F" w14:textId="77777777" w:rsidR="0000460A" w:rsidRPr="0000460A" w:rsidRDefault="0000460A" w:rsidP="00592628">
            <w:pPr>
              <w:tabs>
                <w:tab w:val="num" w:pos="720"/>
              </w:tabs>
              <w:spacing w:line="260" w:lineRule="atLeast"/>
              <w:jc w:val="both"/>
              <w:rPr>
                <w:rFonts w:ascii="Arial" w:eastAsia="Calibri" w:hAnsi="Arial" w:cs="Arial"/>
                <w:b/>
                <w:sz w:val="20"/>
                <w:szCs w:val="20"/>
                <w:lang w:eastAsia="en-US"/>
              </w:rPr>
            </w:pPr>
          </w:p>
          <w:p w14:paraId="2EC63647" w14:textId="128708A4" w:rsidR="0000460A" w:rsidRPr="0000460A" w:rsidRDefault="0000460A" w:rsidP="0000460A">
            <w:pPr>
              <w:autoSpaceDE w:val="0"/>
              <w:autoSpaceDN w:val="0"/>
              <w:adjustRightInd w:val="0"/>
              <w:spacing w:line="260" w:lineRule="atLeast"/>
              <w:jc w:val="both"/>
              <w:rPr>
                <w:rFonts w:ascii="Arial" w:eastAsia="Calibri" w:hAnsi="Arial" w:cs="Arial"/>
                <w:sz w:val="20"/>
                <w:szCs w:val="20"/>
                <w:lang w:eastAsia="en-US"/>
              </w:rPr>
            </w:pPr>
            <w:r w:rsidRPr="0000460A">
              <w:rPr>
                <w:rFonts w:ascii="Arial" w:eastAsia="Calibri" w:hAnsi="Arial" w:cs="Arial"/>
                <w:sz w:val="20"/>
                <w:szCs w:val="20"/>
                <w:lang w:eastAsia="en-US"/>
              </w:rPr>
              <w:t xml:space="preserve">A) Ponudnik mora izkazati, </w:t>
            </w:r>
            <w:r w:rsidRPr="0000460A">
              <w:rPr>
                <w:rFonts w:ascii="Arial" w:eastAsiaTheme="minorHAnsi" w:hAnsi="Arial" w:cs="Arial"/>
                <w:color w:val="000000"/>
                <w:sz w:val="20"/>
                <w:szCs w:val="20"/>
                <w:lang w:eastAsia="en-US"/>
              </w:rPr>
              <w:t xml:space="preserve">da je v zadnjih 5 letih, šteto od dneva objave tega javnega naročila, uspešno </w:t>
            </w:r>
            <w:r w:rsidRPr="0000460A">
              <w:rPr>
                <w:rFonts w:ascii="Arial" w:eastAsiaTheme="minorHAnsi" w:hAnsi="Arial" w:cs="Arial"/>
                <w:sz w:val="20"/>
                <w:szCs w:val="20"/>
                <w:lang w:eastAsia="en-US"/>
              </w:rPr>
              <w:t>zaključil</w:t>
            </w:r>
            <w:r w:rsidRPr="0000460A">
              <w:rPr>
                <w:rFonts w:ascii="Arial" w:eastAsiaTheme="minorHAnsi" w:hAnsi="Arial" w:cs="Arial"/>
                <w:color w:val="000000"/>
                <w:sz w:val="20"/>
                <w:szCs w:val="20"/>
                <w:lang w:eastAsia="en-US"/>
              </w:rPr>
              <w:t xml:space="preserve"> vsaj 1 (en) projekt v vrednosti najmanj 100.000,00 EUR brez DDV,</w:t>
            </w:r>
            <w:r w:rsidRPr="0000460A">
              <w:rPr>
                <w:rFonts w:ascii="Arial" w:eastAsiaTheme="minorHAnsi" w:hAnsi="Arial" w:cs="Arial"/>
                <w:sz w:val="20"/>
                <w:szCs w:val="20"/>
                <w:lang w:eastAsia="en-US"/>
              </w:rPr>
              <w:t xml:space="preserve"> ki vsebuje vse točke izmed navedenih:</w:t>
            </w:r>
          </w:p>
          <w:p w14:paraId="051D0B74" w14:textId="77777777" w:rsidR="0000460A" w:rsidRPr="0000460A" w:rsidRDefault="0000460A" w:rsidP="001B6092">
            <w:pPr>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00460A">
              <w:rPr>
                <w:rFonts w:ascii="Arial" w:eastAsiaTheme="minorHAnsi" w:hAnsi="Arial" w:cs="Arial"/>
                <w:sz w:val="20"/>
                <w:szCs w:val="20"/>
                <w:lang w:eastAsia="en-US"/>
              </w:rPr>
              <w:t>rešitev je vsebovala lasersko skeniranje prometne infrastrukture v skupni izvedeni dolžini vsaj 250 km skladno s stanjem na terenu v absolutni natančnosti 1 cm in obdelavo podatkov, pridobljenih s skeniranjem (odstranjevanje šuma, georeferenciranje, klasifikacija točk, RGB obarvanje); in</w:t>
            </w:r>
          </w:p>
          <w:p w14:paraId="464D0375" w14:textId="77777777" w:rsidR="0000460A" w:rsidRPr="0000460A" w:rsidRDefault="0000460A" w:rsidP="001B6092">
            <w:pPr>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00460A">
              <w:rPr>
                <w:rFonts w:ascii="Arial" w:eastAsiaTheme="minorHAnsi" w:hAnsi="Arial" w:cs="Arial"/>
                <w:sz w:val="20"/>
                <w:szCs w:val="20"/>
                <w:lang w:eastAsia="en-US"/>
              </w:rPr>
              <w:t>rešitev je vsebovala sferično fotografiranje prometne infrastrukture v skupni izvedeni dolžini vsaj 250 km in obdelavo slik (georeferenciranje fotografij, anonimizacija oseb in neželjenih objektov, npr. registrskih oznak);</w:t>
            </w:r>
          </w:p>
          <w:p w14:paraId="4377A9F7" w14:textId="1C7505A9" w:rsidR="0000460A" w:rsidRPr="0000460A" w:rsidRDefault="0000460A" w:rsidP="0000460A">
            <w:pPr>
              <w:autoSpaceDE w:val="0"/>
              <w:autoSpaceDN w:val="0"/>
              <w:adjustRightInd w:val="0"/>
              <w:spacing w:line="260" w:lineRule="atLeast"/>
              <w:jc w:val="both"/>
              <w:rPr>
                <w:rFonts w:ascii="Arial" w:eastAsia="Calibri" w:hAnsi="Arial" w:cs="Arial"/>
                <w:sz w:val="20"/>
                <w:szCs w:val="20"/>
                <w:lang w:eastAsia="en-US"/>
              </w:rPr>
            </w:pPr>
            <w:r w:rsidRPr="0000460A">
              <w:rPr>
                <w:rFonts w:ascii="Arial" w:eastAsia="Calibri" w:hAnsi="Arial" w:cs="Arial"/>
                <w:sz w:val="20"/>
                <w:szCs w:val="20"/>
                <w:lang w:eastAsia="en-US"/>
              </w:rPr>
              <w:lastRenderedPageBreak/>
              <w:t xml:space="preserve">B) Ponudnik mora izkazati, </w:t>
            </w:r>
            <w:r w:rsidRPr="0000460A">
              <w:rPr>
                <w:rFonts w:ascii="Arial" w:eastAsiaTheme="minorHAnsi" w:hAnsi="Arial" w:cs="Arial"/>
                <w:color w:val="000000"/>
                <w:sz w:val="20"/>
                <w:szCs w:val="20"/>
                <w:lang w:eastAsia="en-US"/>
              </w:rPr>
              <w:t xml:space="preserve">da je v zadnjih 5 letih, šteto od dneva objave tega javnega naročila, uspešno </w:t>
            </w:r>
            <w:r w:rsidRPr="0000460A">
              <w:rPr>
                <w:rFonts w:ascii="Arial" w:eastAsiaTheme="minorHAnsi" w:hAnsi="Arial" w:cs="Arial"/>
                <w:sz w:val="20"/>
                <w:szCs w:val="20"/>
                <w:lang w:eastAsia="en-US"/>
              </w:rPr>
              <w:t>zaključil</w:t>
            </w:r>
            <w:r w:rsidRPr="0000460A">
              <w:rPr>
                <w:rFonts w:ascii="Arial" w:eastAsiaTheme="minorHAnsi" w:hAnsi="Arial" w:cs="Arial"/>
                <w:color w:val="000000"/>
                <w:sz w:val="20"/>
                <w:szCs w:val="20"/>
                <w:lang w:eastAsia="en-US"/>
              </w:rPr>
              <w:t xml:space="preserve"> vsaj 1 (en) projekt v vrednosti najmanj 50.000,00 EUR brez DDV,</w:t>
            </w:r>
            <w:r w:rsidRPr="0000460A">
              <w:rPr>
                <w:rFonts w:ascii="Arial" w:eastAsiaTheme="minorHAnsi" w:hAnsi="Arial" w:cs="Arial"/>
                <w:sz w:val="20"/>
                <w:szCs w:val="20"/>
                <w:lang w:eastAsia="en-US"/>
              </w:rPr>
              <w:t xml:space="preserve"> ki vsebuje vse točke izmed navedenih:</w:t>
            </w:r>
          </w:p>
          <w:p w14:paraId="60C05440" w14:textId="5066F82A" w:rsidR="0000460A" w:rsidRPr="0000460A" w:rsidRDefault="0000460A" w:rsidP="001B6092">
            <w:pPr>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00460A">
              <w:rPr>
                <w:rFonts w:ascii="Arial" w:eastAsiaTheme="minorHAnsi" w:hAnsi="Arial" w:cs="Arial"/>
                <w:sz w:val="20"/>
                <w:szCs w:val="20"/>
                <w:lang w:eastAsia="en-US"/>
              </w:rPr>
              <w:t xml:space="preserve">izvedeni projekt je informacijska rešitev, izvedena na naročnikovi strojni in sistemski programski opremi na naročnikovi lokaciji in je v uporabi v času objave tega </w:t>
            </w:r>
            <w:r w:rsidR="003C54F3">
              <w:rPr>
                <w:rFonts w:ascii="Arial" w:eastAsiaTheme="minorHAnsi" w:hAnsi="Arial" w:cs="Arial"/>
                <w:sz w:val="20"/>
                <w:szCs w:val="20"/>
                <w:lang w:eastAsia="en-US"/>
              </w:rPr>
              <w:t>javnega naročila</w:t>
            </w:r>
            <w:r w:rsidRPr="0000460A">
              <w:rPr>
                <w:rFonts w:ascii="Arial" w:eastAsiaTheme="minorHAnsi" w:hAnsi="Arial" w:cs="Arial"/>
                <w:sz w:val="20"/>
                <w:szCs w:val="20"/>
                <w:lang w:eastAsia="en-US"/>
              </w:rPr>
              <w:t>; in</w:t>
            </w:r>
          </w:p>
          <w:p w14:paraId="4D6D0E31" w14:textId="77777777" w:rsidR="0000460A" w:rsidRPr="0000460A" w:rsidRDefault="0000460A" w:rsidP="001B6092">
            <w:pPr>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00460A">
              <w:rPr>
                <w:rFonts w:ascii="Arial" w:eastAsiaTheme="minorHAnsi" w:hAnsi="Arial" w:cs="Arial"/>
                <w:sz w:val="20"/>
                <w:szCs w:val="20"/>
                <w:lang w:eastAsia="en-US"/>
              </w:rPr>
              <w:t xml:space="preserve">rešitev vsebuje načrt podatkovnega modela objektno-relacijske podatkovne baze (npr. UML); </w:t>
            </w:r>
          </w:p>
          <w:p w14:paraId="6BC639B3" w14:textId="77777777" w:rsidR="0000460A" w:rsidRPr="0000460A" w:rsidRDefault="0000460A" w:rsidP="001B6092">
            <w:pPr>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00460A">
              <w:rPr>
                <w:rFonts w:ascii="Arial" w:eastAsiaTheme="minorHAnsi" w:hAnsi="Arial" w:cs="Arial"/>
                <w:sz w:val="20"/>
                <w:szCs w:val="20"/>
                <w:lang w:eastAsia="en-US"/>
              </w:rPr>
              <w:t>rešitev vsebuje delujočo objektno-relacijsko podatkovno bazo (npr. PostgreSQL, MySQL, idr.).</w:t>
            </w:r>
          </w:p>
          <w:p w14:paraId="538BBEEB" w14:textId="77777777" w:rsidR="00EB6B84" w:rsidRDefault="00EB6B84" w:rsidP="0000460A">
            <w:pPr>
              <w:autoSpaceDE w:val="0"/>
              <w:autoSpaceDN w:val="0"/>
              <w:adjustRightInd w:val="0"/>
              <w:spacing w:line="260" w:lineRule="atLeast"/>
              <w:jc w:val="both"/>
              <w:rPr>
                <w:rFonts w:ascii="Arial" w:eastAsia="Calibri" w:hAnsi="Arial" w:cs="Arial"/>
                <w:sz w:val="20"/>
                <w:szCs w:val="20"/>
                <w:lang w:eastAsia="en-US"/>
              </w:rPr>
            </w:pPr>
          </w:p>
          <w:p w14:paraId="5F99F0F9" w14:textId="2F1DB259" w:rsidR="0000460A" w:rsidRPr="0000460A" w:rsidRDefault="0000460A" w:rsidP="0000460A">
            <w:pPr>
              <w:autoSpaceDE w:val="0"/>
              <w:autoSpaceDN w:val="0"/>
              <w:adjustRightInd w:val="0"/>
              <w:spacing w:line="260" w:lineRule="atLeast"/>
              <w:jc w:val="both"/>
              <w:rPr>
                <w:rFonts w:ascii="Arial" w:eastAsia="Calibri" w:hAnsi="Arial" w:cs="Arial"/>
                <w:sz w:val="20"/>
                <w:szCs w:val="20"/>
                <w:lang w:eastAsia="en-US"/>
              </w:rPr>
            </w:pPr>
            <w:r w:rsidRPr="0000460A">
              <w:rPr>
                <w:rFonts w:ascii="Arial" w:eastAsia="Calibri" w:hAnsi="Arial" w:cs="Arial"/>
                <w:sz w:val="20"/>
                <w:szCs w:val="20"/>
                <w:lang w:eastAsia="en-US"/>
              </w:rPr>
              <w:t xml:space="preserve">C) Ponudnik mora izkazati, </w:t>
            </w:r>
            <w:r w:rsidRPr="0000460A">
              <w:rPr>
                <w:rFonts w:ascii="Arial" w:eastAsiaTheme="minorHAnsi" w:hAnsi="Arial" w:cs="Arial"/>
                <w:color w:val="000000"/>
                <w:sz w:val="20"/>
                <w:szCs w:val="20"/>
                <w:lang w:eastAsia="en-US"/>
              </w:rPr>
              <w:t xml:space="preserve">da je v zadnjih 5 letih, šteto od dneva objave tega javnega naročila, uspešno </w:t>
            </w:r>
            <w:r w:rsidRPr="0000460A">
              <w:rPr>
                <w:rFonts w:ascii="Arial" w:eastAsiaTheme="minorHAnsi" w:hAnsi="Arial" w:cs="Arial"/>
                <w:sz w:val="20"/>
                <w:szCs w:val="20"/>
                <w:lang w:eastAsia="en-US"/>
              </w:rPr>
              <w:t>zaključil</w:t>
            </w:r>
            <w:r w:rsidRPr="0000460A">
              <w:rPr>
                <w:rFonts w:ascii="Arial" w:eastAsiaTheme="minorHAnsi" w:hAnsi="Arial" w:cs="Arial"/>
                <w:color w:val="000000"/>
                <w:sz w:val="20"/>
                <w:szCs w:val="20"/>
                <w:lang w:eastAsia="en-US"/>
              </w:rPr>
              <w:t xml:space="preserve"> vsaj 1 (en) projekt v vrednosti najmanj 25.000,00 EUR brez DDV,</w:t>
            </w:r>
            <w:r w:rsidRPr="0000460A">
              <w:rPr>
                <w:rFonts w:ascii="Arial" w:eastAsiaTheme="minorHAnsi" w:hAnsi="Arial" w:cs="Arial"/>
                <w:sz w:val="20"/>
                <w:szCs w:val="20"/>
                <w:lang w:eastAsia="en-US"/>
              </w:rPr>
              <w:t xml:space="preserve"> ki vsebuje vse točke izmed navedenih:</w:t>
            </w:r>
          </w:p>
          <w:p w14:paraId="2FBE7C17" w14:textId="77777777" w:rsidR="0000460A" w:rsidRPr="0000460A" w:rsidRDefault="0000460A" w:rsidP="001B6092">
            <w:pPr>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00460A">
              <w:rPr>
                <w:rFonts w:ascii="Arial" w:eastAsiaTheme="minorHAnsi" w:hAnsi="Arial" w:cs="Arial"/>
                <w:sz w:val="20"/>
                <w:szCs w:val="20"/>
                <w:lang w:eastAsia="en-US"/>
              </w:rPr>
              <w:t>izvedeni projekt iz področja načrtovanja linijske prometne infrastrukture ali uporabe tehnologij v prometu; in</w:t>
            </w:r>
          </w:p>
          <w:p w14:paraId="39AB4CF5" w14:textId="77777777" w:rsidR="0000460A" w:rsidRPr="0000460A" w:rsidRDefault="0000460A" w:rsidP="001B6092">
            <w:pPr>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00460A">
              <w:rPr>
                <w:rFonts w:ascii="Arial" w:eastAsiaTheme="minorHAnsi" w:hAnsi="Arial" w:cs="Arial"/>
                <w:sz w:val="20"/>
                <w:szCs w:val="20"/>
                <w:lang w:eastAsia="en-US"/>
              </w:rPr>
              <w:t xml:space="preserve">projekt </w:t>
            </w:r>
            <w:r w:rsidRPr="0000460A">
              <w:rPr>
                <w:rFonts w:ascii="Arial" w:eastAsiaTheme="minorHAnsi" w:hAnsi="Arial" w:cs="Arial"/>
                <w:sz w:val="20"/>
                <w:szCs w:val="22"/>
                <w:lang w:eastAsia="en-US"/>
              </w:rPr>
              <w:t>uporablja državno cestno omrežje in podatke, vezane na prometno infrastrukturo.</w:t>
            </w:r>
          </w:p>
          <w:p w14:paraId="7BB41B3B" w14:textId="77777777" w:rsidR="0000460A" w:rsidRPr="0000460A" w:rsidRDefault="0000460A" w:rsidP="0000460A">
            <w:pPr>
              <w:widowControl w:val="0"/>
              <w:tabs>
                <w:tab w:val="left" w:pos="346"/>
              </w:tabs>
              <w:spacing w:before="60" w:after="60" w:line="260" w:lineRule="atLeast"/>
              <w:ind w:left="360"/>
              <w:contextualSpacing/>
              <w:jc w:val="both"/>
              <w:rPr>
                <w:rFonts w:ascii="Arial" w:eastAsiaTheme="minorHAnsi" w:hAnsi="Arial" w:cs="Arial"/>
                <w:sz w:val="20"/>
                <w:szCs w:val="20"/>
                <w:lang w:eastAsia="en-US"/>
              </w:rPr>
            </w:pPr>
          </w:p>
          <w:p w14:paraId="6DCFA479" w14:textId="77777777" w:rsidR="00C27D35" w:rsidRDefault="0000460A" w:rsidP="0000460A">
            <w:pPr>
              <w:widowControl w:val="0"/>
              <w:tabs>
                <w:tab w:val="left" w:pos="346"/>
              </w:tabs>
              <w:spacing w:before="60" w:after="60" w:line="260" w:lineRule="atLeast"/>
              <w:contextualSpacing/>
              <w:jc w:val="both"/>
              <w:rPr>
                <w:rFonts w:ascii="Arial" w:eastAsiaTheme="minorHAnsi" w:hAnsi="Arial" w:cs="Arial"/>
                <w:sz w:val="20"/>
                <w:szCs w:val="20"/>
                <w:lang w:eastAsia="en-US"/>
              </w:rPr>
            </w:pPr>
            <w:r w:rsidRPr="0000460A">
              <w:rPr>
                <w:rFonts w:ascii="Arial" w:eastAsiaTheme="minorHAnsi" w:hAnsi="Arial" w:cs="Arial"/>
                <w:sz w:val="20"/>
                <w:szCs w:val="20"/>
                <w:lang w:eastAsia="en-US"/>
              </w:rPr>
              <w:t>Kot zaključen projekt se šteje projekt, za katerega je bil pridobljen uraden zapisnik o prevzemu rešitve v produkcijo ali izjava naročnika o produkcijskem delovanju rešitve ali dokazilo o izvedenih in zaključenih posameznih fazah rešitve znotraj projekta.</w:t>
            </w:r>
          </w:p>
          <w:p w14:paraId="7982B754" w14:textId="6C0097E2" w:rsidR="0000460A" w:rsidRPr="0000460A" w:rsidRDefault="0000460A" w:rsidP="0000460A">
            <w:pPr>
              <w:widowControl w:val="0"/>
              <w:tabs>
                <w:tab w:val="left" w:pos="346"/>
              </w:tabs>
              <w:spacing w:before="60" w:after="60" w:line="260" w:lineRule="atLeast"/>
              <w:contextualSpacing/>
              <w:jc w:val="both"/>
              <w:rPr>
                <w:rFonts w:ascii="Arial" w:eastAsiaTheme="minorHAnsi" w:hAnsi="Arial" w:cs="Arial"/>
                <w:sz w:val="20"/>
                <w:szCs w:val="20"/>
                <w:lang w:eastAsia="en-US"/>
              </w:rPr>
            </w:pPr>
          </w:p>
        </w:tc>
      </w:tr>
    </w:tbl>
    <w:p w14:paraId="32D9018E" w14:textId="77777777" w:rsidR="00C27D35" w:rsidRPr="000A6CC5" w:rsidRDefault="00C27D35" w:rsidP="00C27D35">
      <w:pPr>
        <w:spacing w:line="260" w:lineRule="atLeast"/>
        <w:ind w:left="357"/>
        <w:jc w:val="both"/>
        <w:rPr>
          <w:rFonts w:ascii="Arial" w:hAnsi="Arial" w:cs="Arial"/>
          <w:sz w:val="20"/>
          <w:szCs w:val="20"/>
          <w:lang w:eastAsia="en-US"/>
        </w:rPr>
      </w:pPr>
    </w:p>
    <w:p w14:paraId="509B809F" w14:textId="4FB0D72F" w:rsidR="002F6694" w:rsidRPr="0052383C" w:rsidRDefault="002F6694" w:rsidP="0052383C">
      <w:pPr>
        <w:ind w:left="142"/>
        <w:jc w:val="both"/>
        <w:rPr>
          <w:rFonts w:ascii="Arial" w:hAnsi="Arial" w:cs="Arial"/>
          <w:sz w:val="20"/>
          <w:szCs w:val="20"/>
          <w:lang w:eastAsia="en-US"/>
        </w:rPr>
      </w:pPr>
      <w:r w:rsidRPr="00A03251">
        <w:rPr>
          <w:rFonts w:ascii="Arial" w:hAnsi="Arial" w:cs="Arial"/>
          <w:sz w:val="20"/>
          <w:szCs w:val="20"/>
          <w:lang w:eastAsia="en-US"/>
        </w:rPr>
        <w:t xml:space="preserve">Referenca za izpolnjevanje </w:t>
      </w:r>
      <w:r w:rsidR="00365444" w:rsidRPr="00A03251">
        <w:rPr>
          <w:rFonts w:ascii="Arial" w:hAnsi="Arial" w:cs="Arial"/>
          <w:sz w:val="20"/>
          <w:szCs w:val="20"/>
          <w:lang w:eastAsia="en-US"/>
        </w:rPr>
        <w:t xml:space="preserve">posameznega referenčnega </w:t>
      </w:r>
      <w:r w:rsidRPr="00A03251">
        <w:rPr>
          <w:rFonts w:ascii="Arial" w:hAnsi="Arial" w:cs="Arial"/>
          <w:sz w:val="20"/>
          <w:szCs w:val="20"/>
          <w:lang w:eastAsia="en-US"/>
        </w:rPr>
        <w:t>pogoja mora v celoti izhajati iz enega zaključenega posla (pogodbe).</w:t>
      </w:r>
    </w:p>
    <w:p w14:paraId="78A23670" w14:textId="77777777" w:rsidR="002F6694" w:rsidRPr="0052383C" w:rsidRDefault="002F6694" w:rsidP="0052383C">
      <w:pPr>
        <w:spacing w:line="260" w:lineRule="atLeast"/>
        <w:ind w:left="142"/>
        <w:jc w:val="both"/>
        <w:rPr>
          <w:rFonts w:ascii="Arial" w:hAnsi="Arial" w:cs="Arial"/>
          <w:sz w:val="20"/>
          <w:szCs w:val="20"/>
        </w:rPr>
      </w:pPr>
    </w:p>
    <w:p w14:paraId="020F6F5C" w14:textId="77777777" w:rsidR="002F6694" w:rsidRPr="0052383C" w:rsidRDefault="002F6694" w:rsidP="0052383C">
      <w:pPr>
        <w:spacing w:line="260" w:lineRule="atLeast"/>
        <w:ind w:left="142"/>
        <w:jc w:val="both"/>
        <w:rPr>
          <w:rFonts w:ascii="Arial" w:hAnsi="Arial" w:cs="Arial"/>
          <w:sz w:val="20"/>
          <w:szCs w:val="20"/>
        </w:rPr>
      </w:pPr>
      <w:r w:rsidRPr="0052383C">
        <w:rPr>
          <w:rFonts w:ascii="Arial" w:hAnsi="Arial" w:cs="Arial"/>
          <w:sz w:val="20"/>
          <w:szCs w:val="20"/>
        </w:rPr>
        <w:t xml:space="preserve">Referenčno delo mora ponudnik izkazati sam ali s partnerji ali s podizvajalci. </w:t>
      </w:r>
    </w:p>
    <w:p w14:paraId="252FDBE3" w14:textId="77777777" w:rsidR="002F6694" w:rsidRPr="0052383C" w:rsidRDefault="002F6694" w:rsidP="0052383C">
      <w:pPr>
        <w:spacing w:line="260" w:lineRule="atLeast"/>
        <w:ind w:left="142"/>
        <w:rPr>
          <w:rFonts w:ascii="Arial" w:hAnsi="Arial" w:cs="Arial"/>
          <w:sz w:val="20"/>
          <w:szCs w:val="20"/>
        </w:rPr>
      </w:pPr>
    </w:p>
    <w:p w14:paraId="3813678A" w14:textId="72932729" w:rsidR="002F6694" w:rsidRPr="0052383C" w:rsidRDefault="002F6694" w:rsidP="0052383C">
      <w:pPr>
        <w:spacing w:line="260" w:lineRule="atLeast"/>
        <w:ind w:left="142"/>
        <w:jc w:val="both"/>
        <w:rPr>
          <w:rFonts w:ascii="Arial" w:hAnsi="Arial" w:cs="Arial"/>
          <w:sz w:val="20"/>
          <w:szCs w:val="20"/>
          <w:lang w:eastAsia="en-US"/>
        </w:rPr>
      </w:pPr>
      <w:r w:rsidRPr="0052383C">
        <w:rPr>
          <w:rFonts w:ascii="Arial" w:hAnsi="Arial" w:cs="Arial"/>
          <w:sz w:val="20"/>
          <w:szCs w:val="20"/>
          <w:lang w:eastAsia="en-US"/>
        </w:rPr>
        <w:t>Gospodarski subjekt, ki izkaže izpolnjevanje pogoja</w:t>
      </w:r>
      <w:r w:rsidRPr="0052383C">
        <w:rPr>
          <w:rFonts w:ascii="Arial" w:hAnsi="Arial" w:cs="Arial"/>
          <w:sz w:val="20"/>
          <w:szCs w:val="20"/>
        </w:rPr>
        <w:t xml:space="preserve"> </w:t>
      </w:r>
      <w:r w:rsidRPr="0052383C">
        <w:rPr>
          <w:rFonts w:ascii="Arial" w:hAnsi="Arial" w:cs="Arial"/>
          <w:sz w:val="20"/>
          <w:szCs w:val="20"/>
          <w:lang w:eastAsia="en-US"/>
        </w:rPr>
        <w:t xml:space="preserve">tehnične sposobnosti, </w:t>
      </w:r>
      <w:r w:rsidR="0000460A" w:rsidRPr="0000460A">
        <w:rPr>
          <w:rFonts w:ascii="Arial" w:hAnsi="Arial" w:cs="Arial"/>
          <w:sz w:val="20"/>
          <w:szCs w:val="20"/>
          <w:lang w:eastAsia="en-US"/>
        </w:rPr>
        <w:t>mora izvesti pretežni del pogodbenih del iz Faze 1.</w:t>
      </w:r>
    </w:p>
    <w:p w14:paraId="5B77DBF8" w14:textId="77777777" w:rsidR="002F6694" w:rsidRPr="002F6694" w:rsidRDefault="002F6694" w:rsidP="0052383C">
      <w:pPr>
        <w:spacing w:line="288" w:lineRule="auto"/>
        <w:ind w:left="142"/>
        <w:jc w:val="both"/>
        <w:rPr>
          <w:rFonts w:ascii="Arial" w:hAnsi="Arial" w:cs="Arial"/>
          <w:b/>
          <w:bCs/>
          <w:sz w:val="20"/>
          <w:szCs w:val="20"/>
          <w:highlight w:val="yellow"/>
          <w:lang w:eastAsia="en-US"/>
        </w:rPr>
      </w:pPr>
    </w:p>
    <w:tbl>
      <w:tblPr>
        <w:tblW w:w="907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2F6694" w:rsidRPr="00B778ED" w14:paraId="500E5437" w14:textId="77777777" w:rsidTr="0000460A">
        <w:tc>
          <w:tcPr>
            <w:tcW w:w="9072" w:type="dxa"/>
            <w:tcBorders>
              <w:top w:val="single" w:sz="4" w:space="0" w:color="000000"/>
              <w:left w:val="single" w:sz="4" w:space="0" w:color="000000"/>
              <w:bottom w:val="single" w:sz="4" w:space="0" w:color="000000"/>
              <w:right w:val="single" w:sz="4" w:space="0" w:color="000000"/>
            </w:tcBorders>
            <w:hideMark/>
          </w:tcPr>
          <w:p w14:paraId="203E93D6" w14:textId="269C16E2" w:rsidR="002F6694" w:rsidRPr="00B778ED" w:rsidRDefault="002F6694" w:rsidP="0052383C">
            <w:pPr>
              <w:spacing w:line="288" w:lineRule="auto"/>
              <w:jc w:val="both"/>
              <w:rPr>
                <w:rFonts w:ascii="Arial" w:hAnsi="Arial" w:cs="Arial"/>
                <w:b/>
                <w:sz w:val="20"/>
                <w:szCs w:val="20"/>
                <w:lang w:eastAsia="en-US"/>
              </w:rPr>
            </w:pPr>
            <w:r w:rsidRPr="00B778ED">
              <w:rPr>
                <w:rFonts w:ascii="Arial" w:hAnsi="Arial" w:cs="Arial"/>
                <w:b/>
                <w:sz w:val="20"/>
                <w:szCs w:val="20"/>
                <w:lang w:eastAsia="en-US"/>
              </w:rPr>
              <w:t xml:space="preserve">DOKAZILO: Obrazec  </w:t>
            </w:r>
            <w:r w:rsidR="00B778ED" w:rsidRPr="00B778ED">
              <w:rPr>
                <w:rFonts w:ascii="Arial" w:hAnsi="Arial" w:cs="Arial"/>
                <w:b/>
                <w:sz w:val="20"/>
                <w:szCs w:val="20"/>
                <w:lang w:eastAsia="en-US"/>
              </w:rPr>
              <w:t>2</w:t>
            </w:r>
          </w:p>
          <w:p w14:paraId="1BBA2AF2" w14:textId="32859FFB" w:rsidR="002F6694" w:rsidRPr="00B778ED" w:rsidRDefault="002F6694" w:rsidP="0052383C">
            <w:pPr>
              <w:spacing w:line="288" w:lineRule="auto"/>
              <w:jc w:val="both"/>
              <w:rPr>
                <w:rFonts w:ascii="Arial" w:hAnsi="Arial" w:cs="Arial"/>
                <w:sz w:val="20"/>
                <w:szCs w:val="20"/>
                <w:lang w:eastAsia="en-US"/>
              </w:rPr>
            </w:pPr>
            <w:r w:rsidRPr="00B778ED">
              <w:rPr>
                <w:rFonts w:ascii="Arial" w:hAnsi="Arial" w:cs="Arial"/>
                <w:sz w:val="20"/>
                <w:szCs w:val="20"/>
                <w:lang w:eastAsia="en-US"/>
              </w:rPr>
              <w:t>Ponudbi mora biti priložen izpolnjen »Obrazec 1: Izjava</w:t>
            </w:r>
            <w:r w:rsidR="00B778ED" w:rsidRPr="00B778ED">
              <w:rPr>
                <w:rFonts w:ascii="Arial" w:hAnsi="Arial" w:cs="Arial"/>
                <w:sz w:val="20"/>
                <w:szCs w:val="20"/>
                <w:lang w:eastAsia="en-US"/>
              </w:rPr>
              <w:t xml:space="preserve"> ponudnika</w:t>
            </w:r>
            <w:r w:rsidRPr="00B778ED">
              <w:rPr>
                <w:rFonts w:ascii="Arial" w:hAnsi="Arial" w:cs="Arial"/>
                <w:sz w:val="20"/>
                <w:szCs w:val="20"/>
                <w:lang w:eastAsia="en-US"/>
              </w:rPr>
              <w:t xml:space="preserve"> - Seznam referenčnih projektov ponudnika«, iz katerega bo razvidno izpolnjevanje pogojev glede vsebine referenc ponudnika. </w:t>
            </w:r>
          </w:p>
        </w:tc>
      </w:tr>
    </w:tbl>
    <w:p w14:paraId="50C194B3" w14:textId="77777777" w:rsidR="002F6694" w:rsidRPr="00B778ED" w:rsidRDefault="002F6694" w:rsidP="0052383C">
      <w:pPr>
        <w:spacing w:line="288" w:lineRule="auto"/>
        <w:ind w:left="142"/>
        <w:jc w:val="both"/>
        <w:rPr>
          <w:rFonts w:ascii="Arial" w:hAnsi="Arial" w:cs="Arial"/>
          <w:b/>
          <w:sz w:val="20"/>
          <w:szCs w:val="20"/>
          <w:lang w:eastAsia="en-US"/>
        </w:rPr>
      </w:pPr>
    </w:p>
    <w:p w14:paraId="2D728540" w14:textId="164BF8CF" w:rsidR="002F6694" w:rsidRPr="00B778ED" w:rsidRDefault="00B778ED" w:rsidP="0052383C">
      <w:pPr>
        <w:spacing w:line="260" w:lineRule="atLeast"/>
        <w:ind w:left="142"/>
        <w:jc w:val="both"/>
        <w:rPr>
          <w:rFonts w:ascii="Arial" w:hAnsi="Arial" w:cs="Arial"/>
          <w:bCs/>
          <w:sz w:val="20"/>
          <w:szCs w:val="20"/>
          <w:lang w:eastAsia="en-US"/>
        </w:rPr>
      </w:pPr>
      <w:r>
        <w:rPr>
          <w:rFonts w:ascii="Arial" w:hAnsi="Arial" w:cs="Arial"/>
          <w:b/>
          <w:sz w:val="20"/>
          <w:szCs w:val="20"/>
          <w:lang w:eastAsia="en-US"/>
        </w:rPr>
        <w:t>Referenčnih potrdil</w:t>
      </w:r>
      <w:r w:rsidR="002F6694" w:rsidRPr="00B778ED">
        <w:rPr>
          <w:rFonts w:ascii="Arial" w:hAnsi="Arial" w:cs="Arial"/>
          <w:b/>
          <w:sz w:val="20"/>
          <w:szCs w:val="20"/>
          <w:lang w:eastAsia="en-US"/>
        </w:rPr>
        <w:t xml:space="preserve"> v ponudbi ni potrebno prilagati,</w:t>
      </w:r>
      <w:r w:rsidR="002F6694" w:rsidRPr="00B778ED">
        <w:rPr>
          <w:rFonts w:ascii="Arial" w:hAnsi="Arial" w:cs="Arial"/>
          <w:sz w:val="20"/>
          <w:szCs w:val="20"/>
          <w:lang w:eastAsia="en-US"/>
        </w:rPr>
        <w:t xml:space="preserve"> n</w:t>
      </w:r>
      <w:r w:rsidR="002F6694" w:rsidRPr="00B778ED">
        <w:rPr>
          <w:rFonts w:ascii="Arial" w:hAnsi="Arial" w:cs="Arial"/>
          <w:bCs/>
          <w:sz w:val="20"/>
          <w:szCs w:val="20"/>
          <w:lang w:eastAsia="en-US"/>
        </w:rPr>
        <w:t>aročnik pa si pridržuje pravico, da sam preveri izpolnjevanje pogojev oz. da od ponudnika zahteva predložitev dokazil v fazi preverjanja ponudb. Naročnik si pridržuje pravico, da lahko zahteva tudi še druga dokazila.</w:t>
      </w:r>
    </w:p>
    <w:p w14:paraId="1D6EA325" w14:textId="77777777" w:rsidR="002F6694" w:rsidRPr="002F6694" w:rsidRDefault="002F6694" w:rsidP="0052383C">
      <w:pPr>
        <w:spacing w:line="288" w:lineRule="auto"/>
        <w:ind w:left="142"/>
        <w:jc w:val="both"/>
        <w:rPr>
          <w:rFonts w:ascii="Arial,Bold" w:hAnsi="Arial,Bold" w:cs="Arial,Bold"/>
          <w:bCs/>
          <w:sz w:val="20"/>
          <w:szCs w:val="20"/>
          <w:highlight w:val="yellow"/>
        </w:rPr>
      </w:pPr>
    </w:p>
    <w:p w14:paraId="38759371" w14:textId="4228105C" w:rsidR="002F6694" w:rsidRPr="00B778ED" w:rsidRDefault="002F6694" w:rsidP="0052383C">
      <w:pPr>
        <w:spacing w:line="288" w:lineRule="auto"/>
        <w:ind w:left="142"/>
        <w:jc w:val="both"/>
        <w:rPr>
          <w:rFonts w:ascii="Arial" w:hAnsi="Arial" w:cs="Arial"/>
          <w:sz w:val="20"/>
          <w:szCs w:val="20"/>
          <w:lang w:eastAsia="en-US"/>
        </w:rPr>
      </w:pPr>
      <w:r w:rsidRPr="00B778ED">
        <w:rPr>
          <w:rFonts w:ascii="Arial" w:hAnsi="Arial" w:cs="Arial"/>
          <w:bCs/>
          <w:sz w:val="20"/>
          <w:szCs w:val="20"/>
          <w:lang w:eastAsia="en-US"/>
        </w:rPr>
        <w:t xml:space="preserve">Reference morajo biti potrjene </w:t>
      </w:r>
      <w:r w:rsidRPr="00B778ED">
        <w:rPr>
          <w:rFonts w:ascii="Arial" w:hAnsi="Arial" w:cs="Arial"/>
          <w:b/>
          <w:bCs/>
          <w:sz w:val="20"/>
          <w:szCs w:val="20"/>
          <w:lang w:eastAsia="en-US"/>
        </w:rPr>
        <w:t>s strani naročnika referenčnega dela</w:t>
      </w:r>
      <w:r w:rsidRPr="00B778ED">
        <w:rPr>
          <w:rFonts w:ascii="Arial" w:hAnsi="Arial" w:cs="Arial"/>
          <w:bCs/>
          <w:sz w:val="20"/>
          <w:szCs w:val="20"/>
          <w:lang w:eastAsia="en-US"/>
        </w:rPr>
        <w:t xml:space="preserve">, ki v tej ponudbi ni niti ponudnik niti njegov partner, če nastopa s partnerji, niti podizvajalec. Obrazec za reference ni predpisan (ponudnik lahko uporabi tudi že obstoječa referenčna potrdila ali Obrazec – Izjava referenčnega naročnika). </w:t>
      </w:r>
      <w:r w:rsidRPr="00B778ED">
        <w:rPr>
          <w:rFonts w:ascii="Arial" w:hAnsi="Arial" w:cs="Arial"/>
          <w:sz w:val="20"/>
          <w:szCs w:val="20"/>
          <w:lang w:eastAsia="en-US"/>
        </w:rPr>
        <w:t>Iz referenčnega potrdila bo moralo izhajati izpolnjevanje pogojev glede vsebine referenc, da so bila referenčna dela dokončana v zahtevanem obsegu, kvalitetno, strokovno in v dogovorjenih rokih.</w:t>
      </w:r>
    </w:p>
    <w:p w14:paraId="11A61717" w14:textId="77777777" w:rsidR="002F6694" w:rsidRPr="00B778ED" w:rsidRDefault="002F6694" w:rsidP="0052383C">
      <w:pPr>
        <w:spacing w:line="288" w:lineRule="auto"/>
        <w:ind w:left="142"/>
        <w:jc w:val="both"/>
        <w:rPr>
          <w:rFonts w:ascii="Arial" w:hAnsi="Arial" w:cs="Arial"/>
          <w:sz w:val="20"/>
          <w:szCs w:val="20"/>
          <w:lang w:eastAsia="en-US"/>
        </w:rPr>
      </w:pPr>
    </w:p>
    <w:p w14:paraId="2BD09A4F" w14:textId="77777777" w:rsidR="002F6694" w:rsidRPr="002F6694" w:rsidRDefault="002F6694" w:rsidP="0052383C">
      <w:pPr>
        <w:spacing w:line="288" w:lineRule="auto"/>
        <w:ind w:left="142"/>
        <w:jc w:val="both"/>
        <w:rPr>
          <w:rFonts w:ascii="Arial,Bold" w:hAnsi="Arial,Bold" w:cs="Arial,Bold"/>
          <w:bCs/>
          <w:sz w:val="20"/>
          <w:szCs w:val="20"/>
        </w:rPr>
      </w:pPr>
      <w:r w:rsidRPr="00B778ED">
        <w:rPr>
          <w:rFonts w:ascii="Arial" w:hAnsi="Arial" w:cs="Arial"/>
          <w:sz w:val="20"/>
          <w:szCs w:val="20"/>
          <w:lang w:eastAsia="en-US"/>
        </w:rPr>
        <w:t xml:space="preserve">Če ponudnik ne predloži dokazil oziroma če jih ne predloži v roku, ki ga bo določil naročnik, bo izločen iz nadaljnjega postopka. </w:t>
      </w:r>
      <w:r w:rsidRPr="00B778ED">
        <w:rPr>
          <w:rFonts w:ascii="Arial,Bold" w:hAnsi="Arial,Bold" w:cs="Arial,Bold"/>
          <w:bCs/>
          <w:sz w:val="20"/>
          <w:szCs w:val="20"/>
        </w:rPr>
        <w:t>Zaželeno pa je, da ponudnik že v ponudbi predloži dokazila o izpolnjevanju pogojev.</w:t>
      </w:r>
      <w:r w:rsidRPr="002F6694">
        <w:rPr>
          <w:rFonts w:ascii="Arial,Bold" w:hAnsi="Arial,Bold" w:cs="Arial,Bold"/>
          <w:bCs/>
          <w:sz w:val="20"/>
          <w:szCs w:val="20"/>
        </w:rPr>
        <w:t xml:space="preserve"> </w:t>
      </w:r>
    </w:p>
    <w:p w14:paraId="2A94450E" w14:textId="076E07AA" w:rsidR="00B778ED" w:rsidRDefault="00B778ED" w:rsidP="00981F2A">
      <w:pPr>
        <w:autoSpaceDE w:val="0"/>
        <w:autoSpaceDN w:val="0"/>
        <w:adjustRightInd w:val="0"/>
        <w:spacing w:line="260" w:lineRule="atLeast"/>
        <w:jc w:val="both"/>
        <w:rPr>
          <w:rFonts w:ascii="Arial" w:hAnsi="Arial" w:cs="Arial"/>
          <w:b/>
          <w:color w:val="000000"/>
          <w:sz w:val="20"/>
          <w:szCs w:val="20"/>
          <w:highlight w:val="green"/>
        </w:rPr>
      </w:pPr>
    </w:p>
    <w:p w14:paraId="5C831925" w14:textId="77777777" w:rsidR="004429F9" w:rsidRDefault="004429F9" w:rsidP="00981F2A">
      <w:pPr>
        <w:autoSpaceDE w:val="0"/>
        <w:autoSpaceDN w:val="0"/>
        <w:adjustRightInd w:val="0"/>
        <w:spacing w:line="260" w:lineRule="atLeast"/>
        <w:jc w:val="both"/>
        <w:rPr>
          <w:rFonts w:ascii="Arial" w:hAnsi="Arial" w:cs="Arial"/>
          <w:b/>
          <w:color w:val="000000"/>
          <w:sz w:val="20"/>
          <w:szCs w:val="20"/>
        </w:rPr>
      </w:pPr>
    </w:p>
    <w:p w14:paraId="0D8FECD5" w14:textId="77777777" w:rsidR="004429F9" w:rsidRDefault="004429F9" w:rsidP="00981F2A">
      <w:pPr>
        <w:autoSpaceDE w:val="0"/>
        <w:autoSpaceDN w:val="0"/>
        <w:adjustRightInd w:val="0"/>
        <w:spacing w:line="260" w:lineRule="atLeast"/>
        <w:jc w:val="both"/>
        <w:rPr>
          <w:rFonts w:ascii="Arial" w:hAnsi="Arial" w:cs="Arial"/>
          <w:b/>
          <w:color w:val="000000"/>
          <w:sz w:val="20"/>
          <w:szCs w:val="20"/>
        </w:rPr>
      </w:pPr>
    </w:p>
    <w:p w14:paraId="5151A557" w14:textId="77777777" w:rsidR="004429F9" w:rsidRDefault="004429F9" w:rsidP="00981F2A">
      <w:pPr>
        <w:autoSpaceDE w:val="0"/>
        <w:autoSpaceDN w:val="0"/>
        <w:adjustRightInd w:val="0"/>
        <w:spacing w:line="260" w:lineRule="atLeast"/>
        <w:jc w:val="both"/>
        <w:rPr>
          <w:rFonts w:ascii="Arial" w:hAnsi="Arial" w:cs="Arial"/>
          <w:b/>
          <w:color w:val="000000"/>
          <w:sz w:val="20"/>
          <w:szCs w:val="20"/>
        </w:rPr>
      </w:pPr>
    </w:p>
    <w:p w14:paraId="62E1D094" w14:textId="77777777" w:rsidR="004429F9" w:rsidRDefault="004429F9" w:rsidP="00981F2A">
      <w:pPr>
        <w:autoSpaceDE w:val="0"/>
        <w:autoSpaceDN w:val="0"/>
        <w:adjustRightInd w:val="0"/>
        <w:spacing w:line="260" w:lineRule="atLeast"/>
        <w:jc w:val="both"/>
        <w:rPr>
          <w:rFonts w:ascii="Arial" w:hAnsi="Arial" w:cs="Arial"/>
          <w:b/>
          <w:color w:val="000000"/>
          <w:sz w:val="20"/>
          <w:szCs w:val="20"/>
        </w:rPr>
      </w:pPr>
    </w:p>
    <w:p w14:paraId="0C389C26" w14:textId="77777777" w:rsidR="004429F9" w:rsidRDefault="004429F9" w:rsidP="00981F2A">
      <w:pPr>
        <w:autoSpaceDE w:val="0"/>
        <w:autoSpaceDN w:val="0"/>
        <w:adjustRightInd w:val="0"/>
        <w:spacing w:line="260" w:lineRule="atLeast"/>
        <w:jc w:val="both"/>
        <w:rPr>
          <w:rFonts w:ascii="Arial" w:hAnsi="Arial" w:cs="Arial"/>
          <w:b/>
          <w:color w:val="000000"/>
          <w:sz w:val="20"/>
          <w:szCs w:val="20"/>
        </w:rPr>
      </w:pPr>
    </w:p>
    <w:p w14:paraId="48BB81EA" w14:textId="6DFB52AF" w:rsidR="00981F2A" w:rsidRPr="000B59F9" w:rsidRDefault="00981F2A" w:rsidP="00981F2A">
      <w:pPr>
        <w:autoSpaceDE w:val="0"/>
        <w:autoSpaceDN w:val="0"/>
        <w:adjustRightInd w:val="0"/>
        <w:spacing w:line="260" w:lineRule="atLeast"/>
        <w:jc w:val="both"/>
        <w:rPr>
          <w:rFonts w:ascii="Arial" w:hAnsi="Arial" w:cs="Arial"/>
          <w:b/>
          <w:color w:val="000000"/>
          <w:sz w:val="20"/>
          <w:szCs w:val="20"/>
        </w:rPr>
      </w:pPr>
      <w:r w:rsidRPr="000B59F9">
        <w:rPr>
          <w:rFonts w:ascii="Arial" w:hAnsi="Arial" w:cs="Arial"/>
          <w:b/>
          <w:color w:val="000000"/>
          <w:sz w:val="20"/>
          <w:szCs w:val="20"/>
        </w:rPr>
        <w:lastRenderedPageBreak/>
        <w:t>3.2.</w:t>
      </w:r>
      <w:r w:rsidR="0099423D" w:rsidRPr="000B59F9">
        <w:rPr>
          <w:rFonts w:ascii="Arial" w:hAnsi="Arial" w:cs="Arial"/>
          <w:b/>
          <w:color w:val="000000"/>
          <w:sz w:val="20"/>
          <w:szCs w:val="20"/>
        </w:rPr>
        <w:t>2</w:t>
      </w:r>
      <w:r w:rsidRPr="000B59F9">
        <w:rPr>
          <w:rFonts w:ascii="Arial" w:hAnsi="Arial" w:cs="Arial"/>
          <w:b/>
          <w:color w:val="000000"/>
          <w:sz w:val="20"/>
          <w:szCs w:val="20"/>
        </w:rPr>
        <w:t>.2 Kadrovska sposobnost</w:t>
      </w:r>
    </w:p>
    <w:p w14:paraId="5C73C273" w14:textId="77777777" w:rsidR="00981F2A" w:rsidRPr="00981F2A" w:rsidRDefault="00981F2A" w:rsidP="00981F2A">
      <w:pPr>
        <w:autoSpaceDE w:val="0"/>
        <w:autoSpaceDN w:val="0"/>
        <w:adjustRightInd w:val="0"/>
        <w:spacing w:line="260" w:lineRule="atLeast"/>
        <w:jc w:val="both"/>
        <w:rPr>
          <w:rFonts w:ascii="Arial" w:hAnsi="Arial" w:cs="Arial"/>
          <w:color w:val="000000"/>
          <w:sz w:val="20"/>
          <w:szCs w:val="20"/>
          <w:highlight w:val="green"/>
        </w:rPr>
      </w:pPr>
    </w:p>
    <w:tbl>
      <w:tblPr>
        <w:tblW w:w="9639"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9"/>
      </w:tblGrid>
      <w:tr w:rsidR="00C27D35" w:rsidRPr="00CE7EE0" w14:paraId="773BFCF9" w14:textId="77777777" w:rsidTr="0052383C">
        <w:tc>
          <w:tcPr>
            <w:tcW w:w="9639" w:type="dxa"/>
            <w:shd w:val="clear" w:color="auto" w:fill="auto"/>
          </w:tcPr>
          <w:p w14:paraId="4250E5E2" w14:textId="2734AC45" w:rsidR="004429F9" w:rsidRDefault="00C27D35" w:rsidP="004429F9">
            <w:pPr>
              <w:ind w:firstLine="20"/>
              <w:jc w:val="both"/>
              <w:rPr>
                <w:rFonts w:ascii="Arial" w:eastAsiaTheme="minorHAnsi" w:hAnsi="Arial" w:cs="Arial"/>
                <w:b/>
                <w:color w:val="000000"/>
                <w:sz w:val="20"/>
                <w:szCs w:val="20"/>
                <w:lang w:eastAsia="en-US"/>
              </w:rPr>
            </w:pPr>
            <w:r w:rsidRPr="00C27D35">
              <w:rPr>
                <w:rFonts w:ascii="Arial" w:hAnsi="Arial" w:cs="Arial"/>
                <w:b/>
                <w:sz w:val="20"/>
                <w:szCs w:val="20"/>
              </w:rPr>
              <w:t>Ponudnik mora imeti ves čas izvajanja naročila na voljo strokovno delovno skupino za kvalitetno in celovito izvedbo razpisanih del, v katero mora obvezno vključiti spodaj navedene ključne kadre</w:t>
            </w:r>
            <w:r w:rsidR="004429F9">
              <w:rPr>
                <w:rFonts w:ascii="Arial" w:hAnsi="Arial" w:cs="Arial"/>
                <w:b/>
                <w:sz w:val="20"/>
                <w:szCs w:val="20"/>
              </w:rPr>
              <w:t xml:space="preserve"> </w:t>
            </w:r>
            <w:r w:rsidR="004429F9" w:rsidRPr="004429F9">
              <w:rPr>
                <w:rFonts w:ascii="Arial" w:eastAsiaTheme="minorHAnsi" w:hAnsi="Arial" w:cs="Arial"/>
                <w:b/>
                <w:color w:val="000000"/>
                <w:sz w:val="20"/>
                <w:szCs w:val="20"/>
                <w:lang w:eastAsia="en-US"/>
              </w:rPr>
              <w:t xml:space="preserve">(strokovnjake) in izkazati njihovo usposobljenost: </w:t>
            </w:r>
          </w:p>
          <w:p w14:paraId="2AC1A21E" w14:textId="77777777" w:rsidR="004429F9" w:rsidRPr="004429F9" w:rsidRDefault="004429F9" w:rsidP="004429F9">
            <w:pPr>
              <w:ind w:firstLine="20"/>
              <w:jc w:val="both"/>
              <w:rPr>
                <w:rFonts w:ascii="Arial" w:eastAsiaTheme="minorHAnsi" w:hAnsi="Arial" w:cs="Arial"/>
                <w:b/>
                <w:color w:val="000000"/>
                <w:sz w:val="20"/>
                <w:szCs w:val="20"/>
                <w:lang w:eastAsia="en-US"/>
              </w:rPr>
            </w:pPr>
          </w:p>
          <w:p w14:paraId="348FE2F3" w14:textId="2D912840" w:rsidR="004429F9" w:rsidRPr="004429F9" w:rsidRDefault="004429F9" w:rsidP="004429F9">
            <w:pPr>
              <w:autoSpaceDE w:val="0"/>
              <w:autoSpaceDN w:val="0"/>
              <w:adjustRightInd w:val="0"/>
              <w:spacing w:line="260" w:lineRule="atLeast"/>
              <w:jc w:val="both"/>
              <w:rPr>
                <w:rFonts w:ascii="Arial" w:eastAsiaTheme="minorHAnsi" w:hAnsi="Arial" w:cs="Arial"/>
                <w:color w:val="000000"/>
                <w:sz w:val="20"/>
                <w:szCs w:val="20"/>
                <w:lang w:eastAsia="en-US"/>
              </w:rPr>
            </w:pPr>
            <w:r w:rsidRPr="004429F9">
              <w:rPr>
                <w:rFonts w:ascii="Arial" w:eastAsiaTheme="minorHAnsi" w:hAnsi="Arial" w:cs="Arial"/>
                <w:b/>
                <w:color w:val="000000"/>
                <w:sz w:val="20"/>
                <w:szCs w:val="20"/>
                <w:lang w:eastAsia="en-US"/>
              </w:rPr>
              <w:t>1 ODGOVORNI IN TEHNIČNI VODJA PROJEKTA (1 kader)</w:t>
            </w:r>
            <w:r w:rsidRPr="004429F9">
              <w:rPr>
                <w:rFonts w:ascii="Arial" w:eastAsiaTheme="minorHAnsi" w:hAnsi="Arial" w:cs="Arial"/>
                <w:color w:val="000000"/>
                <w:sz w:val="20"/>
                <w:szCs w:val="20"/>
                <w:lang w:eastAsia="en-US"/>
              </w:rPr>
              <w:t xml:space="preserve"> mora izpolnjevati vse naslednje pogoje:</w:t>
            </w:r>
          </w:p>
          <w:p w14:paraId="0F024192" w14:textId="77777777" w:rsidR="004429F9" w:rsidRPr="004429F9" w:rsidRDefault="004429F9" w:rsidP="001B6092">
            <w:pPr>
              <w:numPr>
                <w:ilvl w:val="0"/>
                <w:numId w:val="22"/>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4429F9">
              <w:rPr>
                <w:rFonts w:ascii="Arial" w:eastAsiaTheme="minorHAnsi" w:hAnsi="Arial" w:cs="Arial"/>
                <w:color w:val="000000"/>
                <w:sz w:val="20"/>
                <w:szCs w:val="20"/>
                <w:lang w:eastAsia="en-US"/>
              </w:rPr>
              <w:t>ima izobrazbo najmanj raven 8 po SOK (univerzitetni program ali specializacija po visokošolskih programih po »predbolonjskih« programih ali magisterij stroke – 2. bolonjska stopnja po bolonjskih programih) naravoslovno-tehnične ali informacijske smeri;</w:t>
            </w:r>
          </w:p>
          <w:p w14:paraId="649A47D7" w14:textId="0832E0D7" w:rsidR="004429F9" w:rsidRPr="004429F9" w:rsidRDefault="004429F9" w:rsidP="001B6092">
            <w:pPr>
              <w:numPr>
                <w:ilvl w:val="0"/>
                <w:numId w:val="22"/>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4429F9">
              <w:rPr>
                <w:rFonts w:ascii="Arial" w:eastAsiaTheme="minorHAnsi" w:hAnsi="Arial" w:cs="Arial"/>
                <w:color w:val="000000"/>
                <w:sz w:val="20"/>
                <w:szCs w:val="20"/>
                <w:lang w:eastAsia="en-US"/>
              </w:rPr>
              <w:t>ima vsaj 5 let delovnih izkušenj vodenja projektov iz področja geodezije ali gradbeništva ali prometa ali področja razvoja informacijskih rešitev</w:t>
            </w:r>
            <w:r>
              <w:rPr>
                <w:rFonts w:ascii="Arial" w:eastAsiaTheme="minorHAnsi" w:hAnsi="Arial" w:cs="Arial"/>
                <w:color w:val="000000"/>
                <w:sz w:val="20"/>
                <w:szCs w:val="20"/>
                <w:lang w:eastAsia="en-US"/>
              </w:rPr>
              <w:t xml:space="preserve">, </w:t>
            </w:r>
            <w:r w:rsidRPr="004429F9">
              <w:rPr>
                <w:rFonts w:ascii="Arial" w:eastAsiaTheme="minorHAnsi" w:hAnsi="Arial" w:cs="Arial"/>
                <w:color w:val="000000"/>
                <w:sz w:val="20"/>
                <w:szCs w:val="20"/>
                <w:lang w:eastAsia="en-US"/>
              </w:rPr>
              <w:t xml:space="preserve">kar dokazuje z izjavo na obrazcu 3, v kateri mora biti naveden naziv in opis izvedenih </w:t>
            </w:r>
            <w:r>
              <w:rPr>
                <w:rFonts w:ascii="Arial" w:eastAsiaTheme="minorHAnsi" w:hAnsi="Arial" w:cs="Arial"/>
                <w:color w:val="000000"/>
                <w:sz w:val="20"/>
                <w:szCs w:val="20"/>
                <w:lang w:eastAsia="en-US"/>
              </w:rPr>
              <w:t>projektov</w:t>
            </w:r>
            <w:r w:rsidRPr="004429F9">
              <w:rPr>
                <w:rFonts w:ascii="Arial" w:eastAsiaTheme="minorHAnsi" w:hAnsi="Arial" w:cs="Arial"/>
                <w:color w:val="000000"/>
                <w:sz w:val="20"/>
                <w:szCs w:val="20"/>
                <w:lang w:eastAsia="en-US"/>
              </w:rPr>
              <w:t xml:space="preserve"> iz </w:t>
            </w:r>
            <w:r>
              <w:rPr>
                <w:rFonts w:ascii="Arial" w:eastAsiaTheme="minorHAnsi" w:hAnsi="Arial" w:cs="Arial"/>
                <w:color w:val="000000"/>
                <w:sz w:val="20"/>
                <w:szCs w:val="20"/>
                <w:lang w:eastAsia="en-US"/>
              </w:rPr>
              <w:t>zahtevanega</w:t>
            </w:r>
            <w:r w:rsidRPr="004429F9">
              <w:rPr>
                <w:rFonts w:ascii="Arial" w:eastAsiaTheme="minorHAnsi" w:hAnsi="Arial" w:cs="Arial"/>
                <w:color w:val="000000"/>
                <w:sz w:val="20"/>
                <w:szCs w:val="20"/>
                <w:lang w:eastAsia="en-US"/>
              </w:rPr>
              <w:t xml:space="preserve"> področja;</w:t>
            </w:r>
          </w:p>
          <w:p w14:paraId="0DC30017" w14:textId="45C7702D" w:rsidR="004429F9" w:rsidRPr="004429F9" w:rsidRDefault="004429F9" w:rsidP="001B6092">
            <w:pPr>
              <w:numPr>
                <w:ilvl w:val="0"/>
                <w:numId w:val="22"/>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4429F9">
              <w:rPr>
                <w:rFonts w:ascii="Arial" w:eastAsiaTheme="minorHAnsi" w:hAnsi="Arial" w:cs="Arial"/>
                <w:color w:val="000000"/>
                <w:sz w:val="20"/>
                <w:szCs w:val="20"/>
                <w:lang w:eastAsia="en-US"/>
              </w:rPr>
              <w:t>v zadnjih petih (5) letih, šteto od dneva objave tega javnega naročila, je vodil najmanj en (1) projekt iz področja geodezije ali gradbeništva ali prometa ali področja razvoja informacijskih rešitev. V vlogi vodje projekta je bil neprekinjeno vsaj 6 mesecev;</w:t>
            </w:r>
          </w:p>
          <w:p w14:paraId="0CE724EF" w14:textId="731FDE84" w:rsidR="004429F9" w:rsidRDefault="004429F9" w:rsidP="001B6092">
            <w:pPr>
              <w:numPr>
                <w:ilvl w:val="0"/>
                <w:numId w:val="22"/>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4429F9">
              <w:rPr>
                <w:rFonts w:ascii="Arial" w:eastAsiaTheme="minorHAnsi" w:hAnsi="Arial" w:cs="Arial"/>
                <w:color w:val="000000"/>
                <w:sz w:val="20"/>
                <w:szCs w:val="20"/>
                <w:lang w:eastAsia="en-US"/>
              </w:rPr>
              <w:t xml:space="preserve">je bil v zadnjih petih (5) letih, šteto od dneva objave tega javnega naročila, vodja </w:t>
            </w:r>
            <w:r>
              <w:rPr>
                <w:rFonts w:ascii="Arial" w:eastAsiaTheme="minorHAnsi" w:hAnsi="Arial" w:cs="Arial"/>
                <w:color w:val="000000"/>
                <w:sz w:val="20"/>
                <w:szCs w:val="20"/>
                <w:lang w:eastAsia="en-US"/>
              </w:rPr>
              <w:t xml:space="preserve">vsaj enega </w:t>
            </w:r>
            <w:r w:rsidRPr="004429F9">
              <w:rPr>
                <w:rFonts w:ascii="Arial" w:eastAsiaTheme="minorHAnsi" w:hAnsi="Arial" w:cs="Arial"/>
                <w:color w:val="000000"/>
                <w:sz w:val="20"/>
                <w:szCs w:val="20"/>
                <w:lang w:eastAsia="en-US"/>
              </w:rPr>
              <w:t>referenčnega projekta A, B ali C</w:t>
            </w:r>
            <w:r>
              <w:rPr>
                <w:rFonts w:ascii="Arial" w:eastAsiaTheme="minorHAnsi" w:hAnsi="Arial" w:cs="Arial"/>
                <w:color w:val="000000"/>
                <w:sz w:val="20"/>
                <w:szCs w:val="20"/>
                <w:lang w:eastAsia="en-US"/>
              </w:rPr>
              <w:t>,</w:t>
            </w:r>
            <w:r w:rsidRPr="004429F9">
              <w:rPr>
                <w:rFonts w:ascii="Arial" w:eastAsiaTheme="minorHAnsi" w:hAnsi="Arial" w:cs="Arial"/>
                <w:color w:val="000000"/>
                <w:sz w:val="20"/>
                <w:szCs w:val="20"/>
                <w:lang w:eastAsia="en-US"/>
              </w:rPr>
              <w:t xml:space="preserve"> kot je zahtevano v točki </w:t>
            </w:r>
            <w:r>
              <w:rPr>
                <w:rFonts w:ascii="Arial" w:eastAsiaTheme="minorHAnsi" w:hAnsi="Arial" w:cs="Arial"/>
                <w:color w:val="000000"/>
                <w:sz w:val="20"/>
                <w:szCs w:val="20"/>
                <w:lang w:eastAsia="en-US"/>
              </w:rPr>
              <w:t xml:space="preserve">Tehnična sposobnost  - </w:t>
            </w:r>
            <w:r w:rsidRPr="004429F9">
              <w:rPr>
                <w:rFonts w:ascii="Arial" w:eastAsiaTheme="minorHAnsi" w:hAnsi="Arial" w:cs="Arial"/>
                <w:color w:val="000000"/>
                <w:sz w:val="20"/>
                <w:szCs w:val="20"/>
                <w:lang w:eastAsia="en-US"/>
              </w:rPr>
              <w:t xml:space="preserve">Seznam zahtevanih referenčnih </w:t>
            </w:r>
            <w:r>
              <w:rPr>
                <w:rFonts w:ascii="Arial" w:eastAsiaTheme="minorHAnsi" w:hAnsi="Arial" w:cs="Arial"/>
                <w:color w:val="000000"/>
                <w:sz w:val="20"/>
                <w:szCs w:val="20"/>
                <w:lang w:eastAsia="en-US"/>
              </w:rPr>
              <w:t>projektov</w:t>
            </w:r>
            <w:r w:rsidRPr="004429F9">
              <w:rPr>
                <w:rFonts w:ascii="Arial" w:eastAsiaTheme="minorHAnsi" w:hAnsi="Arial" w:cs="Arial"/>
                <w:color w:val="000000"/>
                <w:sz w:val="20"/>
                <w:szCs w:val="20"/>
                <w:lang w:eastAsia="en-US"/>
              </w:rPr>
              <w:t xml:space="preserve">«. </w:t>
            </w:r>
          </w:p>
          <w:p w14:paraId="5B48793E" w14:textId="77777777" w:rsidR="004429F9" w:rsidRPr="004429F9" w:rsidRDefault="004429F9" w:rsidP="004429F9">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1A80AF9B" w14:textId="5F6EB386" w:rsidR="004429F9" w:rsidRPr="004429F9" w:rsidRDefault="004429F9" w:rsidP="004429F9">
            <w:pPr>
              <w:autoSpaceDE w:val="0"/>
              <w:autoSpaceDN w:val="0"/>
              <w:adjustRightInd w:val="0"/>
              <w:spacing w:line="260" w:lineRule="atLeast"/>
              <w:jc w:val="both"/>
              <w:rPr>
                <w:rFonts w:ascii="Arial" w:eastAsiaTheme="minorHAnsi" w:hAnsi="Arial" w:cs="Arial"/>
                <w:color w:val="000000"/>
                <w:sz w:val="20"/>
                <w:szCs w:val="20"/>
                <w:lang w:eastAsia="en-US"/>
              </w:rPr>
            </w:pPr>
            <w:r w:rsidRPr="004429F9">
              <w:rPr>
                <w:rFonts w:ascii="Arial" w:eastAsiaTheme="minorHAnsi" w:hAnsi="Arial" w:cs="Arial"/>
                <w:b/>
                <w:color w:val="000000"/>
                <w:sz w:val="20"/>
                <w:szCs w:val="20"/>
                <w:lang w:eastAsia="en-US"/>
              </w:rPr>
              <w:t>2  INŽENIR (vsaj 4 kadri),</w:t>
            </w:r>
            <w:r w:rsidRPr="004429F9">
              <w:rPr>
                <w:rFonts w:ascii="Arial" w:eastAsiaTheme="minorHAnsi" w:hAnsi="Arial" w:cs="Arial"/>
                <w:color w:val="000000"/>
                <w:sz w:val="20"/>
                <w:szCs w:val="20"/>
                <w:lang w:eastAsia="en-US"/>
              </w:rPr>
              <w:t xml:space="preserve"> pri čemer mora</w:t>
            </w:r>
            <w:r w:rsidR="00825536">
              <w:rPr>
                <w:rFonts w:ascii="Arial" w:eastAsiaTheme="minorHAnsi" w:hAnsi="Arial" w:cs="Arial"/>
                <w:color w:val="000000"/>
                <w:sz w:val="20"/>
                <w:szCs w:val="20"/>
                <w:lang w:eastAsia="en-US"/>
              </w:rPr>
              <w:t>jo</w:t>
            </w:r>
            <w:r w:rsidRPr="004429F9">
              <w:rPr>
                <w:rFonts w:ascii="Arial" w:eastAsiaTheme="minorHAnsi" w:hAnsi="Arial" w:cs="Arial"/>
                <w:color w:val="000000"/>
                <w:sz w:val="20"/>
                <w:szCs w:val="20"/>
                <w:lang w:eastAsia="en-US"/>
              </w:rPr>
              <w:t xml:space="preserve"> izpolnjevati naslednje pogoje:</w:t>
            </w:r>
          </w:p>
          <w:p w14:paraId="55DD8B6C" w14:textId="34E9F78B" w:rsidR="004429F9" w:rsidRPr="004429F9" w:rsidRDefault="00825536" w:rsidP="001B6092">
            <w:pPr>
              <w:numPr>
                <w:ilvl w:val="0"/>
                <w:numId w:val="22"/>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vsi nominirani kadri</w:t>
            </w:r>
            <w:r w:rsidRPr="004429F9">
              <w:rPr>
                <w:rFonts w:ascii="Arial" w:eastAsiaTheme="minorHAnsi" w:hAnsi="Arial" w:cs="Arial"/>
                <w:color w:val="000000"/>
                <w:sz w:val="20"/>
                <w:szCs w:val="20"/>
                <w:lang w:eastAsia="en-US"/>
              </w:rPr>
              <w:t xml:space="preserve"> </w:t>
            </w:r>
            <w:r w:rsidR="004429F9" w:rsidRPr="004429F9">
              <w:rPr>
                <w:rFonts w:ascii="Arial" w:eastAsiaTheme="minorHAnsi" w:hAnsi="Arial" w:cs="Arial"/>
                <w:color w:val="000000"/>
                <w:sz w:val="20"/>
                <w:szCs w:val="20"/>
                <w:lang w:eastAsia="en-US"/>
              </w:rPr>
              <w:t>mora</w:t>
            </w:r>
            <w:r>
              <w:rPr>
                <w:rFonts w:ascii="Arial" w:eastAsiaTheme="minorHAnsi" w:hAnsi="Arial" w:cs="Arial"/>
                <w:color w:val="000000"/>
                <w:sz w:val="20"/>
                <w:szCs w:val="20"/>
                <w:lang w:eastAsia="en-US"/>
              </w:rPr>
              <w:t>jo imeti</w:t>
            </w:r>
            <w:r w:rsidR="004429F9" w:rsidRPr="004429F9">
              <w:rPr>
                <w:rFonts w:ascii="Arial" w:eastAsiaTheme="minorHAnsi" w:hAnsi="Arial" w:cs="Arial"/>
                <w:color w:val="000000"/>
                <w:sz w:val="20"/>
                <w:szCs w:val="20"/>
                <w:lang w:eastAsia="en-US"/>
              </w:rPr>
              <w:t xml:space="preserve"> izobrazbo najmanj raven 6 po SOK (višješolski strokovni programi po »predbolonjskih« programih) naravoslovne ali tehnične smeri;</w:t>
            </w:r>
          </w:p>
          <w:p w14:paraId="2F3A9E54" w14:textId="7E1E2E9D" w:rsidR="004429F9" w:rsidRPr="004429F9" w:rsidRDefault="004429F9" w:rsidP="001B6092">
            <w:pPr>
              <w:numPr>
                <w:ilvl w:val="0"/>
                <w:numId w:val="22"/>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4429F9">
              <w:rPr>
                <w:rFonts w:ascii="Arial" w:eastAsiaTheme="minorHAnsi" w:hAnsi="Arial" w:cs="Arial"/>
                <w:color w:val="000000"/>
                <w:sz w:val="20"/>
                <w:szCs w:val="20"/>
                <w:lang w:eastAsia="en-US"/>
              </w:rPr>
              <w:t xml:space="preserve">vsi </w:t>
            </w:r>
            <w:r w:rsidR="00825536">
              <w:rPr>
                <w:rFonts w:ascii="Arial" w:eastAsiaTheme="minorHAnsi" w:hAnsi="Arial" w:cs="Arial"/>
                <w:color w:val="000000"/>
                <w:sz w:val="20"/>
                <w:szCs w:val="20"/>
                <w:lang w:eastAsia="en-US"/>
              </w:rPr>
              <w:t xml:space="preserve">nominirani </w:t>
            </w:r>
            <w:r w:rsidRPr="004429F9">
              <w:rPr>
                <w:rFonts w:ascii="Arial" w:eastAsiaTheme="minorHAnsi" w:hAnsi="Arial" w:cs="Arial"/>
                <w:color w:val="000000"/>
                <w:sz w:val="20"/>
                <w:szCs w:val="20"/>
                <w:lang w:eastAsia="en-US"/>
              </w:rPr>
              <w:t>kadri imajo vsaj 3 leta delovnih izkušenj na področju razvijanja geodetskih ali prometnih ali gradbeniških ali informacijskih rešitev</w:t>
            </w:r>
            <w:r>
              <w:rPr>
                <w:rFonts w:ascii="Arial" w:eastAsiaTheme="minorHAnsi" w:hAnsi="Arial" w:cs="Arial"/>
                <w:color w:val="000000"/>
                <w:sz w:val="20"/>
                <w:szCs w:val="20"/>
                <w:lang w:eastAsia="en-US"/>
              </w:rPr>
              <w:t>,</w:t>
            </w:r>
            <w:r>
              <w:t xml:space="preserve"> </w:t>
            </w:r>
            <w:r w:rsidRPr="004429F9">
              <w:rPr>
                <w:rFonts w:ascii="Arial" w:eastAsiaTheme="minorHAnsi" w:hAnsi="Arial" w:cs="Arial"/>
                <w:color w:val="000000"/>
                <w:sz w:val="20"/>
                <w:szCs w:val="20"/>
                <w:lang w:eastAsia="en-US"/>
              </w:rPr>
              <w:t>kar dokazuje</w:t>
            </w:r>
            <w:r>
              <w:rPr>
                <w:rFonts w:ascii="Arial" w:eastAsiaTheme="minorHAnsi" w:hAnsi="Arial" w:cs="Arial"/>
                <w:color w:val="000000"/>
                <w:sz w:val="20"/>
                <w:szCs w:val="20"/>
                <w:lang w:eastAsia="en-US"/>
              </w:rPr>
              <w:t>jo</w:t>
            </w:r>
            <w:r w:rsidRPr="004429F9">
              <w:rPr>
                <w:rFonts w:ascii="Arial" w:eastAsiaTheme="minorHAnsi" w:hAnsi="Arial" w:cs="Arial"/>
                <w:color w:val="000000"/>
                <w:sz w:val="20"/>
                <w:szCs w:val="20"/>
                <w:lang w:eastAsia="en-US"/>
              </w:rPr>
              <w:t xml:space="preserve"> z izjavo na obrazcu 3, v kateri mora biti naveden naziv in opis izvedenih projektov iz zahtevanega področja;</w:t>
            </w:r>
          </w:p>
          <w:p w14:paraId="76D8CC29" w14:textId="0471AE5A" w:rsidR="004429F9" w:rsidRPr="004429F9" w:rsidRDefault="004429F9" w:rsidP="001B6092">
            <w:pPr>
              <w:numPr>
                <w:ilvl w:val="0"/>
                <w:numId w:val="22"/>
              </w:numPr>
              <w:autoSpaceDE w:val="0"/>
              <w:autoSpaceDN w:val="0"/>
              <w:adjustRightInd w:val="0"/>
              <w:spacing w:after="200" w:line="260" w:lineRule="atLeast"/>
              <w:contextualSpacing/>
              <w:jc w:val="both"/>
              <w:rPr>
                <w:rFonts w:ascii="Arial" w:eastAsiaTheme="minorHAnsi" w:hAnsi="Arial" w:cs="Arial"/>
                <w:sz w:val="20"/>
                <w:szCs w:val="20"/>
                <w:lang w:eastAsia="en-US"/>
              </w:rPr>
            </w:pPr>
            <w:r w:rsidRPr="004429F9">
              <w:rPr>
                <w:rFonts w:ascii="Arial" w:eastAsiaTheme="minorHAnsi" w:hAnsi="Arial" w:cs="Arial"/>
                <w:color w:val="000000"/>
                <w:sz w:val="20"/>
                <w:szCs w:val="20"/>
                <w:lang w:eastAsia="en-US"/>
              </w:rPr>
              <w:t xml:space="preserve">vsaj trije </w:t>
            </w:r>
            <w:r w:rsidR="00825536">
              <w:rPr>
                <w:rFonts w:ascii="Arial" w:eastAsiaTheme="minorHAnsi" w:hAnsi="Arial" w:cs="Arial"/>
                <w:color w:val="000000"/>
                <w:sz w:val="20"/>
                <w:szCs w:val="20"/>
                <w:lang w:eastAsia="en-US"/>
              </w:rPr>
              <w:t xml:space="preserve">nominirani </w:t>
            </w:r>
            <w:r w:rsidRPr="004429F9">
              <w:rPr>
                <w:rFonts w:ascii="Arial" w:eastAsiaTheme="minorHAnsi" w:hAnsi="Arial" w:cs="Arial"/>
                <w:color w:val="000000"/>
                <w:sz w:val="20"/>
                <w:szCs w:val="20"/>
                <w:lang w:eastAsia="en-US"/>
              </w:rPr>
              <w:t>kadri so v zadnjih 5 letih, šteto od dneva objave tega javnega naročila, sodelovali pri razvoju ali vzdrževanju rešitve oz. projekta, ki izpolnjuje zahteve referenčnega projekta A, B ali C</w:t>
            </w:r>
            <w:r w:rsidR="00B72EDF">
              <w:rPr>
                <w:rFonts w:ascii="Arial" w:eastAsiaTheme="minorHAnsi" w:hAnsi="Arial" w:cs="Arial"/>
                <w:color w:val="000000"/>
                <w:sz w:val="20"/>
                <w:szCs w:val="20"/>
                <w:lang w:eastAsia="en-US"/>
              </w:rPr>
              <w:t>,</w:t>
            </w:r>
            <w:r w:rsidRPr="004429F9">
              <w:rPr>
                <w:rFonts w:ascii="Arial" w:eastAsiaTheme="minorHAnsi" w:hAnsi="Arial" w:cs="Arial"/>
                <w:color w:val="000000"/>
                <w:sz w:val="20"/>
                <w:szCs w:val="20"/>
                <w:lang w:eastAsia="en-US"/>
              </w:rPr>
              <w:t xml:space="preserve"> kot je zahtevano v točki</w:t>
            </w:r>
            <w:r w:rsidR="00B72EDF">
              <w:t xml:space="preserve"> </w:t>
            </w:r>
            <w:r w:rsidR="00B72EDF" w:rsidRPr="00B72EDF">
              <w:rPr>
                <w:rFonts w:ascii="Arial" w:eastAsiaTheme="minorHAnsi" w:hAnsi="Arial" w:cs="Arial"/>
                <w:color w:val="000000"/>
                <w:sz w:val="20"/>
                <w:szCs w:val="20"/>
                <w:lang w:eastAsia="en-US"/>
              </w:rPr>
              <w:t>Tehnična sposobnost</w:t>
            </w:r>
            <w:r w:rsidR="00B72EDF">
              <w:rPr>
                <w:rFonts w:ascii="Arial" w:eastAsiaTheme="minorHAnsi" w:hAnsi="Arial" w:cs="Arial"/>
                <w:color w:val="000000"/>
                <w:sz w:val="20"/>
                <w:szCs w:val="20"/>
                <w:lang w:eastAsia="en-US"/>
              </w:rPr>
              <w:t xml:space="preserve"> - </w:t>
            </w:r>
            <w:r w:rsidRPr="004429F9">
              <w:rPr>
                <w:rFonts w:ascii="Arial" w:eastAsiaTheme="minorHAnsi" w:hAnsi="Arial" w:cs="Arial"/>
                <w:color w:val="000000"/>
                <w:sz w:val="20"/>
                <w:szCs w:val="20"/>
                <w:lang w:eastAsia="en-US"/>
              </w:rPr>
              <w:t xml:space="preserve">Seznam zahtevanih referenčnih </w:t>
            </w:r>
            <w:r w:rsidR="00B72EDF">
              <w:rPr>
                <w:rFonts w:ascii="Arial" w:eastAsiaTheme="minorHAnsi" w:hAnsi="Arial" w:cs="Arial"/>
                <w:color w:val="000000"/>
                <w:sz w:val="20"/>
                <w:szCs w:val="20"/>
                <w:lang w:eastAsia="en-US"/>
              </w:rPr>
              <w:t>projektov</w:t>
            </w:r>
            <w:r w:rsidRPr="004429F9">
              <w:rPr>
                <w:rFonts w:ascii="Arial" w:eastAsiaTheme="minorHAnsi" w:hAnsi="Arial" w:cs="Arial"/>
                <w:color w:val="000000"/>
                <w:sz w:val="20"/>
                <w:szCs w:val="20"/>
                <w:lang w:eastAsia="en-US"/>
              </w:rPr>
              <w:t>«.</w:t>
            </w:r>
          </w:p>
          <w:p w14:paraId="668AAD48" w14:textId="77777777" w:rsidR="00390445" w:rsidRDefault="00390445" w:rsidP="00390445">
            <w:pPr>
              <w:ind w:left="142"/>
              <w:jc w:val="both"/>
              <w:rPr>
                <w:rFonts w:ascii="Arial" w:hAnsi="Arial" w:cs="Arial"/>
                <w:sz w:val="20"/>
                <w:szCs w:val="20"/>
                <w:highlight w:val="green"/>
                <w:lang w:eastAsia="en-US"/>
              </w:rPr>
            </w:pPr>
          </w:p>
          <w:p w14:paraId="4B7233DA" w14:textId="4A450288" w:rsidR="00390445" w:rsidRPr="00CE7EE0" w:rsidRDefault="00390445" w:rsidP="00390445">
            <w:pPr>
              <w:ind w:left="142"/>
              <w:jc w:val="both"/>
              <w:rPr>
                <w:rFonts w:cs="Arial"/>
                <w:szCs w:val="20"/>
              </w:rPr>
            </w:pPr>
          </w:p>
        </w:tc>
      </w:tr>
    </w:tbl>
    <w:p w14:paraId="0773634D" w14:textId="77777777" w:rsidR="00B4359C" w:rsidRPr="00981F2A" w:rsidRDefault="00B4359C" w:rsidP="00981F2A">
      <w:pPr>
        <w:spacing w:line="260" w:lineRule="atLeast"/>
        <w:jc w:val="both"/>
        <w:rPr>
          <w:rFonts w:ascii="Arial" w:hAnsi="Arial" w:cs="Arial"/>
          <w:sz w:val="20"/>
          <w:szCs w:val="20"/>
          <w:highlight w:val="green"/>
          <w:lang w:eastAsia="en-US"/>
        </w:rPr>
      </w:pPr>
    </w:p>
    <w:p w14:paraId="01F5C9EE" w14:textId="760C43D5" w:rsidR="00390445" w:rsidRPr="0052383C" w:rsidRDefault="00390445" w:rsidP="00390445">
      <w:pPr>
        <w:ind w:left="284"/>
        <w:jc w:val="both"/>
        <w:rPr>
          <w:rFonts w:ascii="Arial" w:hAnsi="Arial" w:cs="Arial"/>
          <w:sz w:val="20"/>
          <w:szCs w:val="20"/>
          <w:lang w:eastAsia="en-US"/>
        </w:rPr>
      </w:pPr>
      <w:r w:rsidRPr="00A03251">
        <w:rPr>
          <w:rFonts w:ascii="Arial" w:hAnsi="Arial" w:cs="Arial"/>
          <w:sz w:val="20"/>
          <w:szCs w:val="20"/>
          <w:lang w:eastAsia="en-US"/>
        </w:rPr>
        <w:t xml:space="preserve">Referenca za izpolnjevanje </w:t>
      </w:r>
      <w:r w:rsidR="00825536" w:rsidRPr="00A03251">
        <w:rPr>
          <w:rFonts w:ascii="Arial" w:hAnsi="Arial" w:cs="Arial"/>
          <w:sz w:val="20"/>
          <w:szCs w:val="20"/>
          <w:lang w:eastAsia="en-US"/>
        </w:rPr>
        <w:t xml:space="preserve">posameznega </w:t>
      </w:r>
      <w:r w:rsidRPr="00A03251">
        <w:rPr>
          <w:rFonts w:ascii="Arial" w:hAnsi="Arial" w:cs="Arial"/>
          <w:sz w:val="20"/>
          <w:szCs w:val="20"/>
          <w:lang w:eastAsia="en-US"/>
        </w:rPr>
        <w:t>pogoja mora v celoti izhajati iz enega zaključenega posla (pogodbe).</w:t>
      </w:r>
    </w:p>
    <w:p w14:paraId="41A9F4CB" w14:textId="438E5BC7" w:rsidR="00691A9B" w:rsidRDefault="00691A9B" w:rsidP="00691A9B">
      <w:pPr>
        <w:spacing w:line="260" w:lineRule="atLeast"/>
        <w:ind w:left="284"/>
        <w:jc w:val="both"/>
        <w:rPr>
          <w:rFonts w:ascii="Arial" w:eastAsia="Calibri" w:hAnsi="Arial" w:cs="Arial"/>
          <w:b/>
          <w:sz w:val="20"/>
          <w:szCs w:val="20"/>
          <w:lang w:eastAsia="en-US"/>
        </w:rPr>
      </w:pPr>
    </w:p>
    <w:p w14:paraId="36CC66C1" w14:textId="77777777" w:rsidR="00390445" w:rsidRDefault="00390445" w:rsidP="00390445">
      <w:pPr>
        <w:spacing w:line="288" w:lineRule="auto"/>
        <w:ind w:left="284"/>
        <w:jc w:val="both"/>
        <w:rPr>
          <w:rFonts w:ascii="Arial" w:hAnsi="Arial" w:cs="Arial"/>
          <w:sz w:val="20"/>
          <w:szCs w:val="20"/>
          <w:lang w:eastAsia="en-US"/>
        </w:rPr>
      </w:pPr>
      <w:r w:rsidRPr="00691A9B">
        <w:rPr>
          <w:rFonts w:ascii="Arial" w:hAnsi="Arial" w:cs="Arial"/>
          <w:sz w:val="20"/>
          <w:szCs w:val="20"/>
          <w:lang w:eastAsia="en-US"/>
        </w:rPr>
        <w:t>V primeru skupne ponudbe ali če ponudnik vključi podizvajalce, se referenčna dela in kadrovska struktura seštevajo.</w:t>
      </w:r>
    </w:p>
    <w:p w14:paraId="4763C4B9" w14:textId="334789BD" w:rsidR="00390445" w:rsidRDefault="00390445" w:rsidP="00691A9B">
      <w:pPr>
        <w:spacing w:line="260" w:lineRule="atLeast"/>
        <w:ind w:left="284"/>
        <w:jc w:val="both"/>
        <w:rPr>
          <w:rFonts w:ascii="Arial" w:eastAsia="Calibri" w:hAnsi="Arial" w:cs="Arial"/>
          <w:b/>
          <w:sz w:val="20"/>
          <w:szCs w:val="20"/>
          <w:lang w:eastAsia="en-US"/>
        </w:rPr>
      </w:pPr>
    </w:p>
    <w:p w14:paraId="6BA8FC00" w14:textId="77777777" w:rsidR="00390445" w:rsidRPr="00691A9B" w:rsidRDefault="00390445" w:rsidP="00390445">
      <w:pPr>
        <w:spacing w:line="260" w:lineRule="atLeast"/>
        <w:ind w:left="284"/>
        <w:jc w:val="both"/>
        <w:rPr>
          <w:rFonts w:ascii="Arial" w:hAnsi="Arial" w:cs="Arial"/>
          <w:sz w:val="20"/>
          <w:szCs w:val="20"/>
        </w:rPr>
      </w:pPr>
      <w:r w:rsidRPr="00691A9B">
        <w:rPr>
          <w:rFonts w:ascii="Arial" w:hAnsi="Arial" w:cs="Arial"/>
          <w:sz w:val="20"/>
          <w:szCs w:val="20"/>
        </w:rPr>
        <w:t xml:space="preserve">Tisti strokovni kader, ki izkazuje strokovno usposobljenost oziroma izkaže zahtevano referenco na določenem področju oz. ki izkaže zahtevane izkušnje, </w:t>
      </w:r>
      <w:r w:rsidRPr="00B72EDF">
        <w:rPr>
          <w:rFonts w:ascii="Arial" w:hAnsi="Arial" w:cs="Arial"/>
          <w:sz w:val="20"/>
          <w:szCs w:val="20"/>
        </w:rPr>
        <w:t>mora dela s tega področja v pretežnem delu tudi dejansko izvajati.</w:t>
      </w:r>
    </w:p>
    <w:p w14:paraId="5A7BD553" w14:textId="75CA130C" w:rsidR="00390445" w:rsidRDefault="00390445" w:rsidP="00691A9B">
      <w:pPr>
        <w:spacing w:line="260" w:lineRule="atLeast"/>
        <w:ind w:left="284"/>
        <w:jc w:val="both"/>
        <w:rPr>
          <w:rFonts w:ascii="Arial" w:eastAsia="Calibri" w:hAnsi="Arial" w:cs="Arial"/>
          <w:b/>
          <w:sz w:val="20"/>
          <w:szCs w:val="20"/>
          <w:lang w:eastAsia="en-US"/>
        </w:rPr>
      </w:pPr>
    </w:p>
    <w:p w14:paraId="3E01F02C" w14:textId="77777777" w:rsidR="00390445" w:rsidRPr="00691A9B" w:rsidRDefault="00390445" w:rsidP="00390445">
      <w:pPr>
        <w:spacing w:line="288" w:lineRule="auto"/>
        <w:ind w:left="284"/>
        <w:jc w:val="both"/>
        <w:rPr>
          <w:rFonts w:ascii="Arial" w:hAnsi="Arial" w:cs="Arial"/>
          <w:sz w:val="20"/>
          <w:szCs w:val="20"/>
        </w:rPr>
      </w:pPr>
      <w:r w:rsidRPr="00691A9B">
        <w:rPr>
          <w:rFonts w:ascii="Arial" w:hAnsi="Arial" w:cs="Arial"/>
          <w:sz w:val="20"/>
          <w:szCs w:val="20"/>
        </w:rPr>
        <w:t>Če ponudnik navaja strokovni kader, ki je zaposlen pri drugem delodajalcu oziroma nastopa v ponudbi kot fizična oseba, mora ponudnik delodajalca, pri katerem je navedeni strokovni kader zaposlen, oziroma strokovni kader kot fizično osebo, v ponudbi navesti kot soponudnika ali podizvajalca (in zanj predloži ESPD).</w:t>
      </w:r>
    </w:p>
    <w:p w14:paraId="6449B894" w14:textId="77777777" w:rsidR="00390445" w:rsidRPr="00691A9B" w:rsidRDefault="00390445" w:rsidP="00691A9B">
      <w:pPr>
        <w:spacing w:line="260" w:lineRule="atLeast"/>
        <w:ind w:left="284"/>
        <w:jc w:val="both"/>
        <w:rPr>
          <w:rFonts w:ascii="Arial" w:eastAsia="Calibri" w:hAnsi="Arial" w:cs="Arial"/>
          <w:b/>
          <w:sz w:val="20"/>
          <w:szCs w:val="20"/>
          <w:lang w:eastAsia="en-US"/>
        </w:rPr>
      </w:pPr>
    </w:p>
    <w:p w14:paraId="3020F8B9" w14:textId="77777777" w:rsidR="00691A9B" w:rsidRPr="00691A9B" w:rsidRDefault="00691A9B" w:rsidP="00691A9B">
      <w:pPr>
        <w:spacing w:line="288" w:lineRule="auto"/>
        <w:ind w:left="284"/>
        <w:jc w:val="both"/>
        <w:rPr>
          <w:rFonts w:ascii="Arial" w:hAnsi="Arial" w:cs="Arial"/>
          <w:sz w:val="20"/>
          <w:szCs w:val="20"/>
          <w:lang w:eastAsia="en-US"/>
        </w:rPr>
      </w:pPr>
      <w:r w:rsidRPr="00691A9B">
        <w:rPr>
          <w:rFonts w:ascii="Arial" w:hAnsi="Arial" w:cs="Arial"/>
          <w:sz w:val="20"/>
          <w:szCs w:val="20"/>
          <w:lang w:eastAsia="en-US"/>
        </w:rPr>
        <w:t xml:space="preserve">Izvajalec je dolžan ves čas izvedbe dela izvajati s strokovnim kadrom, ki je bil nominiran v ponudbi. Zamenjava imenovanega strokovnega kadra je možna izključno s soglasjem naročnika. Nadomestne osebe morajo izpolnjevati zahtevane pogoje glede kadrovske usposobljenosti za posamezno vlogo, na podlagi katerih je bila ponudniku priznana sposobnost za izpolnitev naročila in imeti enake ali boljše kvalifikacije. </w:t>
      </w:r>
    </w:p>
    <w:p w14:paraId="6D9C88A7" w14:textId="77777777" w:rsidR="00B778ED" w:rsidRPr="00691A9B" w:rsidRDefault="00B778ED" w:rsidP="00691A9B">
      <w:pPr>
        <w:spacing w:line="288" w:lineRule="auto"/>
        <w:ind w:left="284"/>
        <w:jc w:val="both"/>
        <w:rPr>
          <w:rFonts w:ascii="Arial" w:hAnsi="Arial" w:cs="Arial"/>
          <w:sz w:val="20"/>
          <w:szCs w:val="20"/>
          <w:lang w:eastAsia="en-US"/>
        </w:rPr>
      </w:pPr>
    </w:p>
    <w:p w14:paraId="216DA760" w14:textId="4FC213A7" w:rsidR="00691A9B" w:rsidRPr="00691A9B" w:rsidRDefault="00B72EDF" w:rsidP="00691A9B">
      <w:pPr>
        <w:spacing w:line="260" w:lineRule="atLeast"/>
        <w:ind w:left="284"/>
        <w:jc w:val="both"/>
        <w:rPr>
          <w:rFonts w:ascii="Arial" w:hAnsi="Arial" w:cs="Arial"/>
          <w:sz w:val="20"/>
          <w:szCs w:val="20"/>
          <w:lang w:eastAsia="en-US"/>
        </w:rPr>
      </w:pPr>
      <w:r w:rsidRPr="00971166">
        <w:rPr>
          <w:rFonts w:ascii="Arial" w:hAnsi="Arial" w:cs="Arial"/>
          <w:sz w:val="20"/>
          <w:szCs w:val="20"/>
          <w:lang w:eastAsia="en-US"/>
        </w:rPr>
        <w:lastRenderedPageBreak/>
        <w:t>Odgovorni in tehnični vodja projekta</w:t>
      </w:r>
      <w:r w:rsidR="00691A9B" w:rsidRPr="00971166">
        <w:rPr>
          <w:rFonts w:ascii="Arial" w:hAnsi="Arial" w:cs="Arial"/>
          <w:sz w:val="20"/>
          <w:szCs w:val="20"/>
          <w:lang w:eastAsia="en-US"/>
        </w:rPr>
        <w:t xml:space="preserve">, kot predstavnik izvajalca, mora biti prisoten na vseh sestankih, ki bodo potekali na sedežu naročnika, izjemoma ob dogovoru lahko na drugi lokaciji. </w:t>
      </w:r>
      <w:r w:rsidRPr="00971166">
        <w:rPr>
          <w:rFonts w:ascii="Arial" w:hAnsi="Arial" w:cs="Arial"/>
          <w:sz w:val="20"/>
          <w:szCs w:val="20"/>
          <w:lang w:eastAsia="en-US"/>
        </w:rPr>
        <w:t xml:space="preserve">Odgovorni in tehnični vodja projekta </w:t>
      </w:r>
      <w:r w:rsidR="00691A9B" w:rsidRPr="00971166">
        <w:rPr>
          <w:rFonts w:ascii="Arial" w:hAnsi="Arial" w:cs="Arial"/>
          <w:sz w:val="20"/>
          <w:szCs w:val="20"/>
          <w:lang w:eastAsia="en-US"/>
        </w:rPr>
        <w:t>in celotna strokovna delovna skupina morajo biti v primeru zahteve naročnika prisotni na vseh delovnih sestankih. Izvajalec je dolžan ves čas trajanja projekta zagotavljati kader, ki ga je navedel v ponudbi.</w:t>
      </w:r>
    </w:p>
    <w:p w14:paraId="24CBC27B" w14:textId="77777777" w:rsidR="00691A9B" w:rsidRPr="00691A9B" w:rsidRDefault="00691A9B" w:rsidP="00691A9B">
      <w:pPr>
        <w:spacing w:line="288" w:lineRule="auto"/>
        <w:ind w:left="284"/>
        <w:jc w:val="both"/>
        <w:rPr>
          <w:rFonts w:ascii="Arial" w:hAnsi="Arial" w:cs="Arial"/>
          <w:b/>
          <w:sz w:val="20"/>
          <w:szCs w:val="20"/>
          <w:lang w:eastAsia="en-US"/>
        </w:rPr>
      </w:pPr>
    </w:p>
    <w:p w14:paraId="37F0A5E7" w14:textId="77777777" w:rsidR="00691A9B" w:rsidRPr="00691A9B" w:rsidRDefault="00691A9B" w:rsidP="00691A9B">
      <w:pPr>
        <w:pBdr>
          <w:top w:val="single" w:sz="4" w:space="1" w:color="auto"/>
          <w:left w:val="single" w:sz="4" w:space="0" w:color="auto"/>
          <w:bottom w:val="single" w:sz="4" w:space="1" w:color="auto"/>
          <w:right w:val="single" w:sz="4" w:space="4" w:color="auto"/>
        </w:pBdr>
        <w:spacing w:line="260" w:lineRule="atLeast"/>
        <w:ind w:left="284"/>
        <w:jc w:val="both"/>
        <w:rPr>
          <w:rFonts w:ascii="Arial" w:hAnsi="Arial" w:cs="Arial"/>
          <w:b/>
          <w:bCs/>
          <w:sz w:val="20"/>
          <w:lang w:eastAsia="en-US"/>
        </w:rPr>
      </w:pPr>
      <w:r w:rsidRPr="00691A9B">
        <w:rPr>
          <w:rFonts w:ascii="Arial" w:hAnsi="Arial" w:cs="Arial"/>
          <w:b/>
          <w:bCs/>
          <w:sz w:val="20"/>
          <w:lang w:eastAsia="en-US"/>
        </w:rPr>
        <w:t xml:space="preserve">DOKAZILO: </w:t>
      </w:r>
    </w:p>
    <w:p w14:paraId="261951C2" w14:textId="66DC2914" w:rsidR="00691A9B" w:rsidRPr="00691A9B" w:rsidRDefault="007A324C" w:rsidP="00691A9B">
      <w:pPr>
        <w:pBdr>
          <w:top w:val="single" w:sz="4" w:space="1" w:color="auto"/>
          <w:left w:val="single" w:sz="4" w:space="0" w:color="auto"/>
          <w:bottom w:val="single" w:sz="4" w:space="1" w:color="auto"/>
          <w:right w:val="single" w:sz="4" w:space="4" w:color="auto"/>
        </w:pBdr>
        <w:spacing w:line="260" w:lineRule="atLeast"/>
        <w:ind w:left="284"/>
        <w:jc w:val="both"/>
        <w:rPr>
          <w:rFonts w:ascii="Arial" w:hAnsi="Arial" w:cs="Arial"/>
          <w:bCs/>
          <w:sz w:val="20"/>
          <w:lang w:eastAsia="en-US"/>
        </w:rPr>
      </w:pPr>
      <w:r>
        <w:rPr>
          <w:rFonts w:ascii="Arial" w:hAnsi="Arial" w:cs="Arial"/>
          <w:bCs/>
          <w:sz w:val="20"/>
          <w:lang w:eastAsia="en-US"/>
        </w:rPr>
        <w:t>»</w:t>
      </w:r>
      <w:r w:rsidR="00B778ED" w:rsidRPr="00B778ED">
        <w:rPr>
          <w:rFonts w:ascii="Arial" w:hAnsi="Arial" w:cs="Arial"/>
          <w:bCs/>
          <w:sz w:val="20"/>
          <w:lang w:eastAsia="en-US"/>
        </w:rPr>
        <w:t>Obrazec 3: Izjava ponudnika - Seznam referenčnega kadra (kadrovska sposobnost)«, iz katerega bo razvidno izpolnjevanje pogojev kadrovske sposobnosti.</w:t>
      </w:r>
      <w:r w:rsidR="00691A9B" w:rsidRPr="00691A9B">
        <w:rPr>
          <w:rFonts w:ascii="Arial" w:hAnsi="Arial" w:cs="Arial"/>
          <w:bCs/>
          <w:sz w:val="20"/>
          <w:lang w:eastAsia="en-US"/>
        </w:rPr>
        <w:t xml:space="preserve"> </w:t>
      </w:r>
    </w:p>
    <w:p w14:paraId="346233DA" w14:textId="77777777" w:rsidR="00691A9B" w:rsidRPr="00691A9B" w:rsidRDefault="00691A9B" w:rsidP="00691A9B">
      <w:pPr>
        <w:spacing w:line="288" w:lineRule="auto"/>
        <w:ind w:left="284"/>
        <w:jc w:val="both"/>
        <w:rPr>
          <w:rFonts w:ascii="Arial" w:hAnsi="Arial" w:cs="Arial"/>
          <w:b/>
          <w:sz w:val="20"/>
          <w:szCs w:val="20"/>
          <w:lang w:eastAsia="en-US"/>
        </w:rPr>
      </w:pPr>
    </w:p>
    <w:p w14:paraId="366C0AC3" w14:textId="0EF13165" w:rsidR="00691A9B" w:rsidRPr="00691A9B" w:rsidRDefault="007A324C" w:rsidP="00691A9B">
      <w:pPr>
        <w:spacing w:line="288" w:lineRule="auto"/>
        <w:ind w:left="284"/>
        <w:jc w:val="both"/>
        <w:rPr>
          <w:rFonts w:ascii="Arial" w:hAnsi="Arial" w:cs="Arial"/>
          <w:sz w:val="20"/>
          <w:szCs w:val="20"/>
          <w:lang w:eastAsia="en-US"/>
        </w:rPr>
      </w:pPr>
      <w:r>
        <w:rPr>
          <w:rFonts w:ascii="Arial" w:hAnsi="Arial" w:cs="Arial"/>
          <w:b/>
          <w:sz w:val="20"/>
          <w:szCs w:val="20"/>
          <w:lang w:eastAsia="en-US"/>
        </w:rPr>
        <w:t>Referenčnih potrdil</w:t>
      </w:r>
      <w:r w:rsidR="00691A9B" w:rsidRPr="00691A9B">
        <w:rPr>
          <w:rFonts w:ascii="Arial" w:hAnsi="Arial" w:cs="Arial"/>
          <w:b/>
          <w:sz w:val="20"/>
          <w:szCs w:val="20"/>
          <w:lang w:eastAsia="en-US"/>
        </w:rPr>
        <w:t xml:space="preserve"> v ponudbi ni potrebno prilagati,</w:t>
      </w:r>
      <w:r w:rsidR="00691A9B" w:rsidRPr="00691A9B">
        <w:rPr>
          <w:rFonts w:ascii="Arial" w:hAnsi="Arial" w:cs="Arial"/>
          <w:sz w:val="20"/>
          <w:szCs w:val="20"/>
          <w:lang w:eastAsia="en-US"/>
        </w:rPr>
        <w:t xml:space="preserve"> n</w:t>
      </w:r>
      <w:r w:rsidR="00691A9B" w:rsidRPr="00691A9B">
        <w:rPr>
          <w:rFonts w:ascii="Arial" w:hAnsi="Arial" w:cs="Arial"/>
          <w:bCs/>
          <w:sz w:val="20"/>
          <w:szCs w:val="20"/>
          <w:lang w:eastAsia="en-US"/>
        </w:rPr>
        <w:t xml:space="preserve">aročnik pa si pridržuje pravico, da sam preveri izpolnjevanje pogojev oz. da od ponudnika zahteva predložitev dokazil v fazi preverjanja ponudb. </w:t>
      </w:r>
      <w:r w:rsidR="00691A9B" w:rsidRPr="00691A9B">
        <w:rPr>
          <w:rFonts w:ascii="Arial" w:hAnsi="Arial" w:cs="Arial"/>
          <w:sz w:val="20"/>
          <w:szCs w:val="20"/>
          <w:lang w:eastAsia="en-US"/>
        </w:rPr>
        <w:t>Prav tako si naročnik pridržuje pravico, da lahko zahteva še druga dokazila. Zaželeno pa je, da ponudnik referenčna potrdila predloži že v ponudbi.</w:t>
      </w:r>
    </w:p>
    <w:p w14:paraId="69E5A923" w14:textId="77777777" w:rsidR="00691A9B" w:rsidRPr="00691A9B" w:rsidRDefault="00691A9B" w:rsidP="00691A9B">
      <w:pPr>
        <w:spacing w:line="288" w:lineRule="auto"/>
        <w:ind w:left="284"/>
        <w:jc w:val="both"/>
        <w:rPr>
          <w:rFonts w:ascii="Arial" w:hAnsi="Arial" w:cs="Arial"/>
          <w:sz w:val="20"/>
          <w:szCs w:val="20"/>
          <w:lang w:eastAsia="en-US"/>
        </w:rPr>
      </w:pPr>
    </w:p>
    <w:p w14:paraId="2A969CCD" w14:textId="77777777" w:rsidR="00691A9B" w:rsidRPr="00691A9B" w:rsidRDefault="00691A9B" w:rsidP="00691A9B">
      <w:pPr>
        <w:spacing w:line="288" w:lineRule="auto"/>
        <w:ind w:left="284"/>
        <w:jc w:val="both"/>
        <w:rPr>
          <w:rFonts w:ascii="Arial" w:hAnsi="Arial" w:cs="Arial"/>
          <w:sz w:val="20"/>
          <w:szCs w:val="20"/>
          <w:lang w:eastAsia="en-US"/>
        </w:rPr>
      </w:pPr>
      <w:r w:rsidRPr="00691A9B">
        <w:rPr>
          <w:rFonts w:ascii="Arial" w:hAnsi="Arial" w:cs="Arial"/>
          <w:sz w:val="20"/>
          <w:szCs w:val="20"/>
          <w:lang w:eastAsia="en-US"/>
        </w:rPr>
        <w:t>Če ponudnik ne predloži zahtevanih dokazil oziroma če jih ne predloži v roku, ki ga bo določil naročnik, bo izločen iz nadaljnjega postopka.</w:t>
      </w:r>
      <w:r w:rsidRPr="00691A9B">
        <w:rPr>
          <w:rFonts w:ascii="Arial,Bold" w:hAnsi="Arial,Bold" w:cs="Arial,Bold"/>
          <w:bCs/>
          <w:sz w:val="20"/>
          <w:szCs w:val="20"/>
        </w:rPr>
        <w:t xml:space="preserve"> </w:t>
      </w:r>
    </w:p>
    <w:p w14:paraId="6F0A2C54" w14:textId="77777777" w:rsidR="00691A9B" w:rsidRPr="00691A9B" w:rsidRDefault="00691A9B" w:rsidP="00691A9B">
      <w:pPr>
        <w:spacing w:line="288" w:lineRule="auto"/>
        <w:ind w:left="284"/>
        <w:jc w:val="both"/>
        <w:rPr>
          <w:rFonts w:ascii="Arial,Bold" w:hAnsi="Arial,Bold" w:cs="Arial,Bold"/>
          <w:bCs/>
          <w:sz w:val="20"/>
          <w:szCs w:val="20"/>
        </w:rPr>
      </w:pPr>
    </w:p>
    <w:p w14:paraId="745373C5" w14:textId="7A239EE1" w:rsidR="00691A9B" w:rsidRPr="00691A9B" w:rsidRDefault="00691A9B" w:rsidP="00691A9B">
      <w:pPr>
        <w:spacing w:line="288" w:lineRule="auto"/>
        <w:ind w:left="284"/>
        <w:jc w:val="both"/>
        <w:rPr>
          <w:rFonts w:ascii="Arial" w:hAnsi="Arial" w:cs="Arial"/>
          <w:b/>
          <w:sz w:val="20"/>
          <w:szCs w:val="20"/>
          <w:lang w:eastAsia="en-US"/>
        </w:rPr>
      </w:pPr>
      <w:r w:rsidRPr="00691A9B">
        <w:rPr>
          <w:rFonts w:ascii="Arial" w:hAnsi="Arial" w:cs="Arial"/>
          <w:bCs/>
          <w:sz w:val="20"/>
          <w:szCs w:val="20"/>
          <w:lang w:eastAsia="en-US"/>
        </w:rPr>
        <w:t xml:space="preserve">V primeru, da bo ponudnik izpolnjevanje referenčnih pogojev dokazoval z referenčnim potrdilom (lahko na obrazcu 3A), mora biti referenčno potrdilo potrjeno </w:t>
      </w:r>
      <w:r w:rsidRPr="00691A9B">
        <w:rPr>
          <w:rFonts w:ascii="Arial" w:hAnsi="Arial" w:cs="Arial"/>
          <w:b/>
          <w:bCs/>
          <w:sz w:val="20"/>
          <w:szCs w:val="20"/>
          <w:lang w:eastAsia="en-US"/>
        </w:rPr>
        <w:t>s strani naročnika referenčnega dela</w:t>
      </w:r>
      <w:r w:rsidRPr="00691A9B">
        <w:rPr>
          <w:rFonts w:ascii="Arial" w:hAnsi="Arial" w:cs="Arial"/>
          <w:bCs/>
          <w:sz w:val="20"/>
          <w:szCs w:val="20"/>
          <w:lang w:eastAsia="en-US"/>
        </w:rPr>
        <w:t xml:space="preserve">, ki v tej ponudbi ni niti ponudnik niti njegov partner, če nastopa s partnerji, niti podizvajalec, iz navedb v seznamu referenčnega kadra in iz referenčnega potrdila pa bo </w:t>
      </w:r>
      <w:r w:rsidR="00390445">
        <w:rPr>
          <w:rFonts w:ascii="Arial" w:hAnsi="Arial" w:cs="Arial"/>
          <w:bCs/>
          <w:sz w:val="20"/>
          <w:szCs w:val="20"/>
          <w:lang w:eastAsia="en-US"/>
        </w:rPr>
        <w:t xml:space="preserve">moralo </w:t>
      </w:r>
      <w:r w:rsidRPr="00691A9B">
        <w:rPr>
          <w:rFonts w:ascii="Arial" w:hAnsi="Arial" w:cs="Arial"/>
          <w:bCs/>
          <w:sz w:val="20"/>
          <w:szCs w:val="20"/>
          <w:lang w:eastAsia="en-US"/>
        </w:rPr>
        <w:t>izhajati izpolnjevanje vseh zahtev, kot jih je določil naročnik.</w:t>
      </w:r>
      <w:r w:rsidRPr="00691A9B">
        <w:rPr>
          <w:rFonts w:ascii="Arial" w:hAnsi="Arial"/>
          <w:sz w:val="20"/>
          <w:lang w:eastAsia="en-US"/>
        </w:rPr>
        <w:t xml:space="preserve"> </w:t>
      </w:r>
      <w:r w:rsidRPr="00691A9B">
        <w:rPr>
          <w:rFonts w:ascii="Arial" w:hAnsi="Arial" w:cs="Arial"/>
          <w:bCs/>
          <w:sz w:val="20"/>
          <w:szCs w:val="20"/>
          <w:lang w:eastAsia="en-US"/>
        </w:rPr>
        <w:t>Pri dokazovanju referenc za kadre je še posebej pomembno, da bo iz referenčnega potrdila izhajalo, da je referenčna dela dejansko opravil navedeni kader in v kakšni vlogi (kot vodja projekta ali kot član delovne skupine).</w:t>
      </w:r>
    </w:p>
    <w:p w14:paraId="2DAE4227" w14:textId="77777777" w:rsidR="00AC404A" w:rsidRPr="002C78A7" w:rsidRDefault="00AC404A" w:rsidP="00AC404A">
      <w:pPr>
        <w:spacing w:line="288" w:lineRule="auto"/>
        <w:jc w:val="both"/>
        <w:rPr>
          <w:rFonts w:ascii="Arial" w:hAnsi="Arial" w:cs="Arial"/>
          <w:bCs/>
          <w:sz w:val="20"/>
          <w:szCs w:val="20"/>
          <w:lang w:eastAsia="en-US"/>
        </w:rPr>
      </w:pPr>
    </w:p>
    <w:p w14:paraId="112C9D40" w14:textId="76833460" w:rsidR="00AC404A" w:rsidRPr="00095528" w:rsidRDefault="00AC404A" w:rsidP="00AC404A">
      <w:pPr>
        <w:spacing w:line="260" w:lineRule="atLeast"/>
        <w:jc w:val="both"/>
        <w:rPr>
          <w:rFonts w:ascii="Arial" w:hAnsi="Arial"/>
          <w:sz w:val="20"/>
          <w:szCs w:val="20"/>
          <w:lang w:eastAsia="en-US"/>
        </w:rPr>
      </w:pPr>
      <w:r w:rsidRPr="007A324C">
        <w:rPr>
          <w:rFonts w:ascii="Arial" w:hAnsi="Arial"/>
          <w:b/>
          <w:sz w:val="20"/>
          <w:szCs w:val="20"/>
          <w:lang w:eastAsia="en-US"/>
        </w:rPr>
        <w:t>3.2.</w:t>
      </w:r>
      <w:r w:rsidR="0099423D" w:rsidRPr="007A324C">
        <w:rPr>
          <w:rFonts w:ascii="Arial" w:hAnsi="Arial"/>
          <w:b/>
          <w:sz w:val="20"/>
          <w:szCs w:val="20"/>
          <w:lang w:eastAsia="en-US"/>
        </w:rPr>
        <w:t>3</w:t>
      </w:r>
      <w:r w:rsidRPr="007A324C">
        <w:rPr>
          <w:rFonts w:ascii="Arial" w:hAnsi="Arial"/>
          <w:b/>
          <w:sz w:val="20"/>
          <w:szCs w:val="20"/>
          <w:lang w:eastAsia="en-US"/>
        </w:rPr>
        <w:t xml:space="preserve"> Podizvajalci</w:t>
      </w:r>
      <w:r w:rsidRPr="0070139D">
        <w:rPr>
          <w:rFonts w:ascii="Arial" w:hAnsi="Arial"/>
          <w:b/>
          <w:sz w:val="20"/>
          <w:szCs w:val="20"/>
          <w:lang w:eastAsia="en-US"/>
        </w:rPr>
        <w:t xml:space="preserve"> </w:t>
      </w:r>
    </w:p>
    <w:p w14:paraId="779953DF" w14:textId="77777777" w:rsidR="00AC404A" w:rsidRPr="0070139D"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Ponudnik lahko del javnega naročila odda v podizvajanje.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503397FC" w14:textId="77777777" w:rsidR="00AC404A" w:rsidRPr="0070139D" w:rsidRDefault="00AC404A" w:rsidP="00AC404A">
      <w:pPr>
        <w:spacing w:line="260" w:lineRule="atLeast"/>
        <w:jc w:val="both"/>
        <w:rPr>
          <w:rFonts w:ascii="Arial" w:hAnsi="Arial" w:cs="Arial"/>
          <w:sz w:val="20"/>
          <w:szCs w:val="20"/>
          <w:lang w:eastAsia="en-US"/>
        </w:rPr>
      </w:pPr>
    </w:p>
    <w:p w14:paraId="665A6FB1" w14:textId="77777777" w:rsidR="00AC404A" w:rsidRPr="0070139D"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Če bo ponudnik izvajal javno naročilo s podizvajalci, mora v ponudbi:</w:t>
      </w:r>
    </w:p>
    <w:p w14:paraId="367BCEA4" w14:textId="77777777" w:rsidR="00AC404A" w:rsidRPr="004B06EF" w:rsidRDefault="00AC404A" w:rsidP="001B6092">
      <w:pPr>
        <w:pStyle w:val="Odstavekseznama"/>
        <w:numPr>
          <w:ilvl w:val="0"/>
          <w:numId w:val="22"/>
        </w:numPr>
        <w:spacing w:line="260" w:lineRule="atLeast"/>
        <w:jc w:val="both"/>
        <w:rPr>
          <w:rFonts w:ascii="Arial" w:hAnsi="Arial" w:cs="Arial"/>
          <w:sz w:val="20"/>
          <w:szCs w:val="20"/>
          <w:lang w:eastAsia="en-US"/>
        </w:rPr>
      </w:pPr>
      <w:r w:rsidRPr="004B06EF">
        <w:rPr>
          <w:rFonts w:ascii="Arial" w:hAnsi="Arial" w:cs="Arial"/>
          <w:sz w:val="20"/>
          <w:szCs w:val="20"/>
          <w:lang w:eastAsia="en-US"/>
        </w:rPr>
        <w:t>navesti vse podizvajalce ter vsak del javnega naročila, ki ga namerava oddati v podizvajanje,</w:t>
      </w:r>
    </w:p>
    <w:p w14:paraId="46B32E4A" w14:textId="77777777" w:rsidR="00AC404A" w:rsidRPr="004B06EF" w:rsidRDefault="00AC404A" w:rsidP="001B6092">
      <w:pPr>
        <w:pStyle w:val="Odstavekseznama"/>
        <w:numPr>
          <w:ilvl w:val="0"/>
          <w:numId w:val="22"/>
        </w:numPr>
        <w:spacing w:line="260" w:lineRule="atLeast"/>
        <w:jc w:val="both"/>
        <w:rPr>
          <w:rFonts w:ascii="Arial" w:hAnsi="Arial" w:cs="Arial"/>
          <w:sz w:val="20"/>
          <w:szCs w:val="20"/>
          <w:lang w:eastAsia="en-US"/>
        </w:rPr>
      </w:pPr>
      <w:r w:rsidRPr="004B06EF">
        <w:rPr>
          <w:rFonts w:ascii="Arial" w:hAnsi="Arial" w:cs="Arial"/>
          <w:sz w:val="20"/>
          <w:szCs w:val="20"/>
          <w:lang w:eastAsia="en-US"/>
        </w:rPr>
        <w:t>kontaktne podatke in zakonite zastopnike predlaganih podizvajalcev,</w:t>
      </w:r>
    </w:p>
    <w:p w14:paraId="63039603" w14:textId="77777777" w:rsidR="00AC404A" w:rsidRPr="004B06EF" w:rsidRDefault="00AC404A" w:rsidP="001B6092">
      <w:pPr>
        <w:pStyle w:val="Odstavekseznama"/>
        <w:numPr>
          <w:ilvl w:val="0"/>
          <w:numId w:val="22"/>
        </w:numPr>
        <w:spacing w:line="260" w:lineRule="atLeast"/>
        <w:jc w:val="both"/>
        <w:rPr>
          <w:rFonts w:ascii="Arial" w:hAnsi="Arial" w:cs="Arial"/>
          <w:sz w:val="20"/>
          <w:szCs w:val="20"/>
          <w:lang w:eastAsia="en-US"/>
        </w:rPr>
      </w:pPr>
      <w:r w:rsidRPr="004B06EF">
        <w:rPr>
          <w:rFonts w:ascii="Arial" w:hAnsi="Arial" w:cs="Arial"/>
          <w:sz w:val="20"/>
          <w:szCs w:val="20"/>
          <w:lang w:eastAsia="en-US"/>
        </w:rPr>
        <w:t>izpolnjene ESPD teh podizvajalcev v skladu z 79. členom ZJN-3 ter</w:t>
      </w:r>
    </w:p>
    <w:p w14:paraId="1B9ED5B9" w14:textId="77777777" w:rsidR="00AC404A" w:rsidRPr="004B06EF" w:rsidRDefault="00AC404A" w:rsidP="001B6092">
      <w:pPr>
        <w:pStyle w:val="Odstavekseznama"/>
        <w:numPr>
          <w:ilvl w:val="0"/>
          <w:numId w:val="22"/>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priložiti zahtevo podizvajalca za neposredno plačilo, </w:t>
      </w:r>
      <w:r w:rsidRPr="004B06EF">
        <w:rPr>
          <w:rFonts w:ascii="Arial" w:hAnsi="Arial" w:cs="Arial"/>
          <w:b/>
          <w:sz w:val="20"/>
          <w:szCs w:val="20"/>
          <w:lang w:eastAsia="en-US"/>
        </w:rPr>
        <w:t>če podizvajalec to zahteva.</w:t>
      </w:r>
    </w:p>
    <w:p w14:paraId="3779CB83" w14:textId="77777777" w:rsidR="00AC404A" w:rsidRPr="0070139D" w:rsidRDefault="00AC404A" w:rsidP="00AC404A">
      <w:pPr>
        <w:spacing w:line="260" w:lineRule="atLeast"/>
        <w:jc w:val="both"/>
        <w:rPr>
          <w:rFonts w:ascii="Arial" w:hAnsi="Arial" w:cs="Arial"/>
          <w:sz w:val="20"/>
          <w:szCs w:val="20"/>
          <w:lang w:eastAsia="en-US"/>
        </w:rPr>
      </w:pPr>
    </w:p>
    <w:p w14:paraId="568127FF" w14:textId="77777777" w:rsidR="00AC404A" w:rsidRPr="0070139D"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3E83F73" w14:textId="77777777" w:rsidR="00AC404A" w:rsidRPr="0070139D" w:rsidRDefault="00AC404A" w:rsidP="00AC404A">
      <w:pPr>
        <w:spacing w:line="260" w:lineRule="atLeast"/>
        <w:jc w:val="both"/>
        <w:rPr>
          <w:rFonts w:ascii="Arial" w:hAnsi="Arial" w:cs="Arial"/>
          <w:sz w:val="20"/>
          <w:szCs w:val="20"/>
          <w:lang w:eastAsia="en-US"/>
        </w:rPr>
      </w:pPr>
    </w:p>
    <w:p w14:paraId="6FD6E223" w14:textId="77777777" w:rsidR="00AC404A" w:rsidRPr="0070139D"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zavrnil vsakega podizvajalca: </w:t>
      </w:r>
    </w:p>
    <w:p w14:paraId="21AE3DDF" w14:textId="77777777" w:rsidR="00AC404A" w:rsidRPr="004B06EF" w:rsidRDefault="00AC404A" w:rsidP="001B6092">
      <w:pPr>
        <w:pStyle w:val="Odstavekseznama"/>
        <w:numPr>
          <w:ilvl w:val="0"/>
          <w:numId w:val="22"/>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zanj obstajajo razlogi za izključitev, kot so navedeni v poglavju 3.1 te razpisne dokumentacije ter zahteval njegovo zamenjavo, </w:t>
      </w:r>
    </w:p>
    <w:p w14:paraId="34884FE1" w14:textId="77777777" w:rsidR="00AC404A" w:rsidRPr="004B06EF" w:rsidRDefault="00AC404A" w:rsidP="001B6092">
      <w:pPr>
        <w:pStyle w:val="Odstavekseznama"/>
        <w:numPr>
          <w:ilvl w:val="0"/>
          <w:numId w:val="22"/>
        </w:numPr>
        <w:spacing w:line="260" w:lineRule="atLeast"/>
        <w:jc w:val="both"/>
        <w:rPr>
          <w:rFonts w:ascii="Arial" w:hAnsi="Arial" w:cs="Arial"/>
          <w:sz w:val="20"/>
          <w:szCs w:val="20"/>
          <w:lang w:eastAsia="en-US"/>
        </w:rPr>
      </w:pPr>
      <w:r w:rsidRPr="004B06EF">
        <w:rPr>
          <w:rFonts w:ascii="Arial" w:hAnsi="Arial" w:cs="Arial"/>
          <w:sz w:val="20"/>
          <w:szCs w:val="20"/>
          <w:lang w:eastAsia="en-US"/>
        </w:rPr>
        <w:t>če bi to lahko vplivalo na nemoteno izvajanje ali dokončanje del,</w:t>
      </w:r>
    </w:p>
    <w:p w14:paraId="6C6D4998" w14:textId="77777777" w:rsidR="00AC404A" w:rsidRPr="004B06EF" w:rsidRDefault="00AC404A" w:rsidP="001B6092">
      <w:pPr>
        <w:pStyle w:val="Odstavekseznama"/>
        <w:numPr>
          <w:ilvl w:val="0"/>
          <w:numId w:val="22"/>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novi podizvajalec ne izpolnjuje pogojev v zvezi z oddajo javnega naročila. </w:t>
      </w:r>
    </w:p>
    <w:p w14:paraId="37AD4AC6" w14:textId="77777777" w:rsidR="00AC404A" w:rsidRPr="0070139D" w:rsidRDefault="00AC404A" w:rsidP="00AC404A">
      <w:pPr>
        <w:spacing w:line="260" w:lineRule="atLeast"/>
        <w:jc w:val="both"/>
        <w:rPr>
          <w:rFonts w:ascii="Arial" w:hAnsi="Arial" w:cs="Arial"/>
          <w:sz w:val="20"/>
          <w:szCs w:val="20"/>
          <w:lang w:eastAsia="en-US"/>
        </w:rPr>
      </w:pPr>
    </w:p>
    <w:p w14:paraId="0E1A5FD4" w14:textId="77777777" w:rsidR="00AC404A" w:rsidRPr="0070139D"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lastRenderedPageBreak/>
        <w:t>Le če podizvaja</w:t>
      </w:r>
      <w:r>
        <w:rPr>
          <w:rFonts w:ascii="Arial" w:hAnsi="Arial" w:cs="Arial"/>
          <w:sz w:val="20"/>
          <w:szCs w:val="20"/>
          <w:lang w:eastAsia="en-US"/>
        </w:rPr>
        <w:t xml:space="preserve">lec zahteva neposredno plačilo, </w:t>
      </w:r>
      <w:r w:rsidRPr="0070139D">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24DB0FF3" w14:textId="77777777" w:rsidR="00AC404A" w:rsidRPr="004B06EF" w:rsidRDefault="00AC404A" w:rsidP="001B6092">
      <w:pPr>
        <w:pStyle w:val="Odstavekseznama"/>
        <w:numPr>
          <w:ilvl w:val="0"/>
          <w:numId w:val="22"/>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02FF9F25" w14:textId="77777777" w:rsidR="00AC404A" w:rsidRPr="004B06EF" w:rsidRDefault="00AC404A" w:rsidP="001B6092">
      <w:pPr>
        <w:pStyle w:val="Odstavekseznama"/>
        <w:numPr>
          <w:ilvl w:val="0"/>
          <w:numId w:val="22"/>
        </w:numPr>
        <w:spacing w:line="260" w:lineRule="atLeast"/>
        <w:jc w:val="both"/>
        <w:rPr>
          <w:rFonts w:ascii="Arial" w:hAnsi="Arial" w:cs="Arial"/>
          <w:sz w:val="20"/>
          <w:szCs w:val="20"/>
          <w:lang w:eastAsia="en-US"/>
        </w:rPr>
      </w:pPr>
      <w:r w:rsidRPr="004B06EF">
        <w:rPr>
          <w:rFonts w:ascii="Arial" w:hAnsi="Arial" w:cs="Arial"/>
          <w:sz w:val="20"/>
          <w:szCs w:val="20"/>
          <w:lang w:eastAsia="en-US"/>
        </w:rPr>
        <w:t>podizvajalec predložiti soglasje, na podlagi katerega naročnik namesto ponudnika poravna podizvajalčevo terjatev do ponudnika,</w:t>
      </w:r>
    </w:p>
    <w:p w14:paraId="2388F4F5" w14:textId="77777777" w:rsidR="00AC404A" w:rsidRPr="004B06EF" w:rsidRDefault="00AC404A" w:rsidP="001B6092">
      <w:pPr>
        <w:pStyle w:val="Odstavekseznama"/>
        <w:numPr>
          <w:ilvl w:val="0"/>
          <w:numId w:val="22"/>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svojemu računu ali situaciji priložiti račun ali situacijo podizvajalca, ki ga je predhodno potrdil.</w:t>
      </w:r>
    </w:p>
    <w:p w14:paraId="582A1C6B" w14:textId="77777777" w:rsidR="00AC404A" w:rsidRDefault="00AC404A" w:rsidP="00AC404A">
      <w:pPr>
        <w:spacing w:line="260" w:lineRule="atLeast"/>
        <w:jc w:val="both"/>
        <w:rPr>
          <w:rFonts w:ascii="Arial" w:hAnsi="Arial" w:cs="Arial"/>
          <w:sz w:val="20"/>
          <w:szCs w:val="20"/>
          <w:lang w:eastAsia="en-US"/>
        </w:rPr>
      </w:pPr>
    </w:p>
    <w:p w14:paraId="6291154D" w14:textId="77777777" w:rsidR="00AC404A"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72EB2268" w14:textId="77777777" w:rsidR="00AC404A" w:rsidRPr="0070139D" w:rsidRDefault="00AC404A" w:rsidP="00AC404A">
      <w:pPr>
        <w:spacing w:line="260" w:lineRule="atLeast"/>
        <w:jc w:val="both"/>
        <w:rPr>
          <w:rFonts w:ascii="Arial" w:hAnsi="Arial" w:cs="Arial"/>
          <w:sz w:val="20"/>
          <w:szCs w:val="20"/>
          <w:lang w:eastAsia="en-US"/>
        </w:rPr>
      </w:pPr>
    </w:p>
    <w:p w14:paraId="4193DE27" w14:textId="77777777" w:rsidR="00AC404A" w:rsidRPr="00C159B5" w:rsidRDefault="00AC404A" w:rsidP="00AC404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C159B5">
        <w:rPr>
          <w:rFonts w:ascii="Arial" w:hAnsi="Arial" w:cs="Arial"/>
          <w:b/>
          <w:sz w:val="20"/>
          <w:lang w:eastAsia="en-US"/>
        </w:rPr>
        <w:t xml:space="preserve">DOKAZILA: </w:t>
      </w:r>
    </w:p>
    <w:p w14:paraId="60BE4712" w14:textId="77777777" w:rsidR="00AC404A" w:rsidRDefault="00AC404A" w:rsidP="001B6092">
      <w:pPr>
        <w:pStyle w:val="Odstavekseznama"/>
        <w:numPr>
          <w:ilvl w:val="0"/>
          <w:numId w:val="24"/>
        </w:num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13619B">
        <w:rPr>
          <w:rFonts w:ascii="Arial" w:hAnsi="Arial" w:cs="Arial"/>
          <w:sz w:val="20"/>
          <w:lang w:eastAsia="en-US"/>
        </w:rPr>
        <w:t>ESPD obrazec ponudnika s podatki o vseh podizvajalcih</w:t>
      </w:r>
      <w:r>
        <w:rPr>
          <w:rFonts w:ascii="Arial" w:hAnsi="Arial" w:cs="Arial"/>
          <w:sz w:val="20"/>
          <w:lang w:eastAsia="en-US"/>
        </w:rPr>
        <w:t>,</w:t>
      </w:r>
    </w:p>
    <w:p w14:paraId="7EB9739F" w14:textId="77777777" w:rsidR="00AC404A" w:rsidRPr="00F16963" w:rsidRDefault="00AC404A" w:rsidP="001B6092">
      <w:pPr>
        <w:pStyle w:val="Odstavekseznama"/>
        <w:numPr>
          <w:ilvl w:val="0"/>
          <w:numId w:val="24"/>
        </w:num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F16963">
        <w:rPr>
          <w:rFonts w:ascii="Arial" w:hAnsi="Arial" w:cs="Arial"/>
          <w:sz w:val="20"/>
          <w:lang w:eastAsia="en-US"/>
        </w:rPr>
        <w:t>ESPD obrazec posameznega podizvajalca,</w:t>
      </w:r>
    </w:p>
    <w:p w14:paraId="2B95A528" w14:textId="77777777" w:rsidR="00AC404A" w:rsidRPr="00F16963" w:rsidRDefault="00AC404A" w:rsidP="001B6092">
      <w:pPr>
        <w:pStyle w:val="Odstavekseznama"/>
        <w:numPr>
          <w:ilvl w:val="0"/>
          <w:numId w:val="24"/>
        </w:num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F16963">
        <w:rPr>
          <w:rFonts w:ascii="Arial" w:hAnsi="Arial" w:cs="Arial"/>
          <w:sz w:val="20"/>
          <w:lang w:eastAsia="en-US"/>
        </w:rPr>
        <w:t>obrazec 1A in</w:t>
      </w:r>
    </w:p>
    <w:p w14:paraId="26EDB5E4" w14:textId="77777777" w:rsidR="00AC404A" w:rsidRPr="00F16963" w:rsidRDefault="00AC404A" w:rsidP="001B6092">
      <w:pPr>
        <w:pStyle w:val="Odstavekseznama"/>
        <w:numPr>
          <w:ilvl w:val="0"/>
          <w:numId w:val="24"/>
        </w:num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F16963">
        <w:rPr>
          <w:rFonts w:ascii="Arial" w:hAnsi="Arial" w:cs="Arial"/>
          <w:sz w:val="20"/>
          <w:lang w:eastAsia="en-US"/>
        </w:rPr>
        <w:t>obrazec 1B (v primeru neposrednih plačil).</w:t>
      </w:r>
    </w:p>
    <w:p w14:paraId="0867B4D0" w14:textId="77777777" w:rsidR="00AC404A" w:rsidRDefault="00AC404A" w:rsidP="00AC404A">
      <w:pPr>
        <w:keepNext/>
        <w:spacing w:line="260" w:lineRule="atLeast"/>
        <w:jc w:val="both"/>
        <w:outlineLvl w:val="2"/>
        <w:rPr>
          <w:rFonts w:ascii="Arial" w:hAnsi="Arial" w:cs="Arial"/>
          <w:b/>
          <w:bCs/>
          <w:sz w:val="20"/>
          <w:szCs w:val="20"/>
          <w:lang w:eastAsia="en-US"/>
        </w:rPr>
      </w:pPr>
      <w:bookmarkStart w:id="124" w:name="_Toc130197575"/>
      <w:bookmarkStart w:id="125" w:name="_Toc130198076"/>
      <w:bookmarkStart w:id="126" w:name="_Toc130198136"/>
      <w:bookmarkStart w:id="127" w:name="_Toc130799597"/>
      <w:bookmarkStart w:id="128" w:name="_Toc132106368"/>
      <w:bookmarkStart w:id="129" w:name="_Toc132424982"/>
      <w:bookmarkStart w:id="130" w:name="_Toc132432231"/>
      <w:bookmarkStart w:id="131" w:name="_Toc156997259"/>
    </w:p>
    <w:p w14:paraId="0D903FE5" w14:textId="776EF8E7" w:rsidR="00AC404A" w:rsidRPr="00D6178F" w:rsidRDefault="00AC404A" w:rsidP="00AC404A">
      <w:pPr>
        <w:keepNext/>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3.2.</w:t>
      </w:r>
      <w:r w:rsidR="0099423D">
        <w:rPr>
          <w:rFonts w:ascii="Arial" w:hAnsi="Arial" w:cs="Arial"/>
          <w:b/>
          <w:bCs/>
          <w:sz w:val="20"/>
          <w:szCs w:val="20"/>
          <w:lang w:eastAsia="en-US"/>
        </w:rPr>
        <w:t>4</w:t>
      </w:r>
      <w:r>
        <w:rPr>
          <w:rFonts w:ascii="Arial" w:hAnsi="Arial" w:cs="Arial"/>
          <w:b/>
          <w:bCs/>
          <w:sz w:val="20"/>
          <w:szCs w:val="20"/>
          <w:lang w:eastAsia="en-US"/>
        </w:rPr>
        <w:t xml:space="preserve"> </w:t>
      </w:r>
      <w:r w:rsidRPr="00D6178F">
        <w:rPr>
          <w:rFonts w:ascii="Arial" w:hAnsi="Arial" w:cs="Arial"/>
          <w:b/>
          <w:bCs/>
          <w:sz w:val="20"/>
          <w:szCs w:val="20"/>
          <w:lang w:eastAsia="en-US"/>
        </w:rPr>
        <w:t>Skupna ponudba</w:t>
      </w:r>
      <w:bookmarkEnd w:id="124"/>
      <w:bookmarkEnd w:id="125"/>
      <w:bookmarkEnd w:id="126"/>
      <w:bookmarkEnd w:id="127"/>
      <w:bookmarkEnd w:id="128"/>
      <w:bookmarkEnd w:id="129"/>
      <w:bookmarkEnd w:id="130"/>
      <w:bookmarkEnd w:id="131"/>
      <w:r>
        <w:rPr>
          <w:rFonts w:ascii="Arial" w:hAnsi="Arial" w:cs="Arial"/>
          <w:b/>
          <w:bCs/>
          <w:sz w:val="20"/>
          <w:szCs w:val="20"/>
          <w:lang w:eastAsia="en-US"/>
        </w:rPr>
        <w:t xml:space="preserve"> </w:t>
      </w:r>
    </w:p>
    <w:p w14:paraId="71EFEDBC" w14:textId="77777777" w:rsidR="00AC404A" w:rsidRPr="00400770" w:rsidRDefault="00AC404A" w:rsidP="00AC404A">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V primeru skupne ponudbe mora ponudnik k ponudbi predložiti še </w:t>
      </w:r>
      <w:r w:rsidRPr="00400770">
        <w:rPr>
          <w:rFonts w:ascii="Arial" w:hAnsi="Arial" w:cs="Arial"/>
          <w:b/>
          <w:sz w:val="20"/>
          <w:szCs w:val="20"/>
          <w:lang w:eastAsia="ar-SA"/>
        </w:rPr>
        <w:t>akt o skupnem nastopu</w:t>
      </w:r>
      <w:r w:rsidRPr="00400770">
        <w:rPr>
          <w:rFonts w:ascii="Arial" w:hAnsi="Arial" w:cs="Arial"/>
          <w:sz w:val="20"/>
          <w:szCs w:val="20"/>
          <w:lang w:eastAsia="ar-SA"/>
        </w:rPr>
        <w:t xml:space="preserve"> oz. skupni izvedbi </w:t>
      </w:r>
      <w:r w:rsidR="0087642C">
        <w:rPr>
          <w:rFonts w:ascii="Arial" w:hAnsi="Arial" w:cs="Arial"/>
          <w:sz w:val="20"/>
          <w:szCs w:val="20"/>
          <w:lang w:eastAsia="ar-SA"/>
        </w:rPr>
        <w:t xml:space="preserve">javnega </w:t>
      </w:r>
      <w:r w:rsidRPr="00400770">
        <w:rPr>
          <w:rFonts w:ascii="Arial" w:hAnsi="Arial" w:cs="Arial"/>
          <w:sz w:val="20"/>
          <w:szCs w:val="20"/>
          <w:lang w:eastAsia="ar-SA"/>
        </w:rPr>
        <w:t>naročila, ki mora vsebovati vsaj naslednje določbe:</w:t>
      </w:r>
    </w:p>
    <w:p w14:paraId="1C803252" w14:textId="77777777" w:rsidR="00AC404A" w:rsidRPr="00400770" w:rsidRDefault="00AC404A" w:rsidP="001B6092">
      <w:pPr>
        <w:numPr>
          <w:ilvl w:val="0"/>
          <w:numId w:val="19"/>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pooblastilo vodilnemu partnerju,</w:t>
      </w:r>
    </w:p>
    <w:p w14:paraId="7D17325A" w14:textId="77777777" w:rsidR="00AC404A" w:rsidRPr="00400770" w:rsidRDefault="00AC404A" w:rsidP="001B6092">
      <w:pPr>
        <w:numPr>
          <w:ilvl w:val="0"/>
          <w:numId w:val="19"/>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neomejena solidarna odgovornost vseh partnerjev v skupini,</w:t>
      </w:r>
    </w:p>
    <w:p w14:paraId="7DF39A3B" w14:textId="77777777" w:rsidR="00AC404A" w:rsidRPr="00400770" w:rsidRDefault="00AC404A" w:rsidP="001B6092">
      <w:pPr>
        <w:numPr>
          <w:ilvl w:val="0"/>
          <w:numId w:val="19"/>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način plačevanja (preko vodilnega partnerja ali vsakemu soponudniku posebej – v tem primeru mora biti račun partnerja potrj</w:t>
      </w:r>
      <w:r w:rsidR="0087642C">
        <w:rPr>
          <w:rFonts w:ascii="Arial" w:hAnsi="Arial" w:cs="Arial"/>
          <w:sz w:val="20"/>
          <w:szCs w:val="20"/>
          <w:lang w:eastAsia="ar-SA"/>
        </w:rPr>
        <w:t>en s strani vodilnega partnerja,</w:t>
      </w:r>
    </w:p>
    <w:p w14:paraId="0570CD3D" w14:textId="77777777" w:rsidR="00AC404A" w:rsidRDefault="00AC404A" w:rsidP="001B6092">
      <w:pPr>
        <w:numPr>
          <w:ilvl w:val="0"/>
          <w:numId w:val="19"/>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 xml:space="preserve">delež partnerjev v % in področje dela, ki ga bodo izvedli, </w:t>
      </w:r>
    </w:p>
    <w:p w14:paraId="537E3DC1" w14:textId="77777777" w:rsidR="00AC404A" w:rsidRPr="003F323B" w:rsidRDefault="00AC404A" w:rsidP="001B6092">
      <w:pPr>
        <w:numPr>
          <w:ilvl w:val="0"/>
          <w:numId w:val="19"/>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rok trajanja tega akta ter</w:t>
      </w:r>
    </w:p>
    <w:p w14:paraId="2D13EF7A" w14:textId="77777777" w:rsidR="00AC404A" w:rsidRPr="00400770" w:rsidRDefault="00AC404A" w:rsidP="001B6092">
      <w:pPr>
        <w:numPr>
          <w:ilvl w:val="0"/>
          <w:numId w:val="19"/>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navedbo oseb, ki bodo odgovorne za izvedbo predmetnega </w:t>
      </w:r>
      <w:r w:rsidR="0087642C">
        <w:rPr>
          <w:rFonts w:ascii="Arial" w:hAnsi="Arial" w:cs="Arial"/>
          <w:sz w:val="20"/>
          <w:szCs w:val="20"/>
          <w:lang w:eastAsia="ar-SA"/>
        </w:rPr>
        <w:t xml:space="preserve">javnega </w:t>
      </w:r>
      <w:r w:rsidRPr="00400770">
        <w:rPr>
          <w:rFonts w:ascii="Arial" w:hAnsi="Arial" w:cs="Arial"/>
          <w:sz w:val="20"/>
          <w:szCs w:val="20"/>
          <w:lang w:eastAsia="ar-SA"/>
        </w:rPr>
        <w:t>naročila, za vsakega partnerja posebej.</w:t>
      </w:r>
    </w:p>
    <w:p w14:paraId="70D6F768" w14:textId="77777777" w:rsidR="00AC404A" w:rsidRPr="00400770" w:rsidRDefault="00AC404A" w:rsidP="00AC404A">
      <w:pPr>
        <w:suppressAutoHyphens/>
        <w:spacing w:line="260" w:lineRule="atLeast"/>
        <w:jc w:val="both"/>
        <w:rPr>
          <w:rFonts w:ascii="Arial" w:hAnsi="Arial" w:cs="Arial"/>
          <w:sz w:val="20"/>
          <w:szCs w:val="20"/>
          <w:lang w:eastAsia="ar-SA"/>
        </w:rPr>
      </w:pPr>
    </w:p>
    <w:p w14:paraId="59A4737C" w14:textId="707D6718" w:rsidR="00AC404A" w:rsidRDefault="00AC404A" w:rsidP="00AC404A">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V primeru skupne ponudbe bo naročnik razloge za izključitev, ustreznost za opravljanje poklicne dejavnosti ter ekonomski in finančni položaj ugotavljal za vsakega partnerja v skupni ponudbi.</w:t>
      </w:r>
      <w:r w:rsidR="008B1C89">
        <w:rPr>
          <w:rFonts w:ascii="Arial" w:hAnsi="Arial" w:cs="Arial"/>
          <w:sz w:val="20"/>
          <w:szCs w:val="20"/>
          <w:lang w:eastAsia="ar-SA"/>
        </w:rPr>
        <w:t xml:space="preserve"> </w:t>
      </w:r>
      <w:r w:rsidRPr="00400770">
        <w:rPr>
          <w:rFonts w:ascii="Arial" w:hAnsi="Arial" w:cs="Arial"/>
          <w:sz w:val="20"/>
          <w:szCs w:val="20"/>
          <w:lang w:eastAsia="ar-SA"/>
        </w:rPr>
        <w:t>Za ugotavljanje tehnične in/ali kadrovske sposobnosti pa bo naročnik upošteval usposobljenost od katerega koli partnerja v skupni ponudbi</w:t>
      </w:r>
      <w:r>
        <w:rPr>
          <w:rFonts w:ascii="Arial" w:hAnsi="Arial" w:cs="Arial"/>
          <w:sz w:val="20"/>
          <w:szCs w:val="20"/>
          <w:lang w:eastAsia="ar-SA"/>
        </w:rPr>
        <w:t>.</w:t>
      </w:r>
      <w:r w:rsidRPr="00400770">
        <w:rPr>
          <w:rFonts w:ascii="Arial" w:hAnsi="Arial" w:cs="Arial"/>
          <w:sz w:val="20"/>
          <w:szCs w:val="20"/>
          <w:lang w:eastAsia="ar-SA"/>
        </w:rPr>
        <w:t xml:space="preserve"> </w:t>
      </w:r>
    </w:p>
    <w:p w14:paraId="14EF483F" w14:textId="77777777" w:rsidR="00AC404A" w:rsidRDefault="00AC404A" w:rsidP="00AC404A">
      <w:pPr>
        <w:suppressAutoHyphens/>
        <w:spacing w:line="260" w:lineRule="atLeast"/>
        <w:jc w:val="both"/>
        <w:rPr>
          <w:rFonts w:ascii="Arial" w:hAnsi="Arial" w:cs="Arial"/>
          <w:sz w:val="20"/>
          <w:szCs w:val="20"/>
          <w:lang w:eastAsia="ar-SA"/>
        </w:rPr>
      </w:pPr>
    </w:p>
    <w:p w14:paraId="3AB35774" w14:textId="77777777" w:rsidR="00AC404A" w:rsidRDefault="00AC404A" w:rsidP="00AC404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571462B6" w14:textId="6845602A" w:rsidR="00AC404A" w:rsidRPr="008B1C89" w:rsidRDefault="00AC404A" w:rsidP="008B1C89">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C159B5">
        <w:rPr>
          <w:rFonts w:ascii="Arial" w:hAnsi="Arial" w:cs="Arial"/>
          <w:sz w:val="20"/>
          <w:lang w:eastAsia="en-US"/>
        </w:rPr>
        <w:t xml:space="preserve">Akt o skupnem nastopu oz. skupni izvedbi </w:t>
      </w:r>
      <w:r w:rsidR="0087642C">
        <w:rPr>
          <w:rFonts w:ascii="Arial" w:hAnsi="Arial" w:cs="Arial"/>
          <w:sz w:val="20"/>
          <w:lang w:eastAsia="en-US"/>
        </w:rPr>
        <w:t xml:space="preserve">javnega </w:t>
      </w:r>
      <w:r w:rsidRPr="00C159B5">
        <w:rPr>
          <w:rFonts w:ascii="Arial" w:hAnsi="Arial" w:cs="Arial"/>
          <w:sz w:val="20"/>
          <w:lang w:eastAsia="en-US"/>
        </w:rPr>
        <w:t>naročila</w:t>
      </w:r>
    </w:p>
    <w:p w14:paraId="778B943B" w14:textId="77777777" w:rsidR="00AC404A" w:rsidRPr="00FA5478" w:rsidRDefault="00AC404A" w:rsidP="00AC404A">
      <w:pPr>
        <w:spacing w:line="260" w:lineRule="atLeast"/>
        <w:jc w:val="both"/>
        <w:rPr>
          <w:rFonts w:ascii="Arial" w:hAnsi="Arial" w:cs="Arial"/>
          <w:sz w:val="20"/>
          <w:szCs w:val="20"/>
          <w:lang w:eastAsia="en-US"/>
        </w:rPr>
      </w:pPr>
      <w:r w:rsidRPr="00FA5478">
        <w:rPr>
          <w:rFonts w:ascii="Arial" w:hAnsi="Arial"/>
          <w:u w:val="single"/>
          <w:lang w:eastAsia="en-US"/>
        </w:rPr>
        <w:br w:type="page"/>
      </w:r>
      <w:bookmarkEnd w:id="54"/>
      <w:r w:rsidRPr="0082255A">
        <w:rPr>
          <w:rFonts w:ascii="Arial" w:hAnsi="Arial" w:cs="Arial"/>
          <w:b/>
          <w:sz w:val="20"/>
          <w:szCs w:val="20"/>
          <w:lang w:eastAsia="en-US"/>
        </w:rPr>
        <w:lastRenderedPageBreak/>
        <w:t xml:space="preserve">POGLAVJE 4: </w:t>
      </w:r>
      <w:r w:rsidRPr="009B26E4">
        <w:rPr>
          <w:rFonts w:ascii="Arial" w:hAnsi="Arial" w:cs="Arial"/>
          <w:b/>
          <w:sz w:val="20"/>
          <w:szCs w:val="20"/>
          <w:lang w:eastAsia="en-US"/>
        </w:rPr>
        <w:t>OBRAZCI NAROČNIKA</w:t>
      </w:r>
    </w:p>
    <w:bookmarkEnd w:id="4"/>
    <w:bookmarkEnd w:id="5"/>
    <w:bookmarkEnd w:id="6"/>
    <w:bookmarkEnd w:id="7"/>
    <w:bookmarkEnd w:id="8"/>
    <w:bookmarkEnd w:id="9"/>
    <w:bookmarkEnd w:id="10"/>
    <w:bookmarkEnd w:id="11"/>
    <w:p w14:paraId="40C2A141" w14:textId="77777777" w:rsidR="00AC404A" w:rsidRPr="00161C6E" w:rsidRDefault="00AC404A" w:rsidP="00AC404A">
      <w:pPr>
        <w:spacing w:line="260" w:lineRule="atLeast"/>
        <w:jc w:val="both"/>
        <w:rPr>
          <w:rFonts w:ascii="Arial" w:hAnsi="Arial" w:cs="Arial"/>
          <w:b/>
          <w:sz w:val="20"/>
          <w:szCs w:val="20"/>
          <w:lang w:eastAsia="en-US"/>
        </w:rPr>
      </w:pPr>
    </w:p>
    <w:p w14:paraId="05B12457" w14:textId="77777777" w:rsidR="00AC404A" w:rsidRPr="00161C6E" w:rsidRDefault="00AC404A" w:rsidP="00AC404A">
      <w:pPr>
        <w:spacing w:line="260" w:lineRule="atLeast"/>
        <w:rPr>
          <w:rFonts w:ascii="Arial" w:hAnsi="Arial" w:cs="Arial"/>
          <w:b/>
          <w:sz w:val="20"/>
          <w:szCs w:val="20"/>
          <w:u w:val="single"/>
          <w:lang w:eastAsia="en-US"/>
        </w:rPr>
      </w:pPr>
      <w:r w:rsidRPr="00161C6E">
        <w:rPr>
          <w:rFonts w:ascii="Arial" w:hAnsi="Arial" w:cs="Arial"/>
          <w:b/>
          <w:sz w:val="20"/>
          <w:szCs w:val="20"/>
          <w:lang w:eastAsia="en-US"/>
        </w:rPr>
        <w:t xml:space="preserve">Sestavni deli ponudbe in preglednica obrazcev s prilogami, ki </w:t>
      </w:r>
      <w:r w:rsidRPr="00161C6E">
        <w:rPr>
          <w:rFonts w:ascii="Arial" w:hAnsi="Arial" w:cs="Arial"/>
          <w:b/>
          <w:sz w:val="20"/>
          <w:szCs w:val="20"/>
          <w:u w:val="single"/>
          <w:lang w:eastAsia="en-US"/>
        </w:rPr>
        <w:t>jih je potrebno predložiti v ponudbi</w:t>
      </w:r>
      <w:r>
        <w:rPr>
          <w:rFonts w:ascii="Arial" w:hAnsi="Arial" w:cs="Arial"/>
          <w:b/>
          <w:sz w:val="20"/>
          <w:szCs w:val="20"/>
          <w:u w:val="single"/>
          <w:lang w:eastAsia="en-US"/>
        </w:rPr>
        <w:t>:</w:t>
      </w:r>
    </w:p>
    <w:p w14:paraId="77CBDC64" w14:textId="77777777" w:rsidR="00AC404A" w:rsidRDefault="00AC404A" w:rsidP="00AC404A">
      <w:pPr>
        <w:spacing w:line="260" w:lineRule="atLeast"/>
        <w:jc w:val="both"/>
        <w:rPr>
          <w:rFonts w:ascii="Arial" w:hAnsi="Arial" w:cs="Arial"/>
          <w:b/>
          <w:sz w:val="20"/>
          <w:szCs w:val="20"/>
          <w:lang w:eastAsia="en-US"/>
        </w:rPr>
      </w:pPr>
    </w:p>
    <w:p w14:paraId="62D2F0C5" w14:textId="77777777" w:rsidR="00AC404A" w:rsidRPr="00161C6E" w:rsidRDefault="00AC404A" w:rsidP="00AC404A">
      <w:pPr>
        <w:spacing w:line="260" w:lineRule="atLeast"/>
        <w:jc w:val="both"/>
        <w:rPr>
          <w:rFonts w:ascii="Arial" w:hAnsi="Arial" w:cs="Arial"/>
          <w:b/>
          <w:sz w:val="20"/>
          <w:szCs w:val="20"/>
          <w:lang w:eastAsia="en-US"/>
        </w:rPr>
      </w:pPr>
    </w:p>
    <w:p w14:paraId="516BACED" w14:textId="77777777" w:rsidR="00AC404A" w:rsidRPr="00161C6E" w:rsidRDefault="00AC404A" w:rsidP="001B6092">
      <w:pPr>
        <w:pStyle w:val="Odstavekseznama"/>
        <w:numPr>
          <w:ilvl w:val="0"/>
          <w:numId w:val="11"/>
        </w:numPr>
        <w:spacing w:line="260" w:lineRule="atLeast"/>
        <w:jc w:val="both"/>
        <w:rPr>
          <w:rFonts w:ascii="Arial" w:hAnsi="Arial" w:cs="Arial"/>
          <w:b/>
          <w:sz w:val="20"/>
          <w:szCs w:val="20"/>
          <w:lang w:eastAsia="en-US"/>
        </w:rPr>
      </w:pPr>
      <w:r w:rsidRPr="00161C6E">
        <w:rPr>
          <w:rFonts w:ascii="Arial" w:hAnsi="Arial" w:cs="Arial"/>
          <w:b/>
          <w:sz w:val="20"/>
          <w:szCs w:val="20"/>
          <w:lang w:eastAsia="en-US"/>
        </w:rPr>
        <w:t>PONUDBA</w:t>
      </w:r>
      <w:r>
        <w:rPr>
          <w:rFonts w:ascii="Arial" w:hAnsi="Arial" w:cs="Arial"/>
          <w:b/>
          <w:sz w:val="20"/>
          <w:szCs w:val="20"/>
          <w:lang w:eastAsia="en-US"/>
        </w:rPr>
        <w:t>:</w:t>
      </w:r>
    </w:p>
    <w:p w14:paraId="2AD5E780" w14:textId="77777777" w:rsidR="00AC404A" w:rsidRDefault="00AC404A" w:rsidP="00691A9B">
      <w:pPr>
        <w:numPr>
          <w:ilvl w:val="0"/>
          <w:numId w:val="9"/>
        </w:numPr>
        <w:spacing w:line="260" w:lineRule="atLeast"/>
        <w:jc w:val="both"/>
        <w:rPr>
          <w:rFonts w:ascii="Arial" w:hAnsi="Arial" w:cs="Arial"/>
          <w:sz w:val="20"/>
          <w:szCs w:val="20"/>
        </w:rPr>
      </w:pPr>
      <w:r w:rsidRPr="00161C6E">
        <w:rPr>
          <w:rFonts w:ascii="Arial" w:hAnsi="Arial" w:cs="Arial"/>
          <w:sz w:val="20"/>
          <w:szCs w:val="20"/>
        </w:rPr>
        <w:t>Sklep o določitvi poslovne skrivnosti (opcijsko)</w:t>
      </w:r>
    </w:p>
    <w:p w14:paraId="6B1EE673" w14:textId="77777777" w:rsidR="00AC404A" w:rsidRPr="00161C6E" w:rsidRDefault="00AC404A" w:rsidP="00AC404A">
      <w:pPr>
        <w:spacing w:line="260" w:lineRule="atLeast"/>
        <w:jc w:val="both"/>
        <w:rPr>
          <w:rFonts w:ascii="Arial" w:hAnsi="Arial" w:cs="Arial"/>
          <w:sz w:val="20"/>
          <w:szCs w:val="20"/>
        </w:rPr>
      </w:pPr>
    </w:p>
    <w:p w14:paraId="1B7BB886" w14:textId="77777777" w:rsidR="00AC404A" w:rsidRDefault="00597F86" w:rsidP="00691A9B">
      <w:pPr>
        <w:numPr>
          <w:ilvl w:val="0"/>
          <w:numId w:val="9"/>
        </w:numPr>
        <w:spacing w:line="260" w:lineRule="atLeast"/>
        <w:jc w:val="both"/>
        <w:rPr>
          <w:rFonts w:ascii="Arial" w:hAnsi="Arial" w:cs="Arial"/>
          <w:sz w:val="20"/>
          <w:szCs w:val="20"/>
        </w:rPr>
      </w:pPr>
      <w:r>
        <w:rPr>
          <w:rFonts w:ascii="Arial" w:hAnsi="Arial" w:cs="Arial"/>
          <w:sz w:val="20"/>
          <w:szCs w:val="20"/>
        </w:rPr>
        <w:t>Akt</w:t>
      </w:r>
      <w:r w:rsidR="00AC404A" w:rsidRPr="00161C6E">
        <w:rPr>
          <w:rFonts w:ascii="Arial" w:hAnsi="Arial" w:cs="Arial"/>
          <w:sz w:val="20"/>
          <w:szCs w:val="20"/>
        </w:rPr>
        <w:t xml:space="preserve"> o skupnem nastopu </w:t>
      </w:r>
      <w:r w:rsidR="001E0B8E" w:rsidRPr="001E0B8E">
        <w:rPr>
          <w:rFonts w:ascii="Arial" w:hAnsi="Arial" w:cs="Arial"/>
          <w:sz w:val="20"/>
          <w:szCs w:val="20"/>
        </w:rPr>
        <w:t xml:space="preserve">oz. skupni izvedbi javnega naročila </w:t>
      </w:r>
      <w:r w:rsidR="00AC404A" w:rsidRPr="00161C6E">
        <w:rPr>
          <w:rFonts w:ascii="Arial" w:hAnsi="Arial" w:cs="Arial"/>
          <w:sz w:val="20"/>
          <w:szCs w:val="20"/>
        </w:rPr>
        <w:t>v primeru skupnega nastopa ponudnikov</w:t>
      </w:r>
    </w:p>
    <w:p w14:paraId="7462B223" w14:textId="77777777" w:rsidR="00AC404A" w:rsidRDefault="00AC404A" w:rsidP="00AC404A">
      <w:pPr>
        <w:pStyle w:val="Odstavekseznama"/>
        <w:rPr>
          <w:rFonts w:ascii="Arial" w:hAnsi="Arial" w:cs="Arial"/>
          <w:sz w:val="20"/>
          <w:szCs w:val="20"/>
        </w:rPr>
      </w:pPr>
    </w:p>
    <w:p w14:paraId="0958D12B" w14:textId="77777777" w:rsidR="00AC404A" w:rsidRPr="00161C6E" w:rsidRDefault="00AC404A" w:rsidP="00691A9B">
      <w:pPr>
        <w:numPr>
          <w:ilvl w:val="0"/>
          <w:numId w:val="9"/>
        </w:numPr>
        <w:spacing w:line="260" w:lineRule="atLeast"/>
        <w:jc w:val="both"/>
        <w:rPr>
          <w:rFonts w:ascii="Arial" w:hAnsi="Arial" w:cs="Arial"/>
          <w:sz w:val="20"/>
          <w:szCs w:val="20"/>
        </w:rPr>
      </w:pPr>
      <w:r w:rsidRPr="00161C6E">
        <w:rPr>
          <w:rFonts w:ascii="Arial" w:hAnsi="Arial" w:cs="Arial"/>
          <w:sz w:val="20"/>
          <w:szCs w:val="20"/>
          <w:lang w:eastAsia="en-US"/>
        </w:rPr>
        <w:t>Obrazec 1A in 1B, v primeru, da ponudnik nastopa s podizvajalci:</w:t>
      </w:r>
    </w:p>
    <w:p w14:paraId="2F5D1A31" w14:textId="77777777" w:rsidR="00AC404A" w:rsidRPr="00161C6E" w:rsidRDefault="00AC404A" w:rsidP="00AC404A">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1A: Dodatni podatki o podizvajalcih</w:t>
      </w:r>
    </w:p>
    <w:p w14:paraId="21C28CCA" w14:textId="77777777" w:rsidR="00AC404A" w:rsidRDefault="00AC404A" w:rsidP="00AC404A">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1B: Soglasje podizvajalcev za neposredna plačila (v primeru, da podizvajalci zahtevajo neposredna plačila)</w:t>
      </w:r>
    </w:p>
    <w:p w14:paraId="3F9FE3B2" w14:textId="77777777" w:rsidR="00AC404A" w:rsidRPr="00161C6E" w:rsidRDefault="00AC404A" w:rsidP="00AC404A">
      <w:pPr>
        <w:spacing w:line="260" w:lineRule="atLeast"/>
        <w:jc w:val="both"/>
        <w:rPr>
          <w:rFonts w:ascii="Arial" w:hAnsi="Arial" w:cs="Arial"/>
          <w:sz w:val="20"/>
          <w:szCs w:val="20"/>
        </w:rPr>
      </w:pPr>
    </w:p>
    <w:p w14:paraId="73EEF3FC" w14:textId="77777777" w:rsidR="00AC404A" w:rsidRPr="00A44E11" w:rsidRDefault="00AC404A" w:rsidP="00691A9B">
      <w:pPr>
        <w:numPr>
          <w:ilvl w:val="0"/>
          <w:numId w:val="10"/>
        </w:numPr>
        <w:spacing w:line="260" w:lineRule="atLeast"/>
        <w:jc w:val="both"/>
        <w:rPr>
          <w:rFonts w:ascii="Arial" w:hAnsi="Arial" w:cs="Arial"/>
          <w:sz w:val="20"/>
          <w:szCs w:val="20"/>
          <w:lang w:eastAsia="en-US"/>
        </w:rPr>
      </w:pPr>
      <w:r w:rsidRPr="00A44E11">
        <w:rPr>
          <w:rFonts w:ascii="Arial" w:hAnsi="Arial" w:cs="Arial"/>
          <w:sz w:val="20"/>
          <w:szCs w:val="20"/>
          <w:lang w:eastAsia="en-US"/>
        </w:rPr>
        <w:t>Obrazec 2: Izjava</w:t>
      </w:r>
      <w:r w:rsidR="00A44E11" w:rsidRPr="00A44E11">
        <w:rPr>
          <w:rFonts w:ascii="Arial" w:hAnsi="Arial" w:cs="Arial"/>
          <w:sz w:val="20"/>
          <w:szCs w:val="20"/>
          <w:lang w:eastAsia="en-US"/>
        </w:rPr>
        <w:t xml:space="preserve"> ponudnika</w:t>
      </w:r>
      <w:r w:rsidRPr="00A44E11">
        <w:rPr>
          <w:rFonts w:ascii="Arial" w:hAnsi="Arial" w:cs="Arial"/>
          <w:sz w:val="20"/>
          <w:szCs w:val="20"/>
          <w:lang w:eastAsia="en-US"/>
        </w:rPr>
        <w:t xml:space="preserve"> – Seznam referenčnih </w:t>
      </w:r>
      <w:r w:rsidR="0050123B">
        <w:rPr>
          <w:rFonts w:ascii="Arial" w:hAnsi="Arial" w:cs="Arial"/>
          <w:sz w:val="20"/>
          <w:szCs w:val="20"/>
          <w:lang w:eastAsia="en-US"/>
        </w:rPr>
        <w:t>del</w:t>
      </w:r>
      <w:r w:rsidRPr="00A44E11">
        <w:rPr>
          <w:rFonts w:ascii="Arial" w:hAnsi="Arial" w:cs="Arial"/>
          <w:sz w:val="20"/>
          <w:szCs w:val="20"/>
          <w:lang w:eastAsia="en-US"/>
        </w:rPr>
        <w:t xml:space="preserve"> ponudnika (tehnična sposobnost)</w:t>
      </w:r>
    </w:p>
    <w:p w14:paraId="3112FFF6" w14:textId="77777777" w:rsidR="00AC404A" w:rsidRPr="00A44E11" w:rsidRDefault="00AC404A" w:rsidP="00691A9B">
      <w:pPr>
        <w:numPr>
          <w:ilvl w:val="0"/>
          <w:numId w:val="10"/>
        </w:numPr>
        <w:spacing w:line="260" w:lineRule="atLeast"/>
        <w:jc w:val="both"/>
        <w:rPr>
          <w:rFonts w:ascii="Arial" w:hAnsi="Arial" w:cs="Arial"/>
          <w:sz w:val="20"/>
          <w:szCs w:val="20"/>
          <w:lang w:eastAsia="en-US"/>
        </w:rPr>
      </w:pPr>
      <w:r w:rsidRPr="00A44E11">
        <w:rPr>
          <w:rFonts w:ascii="Arial" w:hAnsi="Arial" w:cs="Arial"/>
          <w:sz w:val="20"/>
          <w:szCs w:val="20"/>
          <w:lang w:eastAsia="en-US"/>
        </w:rPr>
        <w:t>** Obrazec 2A: Izjava referenčnega naročnika – reference ponudnika</w:t>
      </w:r>
    </w:p>
    <w:p w14:paraId="40F24C1F" w14:textId="77777777" w:rsidR="00AC404A" w:rsidRDefault="00AC404A" w:rsidP="00AC404A">
      <w:pPr>
        <w:spacing w:line="260" w:lineRule="atLeast"/>
        <w:jc w:val="both"/>
        <w:rPr>
          <w:rFonts w:ascii="Arial" w:hAnsi="Arial" w:cs="Arial"/>
          <w:sz w:val="20"/>
          <w:szCs w:val="20"/>
          <w:lang w:eastAsia="en-US"/>
        </w:rPr>
      </w:pPr>
    </w:p>
    <w:p w14:paraId="2A5F0D3E" w14:textId="77777777" w:rsidR="00981F2A" w:rsidRPr="00981F2A" w:rsidRDefault="00981F2A" w:rsidP="00691A9B">
      <w:pPr>
        <w:numPr>
          <w:ilvl w:val="0"/>
          <w:numId w:val="10"/>
        </w:numPr>
        <w:suppressAutoHyphens/>
        <w:spacing w:line="260" w:lineRule="atLeast"/>
        <w:jc w:val="both"/>
        <w:rPr>
          <w:rFonts w:ascii="Arial" w:hAnsi="Arial" w:cs="Arial"/>
          <w:sz w:val="20"/>
          <w:szCs w:val="20"/>
        </w:rPr>
      </w:pPr>
      <w:r w:rsidRPr="00981F2A">
        <w:rPr>
          <w:rFonts w:ascii="Arial" w:hAnsi="Arial" w:cs="Arial"/>
          <w:sz w:val="20"/>
          <w:szCs w:val="20"/>
        </w:rPr>
        <w:t xml:space="preserve">Obrazec 3: Izjava ponudnika - Seznam referenčnega kadra (kadrovska sposobnost) </w:t>
      </w:r>
    </w:p>
    <w:p w14:paraId="1B8BBE0C" w14:textId="278A2FCA" w:rsidR="00981F2A" w:rsidRPr="007A324C" w:rsidRDefault="00981F2A" w:rsidP="00691A9B">
      <w:pPr>
        <w:numPr>
          <w:ilvl w:val="0"/>
          <w:numId w:val="10"/>
        </w:numPr>
        <w:spacing w:line="260" w:lineRule="atLeast"/>
        <w:jc w:val="both"/>
        <w:rPr>
          <w:rFonts w:ascii="Arial" w:hAnsi="Arial" w:cs="Arial"/>
          <w:sz w:val="20"/>
          <w:szCs w:val="20"/>
          <w:lang w:eastAsia="en-US"/>
        </w:rPr>
      </w:pPr>
      <w:r w:rsidRPr="007A324C">
        <w:rPr>
          <w:rFonts w:ascii="Arial" w:hAnsi="Arial" w:cs="Arial"/>
          <w:sz w:val="20"/>
          <w:szCs w:val="20"/>
          <w:lang w:eastAsia="en-US"/>
        </w:rPr>
        <w:t>*</w:t>
      </w:r>
      <w:r w:rsidR="007A324C" w:rsidRPr="007A324C">
        <w:rPr>
          <w:rFonts w:ascii="Arial" w:hAnsi="Arial" w:cs="Arial"/>
          <w:sz w:val="20"/>
          <w:szCs w:val="20"/>
          <w:lang w:eastAsia="en-US"/>
        </w:rPr>
        <w:t>*</w:t>
      </w:r>
      <w:r w:rsidRPr="007A324C">
        <w:rPr>
          <w:rFonts w:ascii="Arial" w:hAnsi="Arial" w:cs="Arial"/>
          <w:sz w:val="20"/>
          <w:szCs w:val="20"/>
          <w:lang w:eastAsia="en-US"/>
        </w:rPr>
        <w:t xml:space="preserve"> Obrazec 3A: Izjava referenčnega naročnika – reference kadra  </w:t>
      </w:r>
    </w:p>
    <w:p w14:paraId="5B068084" w14:textId="77777777" w:rsidR="00981F2A" w:rsidRPr="007A324C" w:rsidRDefault="00981F2A" w:rsidP="00981F2A">
      <w:pPr>
        <w:spacing w:line="260" w:lineRule="atLeast"/>
        <w:jc w:val="both"/>
        <w:rPr>
          <w:rFonts w:ascii="Arial" w:hAnsi="Arial" w:cs="Arial"/>
          <w:sz w:val="20"/>
          <w:szCs w:val="20"/>
          <w:lang w:eastAsia="en-US"/>
        </w:rPr>
      </w:pPr>
    </w:p>
    <w:p w14:paraId="237D1D99" w14:textId="77777777" w:rsidR="00981F2A" w:rsidRPr="007A324C" w:rsidRDefault="00981F2A" w:rsidP="00691A9B">
      <w:pPr>
        <w:numPr>
          <w:ilvl w:val="0"/>
          <w:numId w:val="10"/>
        </w:numPr>
        <w:spacing w:line="260" w:lineRule="atLeast"/>
        <w:jc w:val="both"/>
        <w:rPr>
          <w:rFonts w:ascii="Arial" w:hAnsi="Arial" w:cs="Arial"/>
          <w:sz w:val="20"/>
          <w:szCs w:val="20"/>
        </w:rPr>
      </w:pPr>
      <w:r w:rsidRPr="007A324C">
        <w:rPr>
          <w:rFonts w:ascii="Arial" w:hAnsi="Arial" w:cs="Arial"/>
          <w:sz w:val="20"/>
          <w:szCs w:val="20"/>
        </w:rPr>
        <w:t>Obrazec 4: Izjava – Seznam dodatnih referenc nominiranega kadra (dokazovanje izpolnjevanja meril) – obvezna priloga ponudbi</w:t>
      </w:r>
    </w:p>
    <w:p w14:paraId="2314CA63" w14:textId="77777777" w:rsidR="00981F2A" w:rsidRPr="007A324C" w:rsidRDefault="00981F2A" w:rsidP="00691A9B">
      <w:pPr>
        <w:numPr>
          <w:ilvl w:val="0"/>
          <w:numId w:val="10"/>
        </w:numPr>
        <w:spacing w:line="260" w:lineRule="atLeast"/>
        <w:jc w:val="both"/>
        <w:rPr>
          <w:rFonts w:ascii="Arial" w:hAnsi="Arial" w:cs="Arial"/>
          <w:sz w:val="20"/>
          <w:szCs w:val="20"/>
        </w:rPr>
      </w:pPr>
      <w:r w:rsidRPr="007A324C">
        <w:rPr>
          <w:rFonts w:ascii="Arial" w:hAnsi="Arial" w:cs="Arial"/>
          <w:sz w:val="20"/>
          <w:szCs w:val="20"/>
        </w:rPr>
        <w:t>Obrazec 3A: Izjava referenčnega naročnika – reference kadra (obvezna priloga k ponudbi za dokazovanje izpolnjevanja meril)</w:t>
      </w:r>
    </w:p>
    <w:p w14:paraId="6FA4F135" w14:textId="77777777" w:rsidR="00981F2A" w:rsidRPr="00A44E11" w:rsidRDefault="00981F2A" w:rsidP="00AC404A">
      <w:pPr>
        <w:spacing w:line="260" w:lineRule="atLeast"/>
        <w:jc w:val="both"/>
        <w:rPr>
          <w:rFonts w:ascii="Arial" w:hAnsi="Arial" w:cs="Arial"/>
          <w:sz w:val="20"/>
          <w:szCs w:val="20"/>
          <w:lang w:eastAsia="en-US"/>
        </w:rPr>
      </w:pPr>
    </w:p>
    <w:p w14:paraId="25C675C4" w14:textId="2872A2FF" w:rsidR="00AC404A" w:rsidRPr="0094379A" w:rsidRDefault="00AC404A" w:rsidP="00691A9B">
      <w:pPr>
        <w:numPr>
          <w:ilvl w:val="0"/>
          <w:numId w:val="10"/>
        </w:numPr>
        <w:spacing w:line="260" w:lineRule="atLeast"/>
        <w:jc w:val="both"/>
        <w:rPr>
          <w:rFonts w:ascii="Arial" w:hAnsi="Arial" w:cs="Arial"/>
          <w:sz w:val="20"/>
          <w:szCs w:val="20"/>
        </w:rPr>
      </w:pPr>
      <w:r w:rsidRPr="0094379A">
        <w:rPr>
          <w:rFonts w:ascii="Arial" w:hAnsi="Arial" w:cs="Arial"/>
          <w:sz w:val="20"/>
          <w:szCs w:val="20"/>
        </w:rPr>
        <w:t xml:space="preserve">Obrazec </w:t>
      </w:r>
      <w:r w:rsidR="00676AA7" w:rsidRPr="0094379A">
        <w:rPr>
          <w:rFonts w:ascii="Arial" w:hAnsi="Arial" w:cs="Arial"/>
          <w:sz w:val="20"/>
          <w:szCs w:val="20"/>
        </w:rPr>
        <w:t>5</w:t>
      </w:r>
      <w:r w:rsidRPr="0094379A">
        <w:rPr>
          <w:rFonts w:ascii="Arial" w:hAnsi="Arial" w:cs="Arial"/>
          <w:sz w:val="20"/>
          <w:szCs w:val="20"/>
        </w:rPr>
        <w:t>: Vzorec pogodbe o izvedbi javnega naročila</w:t>
      </w:r>
      <w:r w:rsidR="001E0B8E" w:rsidRPr="0094379A">
        <w:rPr>
          <w:rFonts w:ascii="Arial" w:hAnsi="Arial" w:cs="Arial"/>
          <w:sz w:val="20"/>
          <w:szCs w:val="20"/>
        </w:rPr>
        <w:t xml:space="preserve"> (</w:t>
      </w:r>
      <w:r w:rsidRPr="0094379A">
        <w:rPr>
          <w:rFonts w:ascii="Arial" w:hAnsi="Arial" w:cs="Arial"/>
          <w:sz w:val="20"/>
          <w:szCs w:val="20"/>
          <w:lang w:eastAsia="en-US"/>
        </w:rPr>
        <w:t xml:space="preserve">ponudbi je potrebno priložiti izpolnjen </w:t>
      </w:r>
      <w:r w:rsidR="00F90C98" w:rsidRPr="0094379A">
        <w:rPr>
          <w:rFonts w:ascii="Arial" w:hAnsi="Arial" w:cs="Arial"/>
          <w:sz w:val="20"/>
          <w:szCs w:val="20"/>
          <w:lang w:eastAsia="en-US"/>
        </w:rPr>
        <w:t>vzorec pogodbe</w:t>
      </w:r>
      <w:r w:rsidR="001E0B8E" w:rsidRPr="0094379A">
        <w:rPr>
          <w:rFonts w:ascii="Arial" w:hAnsi="Arial" w:cs="Arial"/>
          <w:sz w:val="20"/>
          <w:szCs w:val="20"/>
          <w:lang w:eastAsia="en-US"/>
        </w:rPr>
        <w:t>)</w:t>
      </w:r>
    </w:p>
    <w:p w14:paraId="2A8A7319" w14:textId="77777777" w:rsidR="007C0AB8" w:rsidRPr="0094379A" w:rsidRDefault="007C0AB8" w:rsidP="007C0AB8">
      <w:pPr>
        <w:pStyle w:val="Odstavekseznama"/>
        <w:rPr>
          <w:rFonts w:ascii="Arial" w:hAnsi="Arial" w:cs="Arial"/>
          <w:sz w:val="20"/>
          <w:szCs w:val="20"/>
        </w:rPr>
      </w:pPr>
    </w:p>
    <w:p w14:paraId="4668803C" w14:textId="5A1A0F43" w:rsidR="007C0AB8" w:rsidRPr="0094379A" w:rsidRDefault="007C0AB8" w:rsidP="007C0AB8">
      <w:pPr>
        <w:numPr>
          <w:ilvl w:val="0"/>
          <w:numId w:val="10"/>
        </w:numPr>
        <w:spacing w:line="260" w:lineRule="atLeast"/>
        <w:jc w:val="both"/>
        <w:rPr>
          <w:rFonts w:ascii="Arial" w:hAnsi="Arial" w:cs="Arial"/>
          <w:sz w:val="20"/>
          <w:szCs w:val="20"/>
        </w:rPr>
      </w:pPr>
      <w:r w:rsidRPr="0094379A">
        <w:rPr>
          <w:rFonts w:ascii="Arial" w:hAnsi="Arial" w:cs="Arial"/>
          <w:sz w:val="20"/>
          <w:szCs w:val="20"/>
        </w:rPr>
        <w:t xml:space="preserve">Obrazec </w:t>
      </w:r>
      <w:r w:rsidR="00BA6475" w:rsidRPr="0094379A">
        <w:rPr>
          <w:rFonts w:ascii="Arial" w:hAnsi="Arial" w:cs="Arial"/>
          <w:sz w:val="20"/>
          <w:szCs w:val="20"/>
        </w:rPr>
        <w:t>6</w:t>
      </w:r>
      <w:r w:rsidRPr="0094379A">
        <w:rPr>
          <w:rFonts w:ascii="Arial" w:hAnsi="Arial" w:cs="Arial"/>
          <w:sz w:val="20"/>
          <w:szCs w:val="20"/>
        </w:rPr>
        <w:t>.1: Zavarovanje za resnost ponudbe (obvezna priloga v ponudbi - .pdf datoteka),</w:t>
      </w:r>
    </w:p>
    <w:p w14:paraId="50E3D173" w14:textId="0434E301" w:rsidR="007C0AB8" w:rsidRPr="0094379A" w:rsidRDefault="007C0AB8" w:rsidP="007C0AB8">
      <w:pPr>
        <w:numPr>
          <w:ilvl w:val="0"/>
          <w:numId w:val="10"/>
        </w:numPr>
        <w:spacing w:line="260" w:lineRule="atLeast"/>
        <w:jc w:val="both"/>
        <w:rPr>
          <w:rFonts w:ascii="Arial" w:hAnsi="Arial" w:cs="Arial"/>
          <w:sz w:val="20"/>
          <w:szCs w:val="20"/>
        </w:rPr>
      </w:pPr>
      <w:r w:rsidRPr="0094379A">
        <w:rPr>
          <w:rFonts w:ascii="Arial" w:hAnsi="Arial" w:cs="Arial"/>
          <w:sz w:val="20"/>
          <w:szCs w:val="20"/>
        </w:rPr>
        <w:t xml:space="preserve">Obrazec </w:t>
      </w:r>
      <w:r w:rsidR="00BA6475" w:rsidRPr="0094379A">
        <w:rPr>
          <w:rFonts w:ascii="Arial" w:hAnsi="Arial" w:cs="Arial"/>
          <w:sz w:val="20"/>
          <w:szCs w:val="20"/>
        </w:rPr>
        <w:t>6</w:t>
      </w:r>
      <w:r w:rsidRPr="0094379A">
        <w:rPr>
          <w:rFonts w:ascii="Arial" w:hAnsi="Arial" w:cs="Arial"/>
          <w:sz w:val="20"/>
          <w:szCs w:val="20"/>
        </w:rPr>
        <w:t>.2: Zavarovanje za dobro izvedbo pogodbenih obveznosti (v ponudbi je potrebno predložiti samo s strani ponudnika oziroma v primeru skupne ponudbe s strani tistega ponudnika, ki bo garanc</w:t>
      </w:r>
      <w:r w:rsidR="00BA6475" w:rsidRPr="0094379A">
        <w:rPr>
          <w:rFonts w:ascii="Arial" w:hAnsi="Arial" w:cs="Arial"/>
          <w:sz w:val="20"/>
          <w:szCs w:val="20"/>
        </w:rPr>
        <w:t>ijo pridobil, parafiran obrazec</w:t>
      </w:r>
      <w:r w:rsidRPr="0094379A">
        <w:rPr>
          <w:rFonts w:ascii="Arial" w:hAnsi="Arial" w:cs="Arial"/>
          <w:sz w:val="20"/>
          <w:szCs w:val="20"/>
        </w:rPr>
        <w:t>).</w:t>
      </w:r>
    </w:p>
    <w:p w14:paraId="49A0AF41" w14:textId="77777777" w:rsidR="00AC404A" w:rsidRPr="0013619B" w:rsidRDefault="00AC404A" w:rsidP="00AC404A">
      <w:pPr>
        <w:pStyle w:val="Odstavekseznama"/>
        <w:rPr>
          <w:rFonts w:ascii="Arial" w:hAnsi="Arial" w:cs="Arial"/>
          <w:sz w:val="20"/>
          <w:szCs w:val="20"/>
        </w:rPr>
      </w:pPr>
    </w:p>
    <w:p w14:paraId="34701C4B" w14:textId="77777777" w:rsidR="00AC404A" w:rsidRPr="00161C6E" w:rsidRDefault="00AC404A" w:rsidP="001B6092">
      <w:pPr>
        <w:pStyle w:val="Odstavekseznama"/>
        <w:numPr>
          <w:ilvl w:val="0"/>
          <w:numId w:val="11"/>
        </w:numPr>
        <w:spacing w:line="260" w:lineRule="atLeast"/>
        <w:jc w:val="both"/>
        <w:rPr>
          <w:rFonts w:ascii="Arial" w:hAnsi="Arial" w:cs="Arial"/>
          <w:b/>
          <w:sz w:val="20"/>
          <w:szCs w:val="20"/>
          <w:lang w:eastAsia="en-US"/>
        </w:rPr>
      </w:pPr>
      <w:r w:rsidRPr="00161C6E">
        <w:rPr>
          <w:rFonts w:ascii="Arial" w:hAnsi="Arial" w:cs="Arial"/>
          <w:b/>
          <w:sz w:val="20"/>
          <w:szCs w:val="20"/>
        </w:rPr>
        <w:t xml:space="preserve">Obrazec ESPD </w:t>
      </w:r>
    </w:p>
    <w:p w14:paraId="4BFA2E41" w14:textId="77777777" w:rsidR="00AC404A" w:rsidRPr="00161C6E" w:rsidRDefault="00AC404A" w:rsidP="00AC404A">
      <w:pPr>
        <w:spacing w:line="260" w:lineRule="atLeast"/>
        <w:ind w:left="360"/>
        <w:jc w:val="both"/>
        <w:rPr>
          <w:rFonts w:ascii="Arial" w:hAnsi="Arial" w:cs="Arial"/>
          <w:sz w:val="20"/>
          <w:szCs w:val="20"/>
        </w:rPr>
      </w:pPr>
      <w:r w:rsidRPr="00161C6E">
        <w:rPr>
          <w:rFonts w:ascii="Arial" w:hAnsi="Arial" w:cs="Arial"/>
          <w:sz w:val="20"/>
          <w:szCs w:val="20"/>
        </w:rPr>
        <w:t xml:space="preserve">Izpolnjeni in podpisani obrazci ESPD za ponudnika oziroma </w:t>
      </w:r>
      <w:r>
        <w:rPr>
          <w:rFonts w:ascii="Arial" w:hAnsi="Arial" w:cs="Arial"/>
          <w:sz w:val="20"/>
          <w:szCs w:val="20"/>
        </w:rPr>
        <w:t xml:space="preserve">vodilnega partnerja, partnerje in </w:t>
      </w:r>
      <w:r w:rsidRPr="00161C6E">
        <w:rPr>
          <w:rFonts w:ascii="Arial" w:hAnsi="Arial" w:cs="Arial"/>
          <w:sz w:val="20"/>
          <w:szCs w:val="20"/>
        </w:rPr>
        <w:t>podizvajalce</w:t>
      </w:r>
      <w:r>
        <w:rPr>
          <w:rFonts w:ascii="Arial" w:hAnsi="Arial" w:cs="Arial"/>
          <w:sz w:val="20"/>
          <w:szCs w:val="20"/>
        </w:rPr>
        <w:t xml:space="preserve">. </w:t>
      </w:r>
    </w:p>
    <w:p w14:paraId="57CD589E" w14:textId="77777777" w:rsidR="00AC404A" w:rsidRPr="00161C6E" w:rsidRDefault="00AC404A" w:rsidP="00AC404A">
      <w:pPr>
        <w:spacing w:line="260" w:lineRule="atLeast"/>
        <w:ind w:left="360"/>
        <w:jc w:val="both"/>
        <w:rPr>
          <w:rFonts w:ascii="Arial" w:hAnsi="Arial" w:cs="Arial"/>
          <w:sz w:val="20"/>
          <w:szCs w:val="20"/>
        </w:rPr>
      </w:pPr>
    </w:p>
    <w:p w14:paraId="7BCD798A" w14:textId="77777777" w:rsidR="00AC404A" w:rsidRPr="00F3064A" w:rsidRDefault="00AC404A" w:rsidP="001B6092">
      <w:pPr>
        <w:pStyle w:val="Odstavekseznama"/>
        <w:numPr>
          <w:ilvl w:val="0"/>
          <w:numId w:val="11"/>
        </w:numPr>
        <w:spacing w:line="260" w:lineRule="atLeast"/>
        <w:jc w:val="both"/>
        <w:rPr>
          <w:rFonts w:ascii="Arial" w:hAnsi="Arial" w:cs="Arial"/>
          <w:b/>
          <w:sz w:val="20"/>
          <w:szCs w:val="20"/>
          <w:lang w:eastAsia="en-US"/>
        </w:rPr>
      </w:pPr>
      <w:r w:rsidRPr="00F3064A">
        <w:rPr>
          <w:rFonts w:ascii="Arial" w:hAnsi="Arial" w:cs="Arial"/>
          <w:b/>
          <w:sz w:val="20"/>
          <w:szCs w:val="20"/>
          <w:lang w:eastAsia="en-US"/>
        </w:rPr>
        <w:t>Obrazec</w:t>
      </w:r>
      <w:r w:rsidRPr="00F3064A">
        <w:rPr>
          <w:rFonts w:ascii="Arial" w:hAnsi="Arial" w:cs="Arial"/>
          <w:b/>
          <w:sz w:val="20"/>
          <w:szCs w:val="20"/>
        </w:rPr>
        <w:t xml:space="preserve"> </w:t>
      </w:r>
      <w:r w:rsidR="00B9181C" w:rsidRPr="00F3064A">
        <w:rPr>
          <w:rFonts w:ascii="Arial" w:hAnsi="Arial" w:cs="Arial"/>
          <w:b/>
          <w:sz w:val="20"/>
          <w:szCs w:val="20"/>
        </w:rPr>
        <w:t xml:space="preserve">- </w:t>
      </w:r>
      <w:r w:rsidRPr="00F3064A">
        <w:rPr>
          <w:rFonts w:ascii="Arial" w:hAnsi="Arial" w:cs="Arial"/>
          <w:b/>
          <w:sz w:val="20"/>
          <w:szCs w:val="20"/>
        </w:rPr>
        <w:t>Ponudba s ponudbenih predračunom</w:t>
      </w:r>
      <w:r w:rsidRPr="00F3064A">
        <w:rPr>
          <w:rFonts w:ascii="Arial" w:hAnsi="Arial" w:cs="Arial"/>
          <w:b/>
          <w:sz w:val="20"/>
          <w:szCs w:val="20"/>
          <w:lang w:eastAsia="en-US"/>
        </w:rPr>
        <w:t xml:space="preserve"> </w:t>
      </w:r>
    </w:p>
    <w:p w14:paraId="14BCA2AA" w14:textId="77777777" w:rsidR="00AC404A" w:rsidRDefault="00AC404A" w:rsidP="00AC404A">
      <w:pPr>
        <w:pStyle w:val="Odstavekseznama"/>
        <w:spacing w:line="260" w:lineRule="atLeast"/>
        <w:jc w:val="both"/>
        <w:rPr>
          <w:rFonts w:ascii="Arial" w:hAnsi="Arial" w:cs="Arial"/>
          <w:b/>
          <w:sz w:val="20"/>
          <w:szCs w:val="20"/>
          <w:lang w:eastAsia="en-US"/>
        </w:rPr>
      </w:pPr>
    </w:p>
    <w:p w14:paraId="23B90D3B" w14:textId="77777777" w:rsidR="00AC404A" w:rsidRDefault="00AC404A" w:rsidP="00AC404A">
      <w:pPr>
        <w:pStyle w:val="Odstavekseznama"/>
        <w:spacing w:line="260" w:lineRule="atLeast"/>
        <w:jc w:val="both"/>
        <w:rPr>
          <w:rFonts w:ascii="Arial" w:hAnsi="Arial" w:cs="Arial"/>
          <w:b/>
          <w:sz w:val="20"/>
          <w:szCs w:val="20"/>
          <w:lang w:eastAsia="en-US"/>
        </w:rPr>
      </w:pPr>
    </w:p>
    <w:p w14:paraId="0D3D5020" w14:textId="77777777" w:rsidR="00AC404A" w:rsidRDefault="00AC404A" w:rsidP="00AC404A">
      <w:pPr>
        <w:pStyle w:val="Odstavekseznama"/>
        <w:spacing w:line="260" w:lineRule="atLeast"/>
        <w:jc w:val="both"/>
        <w:rPr>
          <w:rFonts w:ascii="Arial" w:hAnsi="Arial" w:cs="Arial"/>
          <w:b/>
          <w:sz w:val="20"/>
          <w:szCs w:val="20"/>
          <w:lang w:eastAsia="en-US"/>
        </w:rPr>
      </w:pPr>
    </w:p>
    <w:p w14:paraId="04379E3D" w14:textId="77777777" w:rsidR="00AC404A" w:rsidRDefault="00AC404A" w:rsidP="00AC404A">
      <w:pPr>
        <w:pStyle w:val="Odstavekseznama"/>
        <w:spacing w:line="260" w:lineRule="atLeast"/>
        <w:jc w:val="both"/>
        <w:rPr>
          <w:rFonts w:ascii="Arial" w:hAnsi="Arial" w:cs="Arial"/>
          <w:b/>
          <w:sz w:val="20"/>
          <w:szCs w:val="20"/>
          <w:lang w:eastAsia="en-US"/>
        </w:rPr>
      </w:pPr>
    </w:p>
    <w:p w14:paraId="740FA833" w14:textId="77777777" w:rsidR="00AC404A" w:rsidRDefault="00AC404A" w:rsidP="00AC404A">
      <w:pPr>
        <w:pStyle w:val="Odstavekseznama"/>
        <w:spacing w:line="260" w:lineRule="atLeast"/>
        <w:jc w:val="both"/>
        <w:rPr>
          <w:rFonts w:ascii="Arial" w:hAnsi="Arial" w:cs="Arial"/>
          <w:b/>
          <w:sz w:val="20"/>
          <w:szCs w:val="20"/>
          <w:lang w:eastAsia="en-US"/>
        </w:rPr>
      </w:pPr>
    </w:p>
    <w:p w14:paraId="17B4A012" w14:textId="77777777" w:rsidR="00AC404A" w:rsidRDefault="00AC404A" w:rsidP="00AC404A">
      <w:pPr>
        <w:spacing w:line="260" w:lineRule="atLeast"/>
        <w:jc w:val="both"/>
        <w:rPr>
          <w:rFonts w:ascii="Arial" w:hAnsi="Arial" w:cs="Arial"/>
          <w:b/>
          <w:sz w:val="20"/>
          <w:szCs w:val="20"/>
          <w:lang w:eastAsia="en-US"/>
        </w:rPr>
      </w:pPr>
    </w:p>
    <w:p w14:paraId="076D899D" w14:textId="77777777" w:rsidR="00AC404A" w:rsidRPr="00601CD6" w:rsidRDefault="00AC404A" w:rsidP="00AC404A">
      <w:pPr>
        <w:spacing w:line="260" w:lineRule="atLeast"/>
        <w:jc w:val="both"/>
        <w:rPr>
          <w:rFonts w:ascii="Arial" w:hAnsi="Arial" w:cs="Arial"/>
          <w:i/>
          <w:sz w:val="18"/>
          <w:szCs w:val="18"/>
          <w:lang w:eastAsia="en-US"/>
        </w:rPr>
      </w:pPr>
      <w:r w:rsidRPr="007A324C">
        <w:rPr>
          <w:rFonts w:ascii="Arial" w:hAnsi="Arial" w:cs="Arial"/>
          <w:b/>
          <w:i/>
          <w:lang w:eastAsia="en-US"/>
        </w:rPr>
        <w:t>**</w:t>
      </w:r>
      <w:r w:rsidRPr="007A324C">
        <w:rPr>
          <w:rFonts w:ascii="Arial" w:hAnsi="Arial" w:cs="Arial"/>
          <w:i/>
          <w:sz w:val="18"/>
          <w:szCs w:val="18"/>
        </w:rPr>
        <w:t>Naročnik bo</w:t>
      </w:r>
      <w:r w:rsidRPr="007A324C">
        <w:rPr>
          <w:rFonts w:ascii="Arial" w:hAnsi="Arial"/>
          <w:i/>
          <w:sz w:val="18"/>
          <w:szCs w:val="18"/>
          <w:lang w:eastAsia="en-US"/>
        </w:rPr>
        <w:t xml:space="preserve"> </w:t>
      </w:r>
      <w:r w:rsidRPr="007A324C">
        <w:rPr>
          <w:rFonts w:ascii="Arial" w:hAnsi="Arial" w:cs="Arial"/>
          <w:i/>
          <w:sz w:val="18"/>
          <w:szCs w:val="18"/>
        </w:rPr>
        <w:t>od ponudnika zahteval predložitev obrazca oz. dokazil v fazi preverjanja ponudb, ponudnik pa obrazec oz. dokazila lahko priloži že tudi v ponudbi.</w:t>
      </w:r>
      <w:r w:rsidRPr="00601CD6">
        <w:rPr>
          <w:rFonts w:ascii="Arial" w:hAnsi="Arial" w:cs="Arial"/>
          <w:i/>
          <w:sz w:val="18"/>
          <w:szCs w:val="18"/>
        </w:rPr>
        <w:t xml:space="preserve"> </w:t>
      </w:r>
    </w:p>
    <w:p w14:paraId="104512EC" w14:textId="77777777" w:rsidR="00AC404A" w:rsidRDefault="00AC404A" w:rsidP="00AC404A">
      <w:pPr>
        <w:spacing w:line="260" w:lineRule="atLeast"/>
        <w:jc w:val="both"/>
        <w:rPr>
          <w:rFonts w:ascii="Arial" w:hAnsi="Arial" w:cs="Arial"/>
          <w:b/>
          <w:sz w:val="20"/>
          <w:szCs w:val="20"/>
          <w:lang w:eastAsia="en-US"/>
        </w:rPr>
      </w:pPr>
    </w:p>
    <w:p w14:paraId="44F394C4" w14:textId="77777777" w:rsidR="00AC404A" w:rsidRPr="004A25D5" w:rsidRDefault="00AC404A" w:rsidP="00AC404A">
      <w:pPr>
        <w:spacing w:line="260" w:lineRule="atLeast"/>
        <w:jc w:val="both"/>
        <w:rPr>
          <w:rFonts w:ascii="Arial" w:hAnsi="Arial" w:cs="Arial"/>
          <w:i/>
          <w:sz w:val="20"/>
          <w:szCs w:val="20"/>
          <w:lang w:eastAsia="en-US"/>
        </w:rPr>
      </w:pPr>
    </w:p>
    <w:p w14:paraId="26C89EA5" w14:textId="71B23615" w:rsidR="00AC404A" w:rsidRDefault="00AC404A" w:rsidP="00AC404A">
      <w:pPr>
        <w:spacing w:line="260" w:lineRule="atLeast"/>
        <w:jc w:val="both"/>
        <w:rPr>
          <w:rFonts w:ascii="Arial" w:hAnsi="Arial" w:cs="Arial"/>
          <w:b/>
          <w:sz w:val="20"/>
          <w:szCs w:val="20"/>
          <w:lang w:eastAsia="en-US"/>
        </w:rPr>
      </w:pPr>
    </w:p>
    <w:p w14:paraId="797AE70C" w14:textId="77777777" w:rsidR="0050123B" w:rsidRDefault="0050123B" w:rsidP="00AC404A">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Pr>
          <w:rFonts w:ascii="Arial" w:hAnsi="Arial" w:cs="Arial"/>
          <w:b/>
          <w:sz w:val="20"/>
          <w:szCs w:val="20"/>
          <w:lang w:eastAsia="en-US"/>
        </w:rPr>
        <w:br w:type="page"/>
      </w:r>
    </w:p>
    <w:p w14:paraId="7AFE9FA8" w14:textId="77777777" w:rsidR="00AC404A" w:rsidRPr="00161C6E" w:rsidRDefault="00AC404A" w:rsidP="00AC404A">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1A: Dodatni podatki o podizvajalcih</w:t>
      </w:r>
    </w:p>
    <w:p w14:paraId="153FEA3E" w14:textId="77777777" w:rsidR="00AC404A" w:rsidRPr="00161C6E" w:rsidRDefault="00AC404A" w:rsidP="00AC404A">
      <w:pPr>
        <w:spacing w:line="260" w:lineRule="atLeast"/>
        <w:rPr>
          <w:rFonts w:ascii="Arial" w:hAnsi="Arial" w:cs="Arial"/>
          <w:b/>
          <w:sz w:val="20"/>
          <w:szCs w:val="20"/>
          <w:lang w:eastAsia="en-US"/>
        </w:rPr>
      </w:pPr>
    </w:p>
    <w:p w14:paraId="500A09E4" w14:textId="444EA55D" w:rsidR="00AC404A" w:rsidRPr="002D66AD" w:rsidRDefault="00AC404A" w:rsidP="00AC404A">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8D055A" w:rsidRPr="008D055A">
        <w:rPr>
          <w:rFonts w:ascii="Arial" w:hAnsi="Arial" w:cs="Arial"/>
          <w:b/>
          <w:sz w:val="20"/>
          <w:szCs w:val="20"/>
          <w:lang w:eastAsia="en-US"/>
        </w:rPr>
        <w:t>Izvedba mobilnega laserskega skeniranja in določitev osi po voznem pasu</w:t>
      </w:r>
    </w:p>
    <w:p w14:paraId="2C2A409A" w14:textId="77777777" w:rsidR="00AC404A" w:rsidRPr="00161C6E" w:rsidRDefault="00AC404A" w:rsidP="00AC404A">
      <w:pPr>
        <w:spacing w:line="260" w:lineRule="atLeast"/>
        <w:jc w:val="both"/>
        <w:rPr>
          <w:rFonts w:ascii="Arial" w:hAnsi="Arial" w:cs="Arial"/>
          <w:b/>
          <w:sz w:val="20"/>
          <w:szCs w:val="20"/>
          <w:lang w:eastAsia="en-US"/>
        </w:rPr>
      </w:pPr>
    </w:p>
    <w:p w14:paraId="6BFD2670" w14:textId="77777777" w:rsidR="00AC404A" w:rsidRPr="00161C6E" w:rsidRDefault="00AC404A" w:rsidP="00AC404A">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69B8965D" w14:textId="77777777" w:rsidR="00AC404A" w:rsidRPr="00161C6E" w:rsidRDefault="00AC404A" w:rsidP="00AC404A">
      <w:pPr>
        <w:spacing w:line="260" w:lineRule="atLeast"/>
        <w:rPr>
          <w:rFonts w:ascii="Arial" w:hAnsi="Arial" w:cs="Arial"/>
          <w:b/>
          <w:sz w:val="20"/>
          <w:szCs w:val="20"/>
          <w:lang w:eastAsia="en-US"/>
        </w:rPr>
      </w:pPr>
    </w:p>
    <w:p w14:paraId="696D5B67" w14:textId="77777777" w:rsidR="00AC404A" w:rsidRPr="00161C6E" w:rsidRDefault="00AC404A" w:rsidP="00AC404A">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p>
    <w:p w14:paraId="235874A8" w14:textId="77777777" w:rsidR="00AC404A" w:rsidRPr="00161C6E" w:rsidRDefault="00AC404A" w:rsidP="00AC404A">
      <w:pPr>
        <w:spacing w:line="260" w:lineRule="atLeast"/>
        <w:rPr>
          <w:rFonts w:ascii="Arial" w:hAnsi="Arial" w:cs="Arial"/>
          <w:sz w:val="20"/>
          <w:szCs w:val="20"/>
          <w:lang w:eastAsia="en-US"/>
        </w:rPr>
      </w:pPr>
    </w:p>
    <w:tbl>
      <w:tblPr>
        <w:tblW w:w="9351"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405"/>
        <w:gridCol w:w="2315"/>
        <w:gridCol w:w="2315"/>
        <w:gridCol w:w="2316"/>
      </w:tblGrid>
      <w:tr w:rsidR="00AC404A" w:rsidRPr="00161C6E" w14:paraId="718C2B4E" w14:textId="77777777" w:rsidTr="00B54EC2">
        <w:tc>
          <w:tcPr>
            <w:tcW w:w="2405" w:type="dxa"/>
            <w:shd w:val="clear" w:color="auto" w:fill="auto"/>
          </w:tcPr>
          <w:p w14:paraId="13801CA3" w14:textId="77777777" w:rsidR="00AC404A" w:rsidRPr="00161C6E" w:rsidRDefault="00AC404A" w:rsidP="00AE72DA">
            <w:pPr>
              <w:spacing w:line="260" w:lineRule="atLeast"/>
              <w:rPr>
                <w:rFonts w:ascii="Arial" w:hAnsi="Arial" w:cs="Arial"/>
                <w:b/>
                <w:sz w:val="20"/>
                <w:szCs w:val="20"/>
                <w:lang w:eastAsia="en-US"/>
              </w:rPr>
            </w:pPr>
          </w:p>
          <w:p w14:paraId="34D75742" w14:textId="77777777" w:rsidR="00AC404A" w:rsidRPr="00161C6E" w:rsidRDefault="00AC404A" w:rsidP="00AE72DA">
            <w:pPr>
              <w:spacing w:line="260" w:lineRule="atLeast"/>
              <w:rPr>
                <w:rFonts w:ascii="Arial" w:hAnsi="Arial" w:cs="Arial"/>
                <w:b/>
                <w:sz w:val="20"/>
                <w:szCs w:val="20"/>
                <w:lang w:eastAsia="en-US"/>
              </w:rPr>
            </w:pPr>
          </w:p>
        </w:tc>
        <w:tc>
          <w:tcPr>
            <w:tcW w:w="2315" w:type="dxa"/>
            <w:shd w:val="clear" w:color="auto" w:fill="auto"/>
          </w:tcPr>
          <w:p w14:paraId="443B41BD" w14:textId="77777777" w:rsidR="00AC404A" w:rsidRPr="00161C6E" w:rsidRDefault="00AC404A" w:rsidP="00AE72DA">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315" w:type="dxa"/>
            <w:shd w:val="clear" w:color="auto" w:fill="auto"/>
          </w:tcPr>
          <w:p w14:paraId="3055C36E" w14:textId="77777777" w:rsidR="00AC404A" w:rsidRPr="00161C6E" w:rsidRDefault="00AC404A" w:rsidP="00AE72DA">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316" w:type="dxa"/>
            <w:shd w:val="clear" w:color="auto" w:fill="auto"/>
          </w:tcPr>
          <w:p w14:paraId="65372FA5" w14:textId="77777777" w:rsidR="00AC404A" w:rsidRPr="00161C6E" w:rsidRDefault="00AC404A" w:rsidP="00AE72DA">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112BC13C" w14:textId="77777777" w:rsidR="00AC404A" w:rsidRPr="00161C6E" w:rsidRDefault="00AC404A" w:rsidP="00AE72DA">
            <w:pPr>
              <w:spacing w:line="260" w:lineRule="atLeast"/>
              <w:rPr>
                <w:rFonts w:ascii="Arial" w:hAnsi="Arial" w:cs="Arial"/>
                <w:b/>
                <w:sz w:val="20"/>
                <w:szCs w:val="20"/>
                <w:lang w:eastAsia="en-US"/>
              </w:rPr>
            </w:pPr>
          </w:p>
          <w:p w14:paraId="56A0CAAD" w14:textId="77777777" w:rsidR="00AC404A" w:rsidRPr="00161C6E" w:rsidRDefault="00AC404A" w:rsidP="00AE72DA">
            <w:pPr>
              <w:spacing w:line="260" w:lineRule="atLeast"/>
              <w:rPr>
                <w:rFonts w:ascii="Arial" w:hAnsi="Arial" w:cs="Arial"/>
                <w:b/>
                <w:i/>
                <w:sz w:val="20"/>
                <w:szCs w:val="20"/>
                <w:lang w:eastAsia="en-US"/>
              </w:rPr>
            </w:pPr>
            <w:r w:rsidRPr="00161C6E">
              <w:rPr>
                <w:rFonts w:ascii="Arial" w:hAnsi="Arial" w:cs="Arial"/>
                <w:b/>
                <w:i/>
                <w:sz w:val="20"/>
                <w:szCs w:val="20"/>
                <w:lang w:eastAsia="en-US"/>
              </w:rPr>
              <w:t>(</w:t>
            </w:r>
            <w:r w:rsidRPr="00161C6E">
              <w:rPr>
                <w:rFonts w:ascii="Arial" w:hAnsi="Arial" w:cs="Arial"/>
                <w:i/>
                <w:sz w:val="20"/>
                <w:szCs w:val="20"/>
                <w:lang w:eastAsia="en-US"/>
              </w:rPr>
              <w:t>po potrebi dodaj)</w:t>
            </w:r>
          </w:p>
        </w:tc>
      </w:tr>
      <w:tr w:rsidR="00AC404A" w:rsidRPr="00161C6E" w14:paraId="2AE655DF" w14:textId="77777777" w:rsidTr="00B54EC2">
        <w:tc>
          <w:tcPr>
            <w:tcW w:w="2405" w:type="dxa"/>
            <w:shd w:val="clear" w:color="auto" w:fill="auto"/>
          </w:tcPr>
          <w:p w14:paraId="29665516" w14:textId="77777777" w:rsidR="00AC404A" w:rsidRPr="00161C6E" w:rsidRDefault="00AC404A" w:rsidP="00AE72DA">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315" w:type="dxa"/>
            <w:shd w:val="clear" w:color="auto" w:fill="auto"/>
          </w:tcPr>
          <w:p w14:paraId="55DAE94F" w14:textId="77777777" w:rsidR="00AC404A" w:rsidRPr="00161C6E" w:rsidRDefault="00AC404A" w:rsidP="00AE72DA">
            <w:pPr>
              <w:spacing w:line="260" w:lineRule="atLeast"/>
              <w:rPr>
                <w:rFonts w:ascii="Arial" w:hAnsi="Arial" w:cs="Arial"/>
                <w:b/>
                <w:sz w:val="20"/>
                <w:szCs w:val="20"/>
                <w:lang w:eastAsia="en-US"/>
              </w:rPr>
            </w:pPr>
          </w:p>
        </w:tc>
        <w:tc>
          <w:tcPr>
            <w:tcW w:w="2315" w:type="dxa"/>
            <w:shd w:val="clear" w:color="auto" w:fill="auto"/>
          </w:tcPr>
          <w:p w14:paraId="4A355E01" w14:textId="77777777" w:rsidR="00AC404A" w:rsidRPr="00161C6E" w:rsidRDefault="00AC404A" w:rsidP="00AE72DA">
            <w:pPr>
              <w:spacing w:line="260" w:lineRule="atLeast"/>
              <w:rPr>
                <w:rFonts w:ascii="Arial" w:hAnsi="Arial" w:cs="Arial"/>
                <w:b/>
                <w:sz w:val="20"/>
                <w:szCs w:val="20"/>
                <w:lang w:eastAsia="en-US"/>
              </w:rPr>
            </w:pPr>
          </w:p>
        </w:tc>
        <w:tc>
          <w:tcPr>
            <w:tcW w:w="2316" w:type="dxa"/>
            <w:shd w:val="clear" w:color="auto" w:fill="auto"/>
          </w:tcPr>
          <w:p w14:paraId="7C643230" w14:textId="77777777" w:rsidR="00AC404A" w:rsidRPr="00161C6E" w:rsidRDefault="00AC404A" w:rsidP="00AE72DA">
            <w:pPr>
              <w:spacing w:line="260" w:lineRule="atLeast"/>
              <w:rPr>
                <w:rFonts w:ascii="Arial" w:hAnsi="Arial" w:cs="Arial"/>
                <w:b/>
                <w:sz w:val="20"/>
                <w:szCs w:val="20"/>
                <w:lang w:eastAsia="en-US"/>
              </w:rPr>
            </w:pPr>
          </w:p>
        </w:tc>
      </w:tr>
      <w:tr w:rsidR="00AC404A" w:rsidRPr="00161C6E" w14:paraId="73E5AAA5" w14:textId="77777777" w:rsidTr="00B54EC2">
        <w:tc>
          <w:tcPr>
            <w:tcW w:w="2405" w:type="dxa"/>
            <w:shd w:val="clear" w:color="auto" w:fill="auto"/>
          </w:tcPr>
          <w:p w14:paraId="61791E5B" w14:textId="77777777" w:rsidR="00AC404A" w:rsidRPr="00161C6E" w:rsidRDefault="00AC404A" w:rsidP="00AE72DA">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315" w:type="dxa"/>
            <w:shd w:val="clear" w:color="auto" w:fill="auto"/>
          </w:tcPr>
          <w:p w14:paraId="7E8E7ACC" w14:textId="77777777" w:rsidR="00AC404A" w:rsidRPr="00161C6E" w:rsidRDefault="00AC404A" w:rsidP="00AE72DA">
            <w:pPr>
              <w:spacing w:line="260" w:lineRule="atLeast"/>
              <w:rPr>
                <w:rFonts w:ascii="Arial" w:hAnsi="Arial" w:cs="Arial"/>
                <w:sz w:val="20"/>
                <w:szCs w:val="20"/>
                <w:lang w:eastAsia="en-US"/>
              </w:rPr>
            </w:pPr>
          </w:p>
        </w:tc>
        <w:tc>
          <w:tcPr>
            <w:tcW w:w="2315" w:type="dxa"/>
            <w:shd w:val="clear" w:color="auto" w:fill="auto"/>
          </w:tcPr>
          <w:p w14:paraId="3B09D9F9" w14:textId="77777777" w:rsidR="00AC404A" w:rsidRPr="00161C6E" w:rsidRDefault="00AC404A" w:rsidP="00AE72DA">
            <w:pPr>
              <w:spacing w:line="260" w:lineRule="atLeast"/>
              <w:rPr>
                <w:rFonts w:ascii="Arial" w:hAnsi="Arial" w:cs="Arial"/>
                <w:sz w:val="20"/>
                <w:szCs w:val="20"/>
                <w:lang w:eastAsia="en-US"/>
              </w:rPr>
            </w:pPr>
          </w:p>
        </w:tc>
        <w:tc>
          <w:tcPr>
            <w:tcW w:w="2316" w:type="dxa"/>
            <w:shd w:val="clear" w:color="auto" w:fill="auto"/>
          </w:tcPr>
          <w:p w14:paraId="03FBF4A9" w14:textId="77777777" w:rsidR="00AC404A" w:rsidRPr="00161C6E" w:rsidRDefault="00AC404A" w:rsidP="00AE72DA">
            <w:pPr>
              <w:spacing w:line="260" w:lineRule="atLeast"/>
              <w:rPr>
                <w:rFonts w:ascii="Arial" w:hAnsi="Arial" w:cs="Arial"/>
                <w:sz w:val="20"/>
                <w:szCs w:val="20"/>
                <w:lang w:eastAsia="en-US"/>
              </w:rPr>
            </w:pPr>
          </w:p>
        </w:tc>
      </w:tr>
      <w:tr w:rsidR="00AC404A" w:rsidRPr="00161C6E" w14:paraId="3F2830AE" w14:textId="77777777" w:rsidTr="00B54EC2">
        <w:tc>
          <w:tcPr>
            <w:tcW w:w="2405" w:type="dxa"/>
            <w:shd w:val="clear" w:color="auto" w:fill="auto"/>
          </w:tcPr>
          <w:p w14:paraId="4CD05F12" w14:textId="77777777" w:rsidR="00AC404A" w:rsidRPr="00161C6E" w:rsidRDefault="00AC404A" w:rsidP="00AE72DA">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315" w:type="dxa"/>
            <w:shd w:val="clear" w:color="auto" w:fill="auto"/>
          </w:tcPr>
          <w:p w14:paraId="70DC1B5D" w14:textId="77777777" w:rsidR="00AC404A" w:rsidRPr="00161C6E" w:rsidRDefault="00AC404A" w:rsidP="00AE72DA">
            <w:pPr>
              <w:spacing w:line="260" w:lineRule="atLeast"/>
              <w:rPr>
                <w:rFonts w:ascii="Arial" w:hAnsi="Arial" w:cs="Arial"/>
                <w:sz w:val="20"/>
                <w:szCs w:val="20"/>
                <w:lang w:eastAsia="en-US"/>
              </w:rPr>
            </w:pPr>
          </w:p>
        </w:tc>
        <w:tc>
          <w:tcPr>
            <w:tcW w:w="2315" w:type="dxa"/>
            <w:shd w:val="clear" w:color="auto" w:fill="auto"/>
          </w:tcPr>
          <w:p w14:paraId="4712B938" w14:textId="77777777" w:rsidR="00AC404A" w:rsidRPr="00161C6E" w:rsidRDefault="00AC404A" w:rsidP="00AE72DA">
            <w:pPr>
              <w:spacing w:line="260" w:lineRule="atLeast"/>
              <w:rPr>
                <w:rFonts w:ascii="Arial" w:hAnsi="Arial" w:cs="Arial"/>
                <w:sz w:val="20"/>
                <w:szCs w:val="20"/>
                <w:lang w:eastAsia="en-US"/>
              </w:rPr>
            </w:pPr>
          </w:p>
        </w:tc>
        <w:tc>
          <w:tcPr>
            <w:tcW w:w="2316" w:type="dxa"/>
            <w:shd w:val="clear" w:color="auto" w:fill="auto"/>
          </w:tcPr>
          <w:p w14:paraId="34586BB1" w14:textId="77777777" w:rsidR="00AC404A" w:rsidRPr="00161C6E" w:rsidRDefault="00AC404A" w:rsidP="00AE72DA">
            <w:pPr>
              <w:spacing w:line="260" w:lineRule="atLeast"/>
              <w:rPr>
                <w:rFonts w:ascii="Arial" w:hAnsi="Arial" w:cs="Arial"/>
                <w:sz w:val="20"/>
                <w:szCs w:val="20"/>
                <w:lang w:eastAsia="en-US"/>
              </w:rPr>
            </w:pPr>
          </w:p>
        </w:tc>
      </w:tr>
      <w:tr w:rsidR="00AC404A" w:rsidRPr="00161C6E" w14:paraId="5D5C6863" w14:textId="77777777" w:rsidTr="00B54EC2">
        <w:tc>
          <w:tcPr>
            <w:tcW w:w="2405" w:type="dxa"/>
            <w:shd w:val="clear" w:color="auto" w:fill="auto"/>
          </w:tcPr>
          <w:p w14:paraId="03E052B7" w14:textId="77777777" w:rsidR="00AC404A" w:rsidRPr="00161C6E" w:rsidRDefault="00AC404A" w:rsidP="00AE72DA">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315" w:type="dxa"/>
            <w:shd w:val="clear" w:color="auto" w:fill="auto"/>
          </w:tcPr>
          <w:p w14:paraId="4FD1DF3E" w14:textId="77777777" w:rsidR="00AC404A" w:rsidRPr="00161C6E" w:rsidRDefault="00AC404A" w:rsidP="00AE72DA">
            <w:pPr>
              <w:spacing w:line="260" w:lineRule="atLeast"/>
              <w:rPr>
                <w:rFonts w:ascii="Arial" w:hAnsi="Arial" w:cs="Arial"/>
                <w:sz w:val="20"/>
                <w:szCs w:val="20"/>
                <w:lang w:eastAsia="en-US"/>
              </w:rPr>
            </w:pPr>
          </w:p>
        </w:tc>
        <w:tc>
          <w:tcPr>
            <w:tcW w:w="2315" w:type="dxa"/>
            <w:shd w:val="clear" w:color="auto" w:fill="auto"/>
          </w:tcPr>
          <w:p w14:paraId="416E202B" w14:textId="77777777" w:rsidR="00AC404A" w:rsidRPr="00161C6E" w:rsidRDefault="00AC404A" w:rsidP="00AE72DA">
            <w:pPr>
              <w:spacing w:line="260" w:lineRule="atLeast"/>
              <w:rPr>
                <w:rFonts w:ascii="Arial" w:hAnsi="Arial" w:cs="Arial"/>
                <w:sz w:val="20"/>
                <w:szCs w:val="20"/>
                <w:lang w:eastAsia="en-US"/>
              </w:rPr>
            </w:pPr>
          </w:p>
        </w:tc>
        <w:tc>
          <w:tcPr>
            <w:tcW w:w="2316" w:type="dxa"/>
            <w:shd w:val="clear" w:color="auto" w:fill="auto"/>
          </w:tcPr>
          <w:p w14:paraId="38D4F8DF" w14:textId="77777777" w:rsidR="00AC404A" w:rsidRPr="00161C6E" w:rsidRDefault="00AC404A" w:rsidP="00AE72DA">
            <w:pPr>
              <w:spacing w:line="260" w:lineRule="atLeast"/>
              <w:rPr>
                <w:rFonts w:ascii="Arial" w:hAnsi="Arial" w:cs="Arial"/>
                <w:sz w:val="20"/>
                <w:szCs w:val="20"/>
                <w:lang w:eastAsia="en-US"/>
              </w:rPr>
            </w:pPr>
          </w:p>
        </w:tc>
      </w:tr>
      <w:tr w:rsidR="00AC404A" w:rsidRPr="00161C6E" w14:paraId="23BE426B" w14:textId="77777777" w:rsidTr="00B54EC2">
        <w:tc>
          <w:tcPr>
            <w:tcW w:w="2405" w:type="dxa"/>
            <w:shd w:val="clear" w:color="auto" w:fill="auto"/>
          </w:tcPr>
          <w:p w14:paraId="3D1D94F4" w14:textId="77777777" w:rsidR="00AC404A" w:rsidRPr="00161C6E" w:rsidRDefault="00AC404A" w:rsidP="00AE72DA">
            <w:pPr>
              <w:spacing w:line="260" w:lineRule="atLeast"/>
              <w:rPr>
                <w:rFonts w:ascii="Arial" w:hAnsi="Arial" w:cs="Arial"/>
                <w:sz w:val="20"/>
                <w:szCs w:val="20"/>
                <w:lang w:eastAsia="en-US"/>
              </w:rPr>
            </w:pPr>
            <w:r>
              <w:rPr>
                <w:rFonts w:ascii="Arial" w:hAnsi="Arial" w:cs="Arial"/>
                <w:sz w:val="20"/>
                <w:szCs w:val="20"/>
                <w:lang w:eastAsia="en-US"/>
              </w:rPr>
              <w:t>Predvidena k</w:t>
            </w:r>
            <w:r w:rsidRPr="00161C6E">
              <w:rPr>
                <w:rFonts w:ascii="Arial" w:hAnsi="Arial" w:cs="Arial"/>
                <w:sz w:val="20"/>
                <w:szCs w:val="20"/>
                <w:lang w:eastAsia="en-US"/>
              </w:rPr>
              <w:t>oličina del*</w:t>
            </w:r>
          </w:p>
        </w:tc>
        <w:tc>
          <w:tcPr>
            <w:tcW w:w="2315" w:type="dxa"/>
            <w:shd w:val="clear" w:color="auto" w:fill="auto"/>
          </w:tcPr>
          <w:p w14:paraId="32E81933" w14:textId="77777777" w:rsidR="00AC404A" w:rsidRPr="00161C6E" w:rsidRDefault="00AC404A" w:rsidP="00AE72DA">
            <w:pPr>
              <w:spacing w:line="260" w:lineRule="atLeast"/>
              <w:rPr>
                <w:rFonts w:ascii="Arial" w:hAnsi="Arial" w:cs="Arial"/>
                <w:sz w:val="20"/>
                <w:szCs w:val="20"/>
                <w:lang w:eastAsia="en-US"/>
              </w:rPr>
            </w:pPr>
          </w:p>
        </w:tc>
        <w:tc>
          <w:tcPr>
            <w:tcW w:w="2315" w:type="dxa"/>
            <w:shd w:val="clear" w:color="auto" w:fill="auto"/>
          </w:tcPr>
          <w:p w14:paraId="0D1B9B16" w14:textId="77777777" w:rsidR="00AC404A" w:rsidRPr="00161C6E" w:rsidRDefault="00AC404A" w:rsidP="00AE72DA">
            <w:pPr>
              <w:spacing w:line="260" w:lineRule="atLeast"/>
              <w:rPr>
                <w:rFonts w:ascii="Arial" w:hAnsi="Arial" w:cs="Arial"/>
                <w:sz w:val="20"/>
                <w:szCs w:val="20"/>
                <w:lang w:eastAsia="en-US"/>
              </w:rPr>
            </w:pPr>
          </w:p>
        </w:tc>
        <w:tc>
          <w:tcPr>
            <w:tcW w:w="2316" w:type="dxa"/>
            <w:shd w:val="clear" w:color="auto" w:fill="auto"/>
          </w:tcPr>
          <w:p w14:paraId="7719617F" w14:textId="77777777" w:rsidR="00AC404A" w:rsidRPr="00161C6E" w:rsidRDefault="00AC404A" w:rsidP="00AE72DA">
            <w:pPr>
              <w:spacing w:line="260" w:lineRule="atLeast"/>
              <w:rPr>
                <w:rFonts w:ascii="Arial" w:hAnsi="Arial" w:cs="Arial"/>
                <w:sz w:val="20"/>
                <w:szCs w:val="20"/>
                <w:lang w:eastAsia="en-US"/>
              </w:rPr>
            </w:pPr>
          </w:p>
        </w:tc>
      </w:tr>
      <w:tr w:rsidR="00AC404A" w:rsidRPr="00161C6E" w14:paraId="5FFBE4A9" w14:textId="77777777" w:rsidTr="00B54EC2">
        <w:tc>
          <w:tcPr>
            <w:tcW w:w="2405" w:type="dxa"/>
            <w:shd w:val="clear" w:color="auto" w:fill="auto"/>
          </w:tcPr>
          <w:p w14:paraId="5506D152" w14:textId="77777777" w:rsidR="00AC404A" w:rsidRPr="00161C6E" w:rsidRDefault="00AC404A" w:rsidP="00AE72DA">
            <w:pPr>
              <w:spacing w:line="260" w:lineRule="atLeast"/>
              <w:rPr>
                <w:rFonts w:ascii="Arial" w:hAnsi="Arial" w:cs="Arial"/>
                <w:sz w:val="20"/>
                <w:szCs w:val="20"/>
                <w:lang w:eastAsia="en-US"/>
              </w:rPr>
            </w:pPr>
            <w:r>
              <w:rPr>
                <w:rFonts w:ascii="Arial" w:hAnsi="Arial" w:cs="Arial"/>
                <w:sz w:val="20"/>
                <w:szCs w:val="20"/>
                <w:lang w:eastAsia="en-US"/>
              </w:rPr>
              <w:t>Predvidena v</w:t>
            </w:r>
            <w:r w:rsidRPr="00161C6E">
              <w:rPr>
                <w:rFonts w:ascii="Arial" w:hAnsi="Arial" w:cs="Arial"/>
                <w:sz w:val="20"/>
                <w:szCs w:val="20"/>
                <w:lang w:eastAsia="en-US"/>
              </w:rPr>
              <w:t>rednost del</w:t>
            </w:r>
          </w:p>
        </w:tc>
        <w:tc>
          <w:tcPr>
            <w:tcW w:w="2315" w:type="dxa"/>
            <w:shd w:val="clear" w:color="auto" w:fill="auto"/>
          </w:tcPr>
          <w:p w14:paraId="01991773" w14:textId="77777777" w:rsidR="00AC404A" w:rsidRPr="00161C6E" w:rsidRDefault="00AC404A" w:rsidP="00AE72DA">
            <w:pPr>
              <w:spacing w:line="260" w:lineRule="atLeast"/>
              <w:rPr>
                <w:rFonts w:ascii="Arial" w:hAnsi="Arial" w:cs="Arial"/>
                <w:sz w:val="20"/>
                <w:szCs w:val="20"/>
                <w:lang w:eastAsia="en-US"/>
              </w:rPr>
            </w:pPr>
          </w:p>
        </w:tc>
        <w:tc>
          <w:tcPr>
            <w:tcW w:w="2315" w:type="dxa"/>
            <w:shd w:val="clear" w:color="auto" w:fill="auto"/>
          </w:tcPr>
          <w:p w14:paraId="69255664" w14:textId="77777777" w:rsidR="00AC404A" w:rsidRPr="00161C6E" w:rsidRDefault="00AC404A" w:rsidP="00AE72DA">
            <w:pPr>
              <w:spacing w:line="260" w:lineRule="atLeast"/>
              <w:rPr>
                <w:rFonts w:ascii="Arial" w:hAnsi="Arial" w:cs="Arial"/>
                <w:sz w:val="20"/>
                <w:szCs w:val="20"/>
                <w:lang w:eastAsia="en-US"/>
              </w:rPr>
            </w:pPr>
          </w:p>
        </w:tc>
        <w:tc>
          <w:tcPr>
            <w:tcW w:w="2316" w:type="dxa"/>
            <w:shd w:val="clear" w:color="auto" w:fill="auto"/>
          </w:tcPr>
          <w:p w14:paraId="58701C56" w14:textId="77777777" w:rsidR="00AC404A" w:rsidRPr="00161C6E" w:rsidRDefault="00AC404A" w:rsidP="00AE72DA">
            <w:pPr>
              <w:spacing w:line="260" w:lineRule="atLeast"/>
              <w:rPr>
                <w:rFonts w:ascii="Arial" w:hAnsi="Arial" w:cs="Arial"/>
                <w:sz w:val="20"/>
                <w:szCs w:val="20"/>
                <w:lang w:eastAsia="en-US"/>
              </w:rPr>
            </w:pPr>
          </w:p>
        </w:tc>
      </w:tr>
      <w:tr w:rsidR="00AC404A" w:rsidRPr="00161C6E" w14:paraId="4A72BDF7" w14:textId="77777777" w:rsidTr="00B54EC2">
        <w:tc>
          <w:tcPr>
            <w:tcW w:w="2405" w:type="dxa"/>
            <w:shd w:val="clear" w:color="auto" w:fill="auto"/>
          </w:tcPr>
          <w:p w14:paraId="5D8003EE" w14:textId="77777777" w:rsidR="00AC404A" w:rsidRPr="00161C6E" w:rsidRDefault="00AC404A" w:rsidP="00AE72DA">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tc>
        <w:tc>
          <w:tcPr>
            <w:tcW w:w="2315" w:type="dxa"/>
            <w:shd w:val="clear" w:color="auto" w:fill="auto"/>
          </w:tcPr>
          <w:p w14:paraId="1323A7D1" w14:textId="77777777" w:rsidR="00AC404A" w:rsidRPr="00161C6E" w:rsidRDefault="00AC404A" w:rsidP="00AE72DA">
            <w:pPr>
              <w:spacing w:line="260" w:lineRule="atLeast"/>
              <w:rPr>
                <w:rFonts w:ascii="Arial" w:hAnsi="Arial" w:cs="Arial"/>
                <w:sz w:val="20"/>
                <w:szCs w:val="20"/>
                <w:lang w:eastAsia="en-US"/>
              </w:rPr>
            </w:pPr>
          </w:p>
        </w:tc>
        <w:tc>
          <w:tcPr>
            <w:tcW w:w="2315" w:type="dxa"/>
            <w:shd w:val="clear" w:color="auto" w:fill="auto"/>
          </w:tcPr>
          <w:p w14:paraId="59E9B50C" w14:textId="77777777" w:rsidR="00AC404A" w:rsidRPr="00161C6E" w:rsidRDefault="00AC404A" w:rsidP="00AE72DA">
            <w:pPr>
              <w:spacing w:line="260" w:lineRule="atLeast"/>
              <w:rPr>
                <w:rFonts w:ascii="Arial" w:hAnsi="Arial" w:cs="Arial"/>
                <w:sz w:val="20"/>
                <w:szCs w:val="20"/>
                <w:lang w:eastAsia="en-US"/>
              </w:rPr>
            </w:pPr>
          </w:p>
        </w:tc>
        <w:tc>
          <w:tcPr>
            <w:tcW w:w="2316" w:type="dxa"/>
            <w:shd w:val="clear" w:color="auto" w:fill="auto"/>
          </w:tcPr>
          <w:p w14:paraId="75D36912" w14:textId="77777777" w:rsidR="00AC404A" w:rsidRPr="00161C6E" w:rsidRDefault="00AC404A" w:rsidP="00AE72DA">
            <w:pPr>
              <w:spacing w:line="260" w:lineRule="atLeast"/>
              <w:rPr>
                <w:rFonts w:ascii="Arial" w:hAnsi="Arial" w:cs="Arial"/>
                <w:sz w:val="20"/>
                <w:szCs w:val="20"/>
                <w:lang w:eastAsia="en-US"/>
              </w:rPr>
            </w:pPr>
          </w:p>
        </w:tc>
      </w:tr>
      <w:tr w:rsidR="00AC404A" w:rsidRPr="00161C6E" w14:paraId="3E782775" w14:textId="77777777" w:rsidTr="00B54EC2">
        <w:tc>
          <w:tcPr>
            <w:tcW w:w="2405" w:type="dxa"/>
            <w:shd w:val="clear" w:color="auto" w:fill="auto"/>
          </w:tcPr>
          <w:p w14:paraId="2EEE9242" w14:textId="77777777" w:rsidR="00AC404A" w:rsidRPr="00161C6E" w:rsidRDefault="00AC404A" w:rsidP="00AE72DA">
            <w:pPr>
              <w:spacing w:line="260" w:lineRule="atLeast"/>
              <w:rPr>
                <w:rFonts w:ascii="Arial" w:hAnsi="Arial" w:cs="Arial"/>
                <w:sz w:val="20"/>
                <w:szCs w:val="20"/>
                <w:lang w:eastAsia="en-US"/>
              </w:rPr>
            </w:pPr>
            <w:r w:rsidRPr="00482052">
              <w:rPr>
                <w:rFonts w:ascii="Arial" w:hAnsi="Arial" w:cs="Arial"/>
                <w:sz w:val="20"/>
                <w:szCs w:val="20"/>
                <w:lang w:eastAsia="en-US"/>
              </w:rPr>
              <w:t>Transakcijski račun</w:t>
            </w:r>
          </w:p>
        </w:tc>
        <w:tc>
          <w:tcPr>
            <w:tcW w:w="2315" w:type="dxa"/>
            <w:shd w:val="clear" w:color="auto" w:fill="auto"/>
          </w:tcPr>
          <w:p w14:paraId="116DCC8A" w14:textId="77777777" w:rsidR="00AC404A" w:rsidRPr="00161C6E" w:rsidRDefault="00AC404A" w:rsidP="00AE72DA">
            <w:pPr>
              <w:spacing w:line="260" w:lineRule="atLeast"/>
              <w:rPr>
                <w:rFonts w:ascii="Arial" w:hAnsi="Arial" w:cs="Arial"/>
                <w:sz w:val="20"/>
                <w:szCs w:val="20"/>
                <w:lang w:eastAsia="en-US"/>
              </w:rPr>
            </w:pPr>
          </w:p>
        </w:tc>
        <w:tc>
          <w:tcPr>
            <w:tcW w:w="2315" w:type="dxa"/>
            <w:shd w:val="clear" w:color="auto" w:fill="auto"/>
          </w:tcPr>
          <w:p w14:paraId="3C4C8673" w14:textId="77777777" w:rsidR="00AC404A" w:rsidRPr="00161C6E" w:rsidRDefault="00AC404A" w:rsidP="00AE72DA">
            <w:pPr>
              <w:spacing w:line="260" w:lineRule="atLeast"/>
              <w:rPr>
                <w:rFonts w:ascii="Arial" w:hAnsi="Arial" w:cs="Arial"/>
                <w:sz w:val="20"/>
                <w:szCs w:val="20"/>
                <w:lang w:eastAsia="en-US"/>
              </w:rPr>
            </w:pPr>
          </w:p>
        </w:tc>
        <w:tc>
          <w:tcPr>
            <w:tcW w:w="2316" w:type="dxa"/>
            <w:shd w:val="clear" w:color="auto" w:fill="auto"/>
          </w:tcPr>
          <w:p w14:paraId="5ECECC15" w14:textId="77777777" w:rsidR="00AC404A" w:rsidRPr="00161C6E" w:rsidRDefault="00AC404A" w:rsidP="00AE72DA">
            <w:pPr>
              <w:spacing w:line="260" w:lineRule="atLeast"/>
              <w:rPr>
                <w:rFonts w:ascii="Arial" w:hAnsi="Arial" w:cs="Arial"/>
                <w:sz w:val="20"/>
                <w:szCs w:val="20"/>
                <w:lang w:eastAsia="en-US"/>
              </w:rPr>
            </w:pPr>
          </w:p>
        </w:tc>
      </w:tr>
    </w:tbl>
    <w:p w14:paraId="228E8793" w14:textId="77777777" w:rsidR="00AC404A" w:rsidRDefault="00AC404A" w:rsidP="00AC404A">
      <w:pPr>
        <w:spacing w:line="260" w:lineRule="atLeast"/>
        <w:rPr>
          <w:rFonts w:ascii="Arial" w:hAnsi="Arial" w:cs="Arial"/>
          <w:sz w:val="16"/>
          <w:szCs w:val="16"/>
          <w:lang w:eastAsia="en-US"/>
        </w:rPr>
      </w:pPr>
    </w:p>
    <w:p w14:paraId="50F3E499" w14:textId="77777777" w:rsidR="00AC404A" w:rsidRPr="00161C6E" w:rsidRDefault="00AC404A" w:rsidP="00AC404A">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3795A563" w14:textId="77777777" w:rsidR="00AC404A" w:rsidRPr="00161C6E" w:rsidRDefault="00AC404A" w:rsidP="00AC404A">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02F69EB6" w14:textId="77777777" w:rsidR="00AC404A" w:rsidRPr="00161C6E" w:rsidRDefault="00AC404A" w:rsidP="00AC404A">
      <w:pPr>
        <w:spacing w:line="260" w:lineRule="atLeast"/>
        <w:rPr>
          <w:rFonts w:ascii="Arial" w:hAnsi="Arial" w:cs="Arial"/>
          <w:bCs/>
          <w:sz w:val="20"/>
          <w:szCs w:val="20"/>
          <w:lang w:eastAsia="en-US"/>
        </w:rPr>
      </w:pPr>
    </w:p>
    <w:p w14:paraId="4A335421" w14:textId="77777777" w:rsidR="00AC404A" w:rsidRPr="00161C6E" w:rsidRDefault="00AC404A" w:rsidP="00AC404A">
      <w:pPr>
        <w:spacing w:line="260" w:lineRule="atLeast"/>
        <w:rPr>
          <w:rFonts w:ascii="Arial" w:hAnsi="Arial" w:cs="Arial"/>
          <w:bCs/>
          <w:sz w:val="20"/>
          <w:szCs w:val="20"/>
          <w:lang w:eastAsia="en-US"/>
        </w:rPr>
      </w:pPr>
    </w:p>
    <w:p w14:paraId="2E2F4FAE" w14:textId="77777777" w:rsidR="00AC404A" w:rsidRPr="00161C6E" w:rsidRDefault="00AC404A" w:rsidP="00AC404A">
      <w:pPr>
        <w:spacing w:line="260" w:lineRule="atLeast"/>
        <w:rPr>
          <w:rFonts w:ascii="Arial" w:hAnsi="Arial" w:cs="Arial"/>
          <w:bCs/>
          <w:sz w:val="20"/>
          <w:szCs w:val="20"/>
          <w:lang w:eastAsia="en-US"/>
        </w:rPr>
      </w:pPr>
    </w:p>
    <w:p w14:paraId="6810A0F2" w14:textId="77777777" w:rsidR="00AC404A" w:rsidRPr="00161C6E" w:rsidRDefault="00AC404A" w:rsidP="00AC404A">
      <w:pPr>
        <w:spacing w:line="260" w:lineRule="atLeast"/>
        <w:rPr>
          <w:rFonts w:ascii="Arial" w:hAnsi="Arial" w:cs="Arial"/>
          <w:bCs/>
          <w:sz w:val="20"/>
          <w:szCs w:val="20"/>
          <w:lang w:eastAsia="en-US"/>
        </w:rPr>
      </w:pPr>
    </w:p>
    <w:p w14:paraId="60FB62D7" w14:textId="77777777" w:rsidR="00AC404A" w:rsidRPr="00161C6E" w:rsidRDefault="00AC404A" w:rsidP="00AC404A">
      <w:pPr>
        <w:spacing w:line="260" w:lineRule="atLeast"/>
        <w:rPr>
          <w:rFonts w:ascii="Arial" w:hAnsi="Arial" w:cs="Arial"/>
          <w:bCs/>
          <w:sz w:val="20"/>
          <w:szCs w:val="20"/>
          <w:lang w:eastAsia="en-US"/>
        </w:rPr>
      </w:pPr>
    </w:p>
    <w:p w14:paraId="270BC6C5" w14:textId="77777777" w:rsidR="00AC404A" w:rsidRPr="00161C6E" w:rsidRDefault="00AC404A" w:rsidP="00AC404A">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09D5464A" w14:textId="77777777" w:rsidR="00AC404A" w:rsidRPr="00743EC9" w:rsidRDefault="00AC404A" w:rsidP="00AC404A">
      <w:pPr>
        <w:tabs>
          <w:tab w:val="right" w:pos="9072"/>
        </w:tabs>
        <w:spacing w:after="120"/>
        <w:jc w:val="center"/>
        <w:rPr>
          <w:rFonts w:ascii="Arial" w:hAnsi="Arial" w:cs="Arial"/>
          <w:sz w:val="20"/>
          <w:szCs w:val="20"/>
        </w:rPr>
      </w:pPr>
      <w:r w:rsidRPr="00161C6E">
        <w:rPr>
          <w:rFonts w:ascii="Arial" w:hAnsi="Arial" w:cs="Arial"/>
          <w:sz w:val="20"/>
          <w:szCs w:val="20"/>
        </w:rPr>
        <w:tab/>
      </w:r>
      <w:r w:rsidRPr="00743EC9">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ab/>
        <w:t>P</w:t>
      </w:r>
      <w:r w:rsidRPr="00743EC9">
        <w:rPr>
          <w:rFonts w:ascii="Arial" w:hAnsi="Arial" w:cs="Arial"/>
          <w:sz w:val="20"/>
          <w:szCs w:val="20"/>
        </w:rPr>
        <w:t xml:space="preserve">odpis ponudnika oziroma </w:t>
      </w:r>
    </w:p>
    <w:p w14:paraId="55F64CBD" w14:textId="77777777" w:rsidR="00AC404A" w:rsidRPr="00962E07" w:rsidRDefault="00AC404A" w:rsidP="00AC404A">
      <w:pPr>
        <w:tabs>
          <w:tab w:val="right" w:pos="9072"/>
        </w:tabs>
        <w:spacing w:after="120"/>
        <w:jc w:val="center"/>
        <w:rPr>
          <w:rFonts w:ascii="Arial" w:hAnsi="Arial" w:cs="Arial"/>
          <w:sz w:val="20"/>
          <w:szCs w:val="20"/>
          <w:highlight w:val="yellow"/>
        </w:rPr>
      </w:pPr>
      <w:r w:rsidRPr="00743EC9">
        <w:rPr>
          <w:rFonts w:ascii="Arial" w:hAnsi="Arial" w:cs="Arial"/>
          <w:sz w:val="20"/>
          <w:szCs w:val="20"/>
        </w:rPr>
        <w:t xml:space="preserve"> </w:t>
      </w:r>
      <w:r>
        <w:rPr>
          <w:rFonts w:ascii="Arial" w:hAnsi="Arial" w:cs="Arial"/>
          <w:sz w:val="20"/>
          <w:szCs w:val="20"/>
        </w:rPr>
        <w:tab/>
      </w:r>
      <w:r w:rsidRPr="00743EC9">
        <w:rPr>
          <w:rFonts w:ascii="Arial" w:hAnsi="Arial" w:cs="Arial"/>
          <w:sz w:val="20"/>
          <w:szCs w:val="20"/>
        </w:rPr>
        <w:t>vodilnega partnerja iz skupine ponudnikov</w:t>
      </w:r>
    </w:p>
    <w:p w14:paraId="64EACFEA" w14:textId="77777777" w:rsidR="00AC404A" w:rsidRPr="00161C6E" w:rsidRDefault="00AC404A" w:rsidP="00AC404A">
      <w:pPr>
        <w:rPr>
          <w:rFonts w:ascii="Arial" w:hAnsi="Arial" w:cs="Arial"/>
          <w:sz w:val="20"/>
          <w:szCs w:val="20"/>
          <w:lang w:eastAsia="en-US"/>
        </w:rPr>
      </w:pPr>
      <w:r w:rsidRPr="00161C6E">
        <w:rPr>
          <w:rFonts w:ascii="Arial" w:hAnsi="Arial" w:cs="Arial"/>
          <w:sz w:val="20"/>
          <w:szCs w:val="20"/>
          <w:lang w:eastAsia="en-US"/>
        </w:rPr>
        <w:br w:type="page"/>
      </w:r>
    </w:p>
    <w:p w14:paraId="1F373B5F" w14:textId="77777777" w:rsidR="00AC404A" w:rsidRPr="00161C6E" w:rsidRDefault="00AC404A" w:rsidP="00AC404A">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24ED6C8D" w14:textId="77777777" w:rsidR="00AC404A" w:rsidRPr="00161C6E" w:rsidRDefault="00AC404A" w:rsidP="00AC404A">
      <w:pPr>
        <w:spacing w:line="260" w:lineRule="atLeast"/>
        <w:jc w:val="both"/>
        <w:rPr>
          <w:rFonts w:ascii="Arial" w:hAnsi="Arial" w:cs="Arial"/>
          <w:b/>
          <w:sz w:val="20"/>
          <w:szCs w:val="20"/>
          <w:lang w:eastAsia="en-US"/>
        </w:rPr>
      </w:pPr>
    </w:p>
    <w:p w14:paraId="436A2A2D" w14:textId="77777777" w:rsidR="00AC404A" w:rsidRDefault="00AC404A" w:rsidP="00AC404A">
      <w:pPr>
        <w:spacing w:line="260" w:lineRule="atLeast"/>
        <w:jc w:val="both"/>
        <w:rPr>
          <w:rFonts w:ascii="Arial" w:hAnsi="Arial" w:cs="Arial"/>
          <w:b/>
          <w:sz w:val="20"/>
          <w:szCs w:val="20"/>
          <w:lang w:eastAsia="en-US"/>
        </w:rPr>
      </w:pPr>
    </w:p>
    <w:p w14:paraId="5AE0C8BA" w14:textId="1A53BCDB" w:rsidR="00AC404A" w:rsidRPr="002D66AD" w:rsidRDefault="00AC404A" w:rsidP="00AC404A">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8D055A" w:rsidRPr="008D055A">
        <w:rPr>
          <w:rFonts w:ascii="Arial" w:hAnsi="Arial" w:cs="Arial"/>
          <w:b/>
          <w:sz w:val="20"/>
          <w:szCs w:val="20"/>
          <w:lang w:eastAsia="en-US"/>
        </w:rPr>
        <w:t>Izvedba mobilnega laserskega skeniranja in določitev osi po voznem pasu</w:t>
      </w:r>
    </w:p>
    <w:p w14:paraId="7C81733D" w14:textId="77777777" w:rsidR="00AC404A" w:rsidRPr="00161C6E" w:rsidRDefault="00AC404A" w:rsidP="00AC404A">
      <w:pPr>
        <w:spacing w:line="260" w:lineRule="atLeast"/>
        <w:jc w:val="both"/>
        <w:rPr>
          <w:rFonts w:ascii="Arial" w:hAnsi="Arial" w:cs="Arial"/>
        </w:rPr>
      </w:pPr>
    </w:p>
    <w:p w14:paraId="0D2EEC0A" w14:textId="77777777" w:rsidR="00AC404A" w:rsidRPr="00161C6E" w:rsidRDefault="00AC404A" w:rsidP="00AC404A">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5C21FF4B" w14:textId="77777777" w:rsidR="00AC404A" w:rsidRPr="00161C6E" w:rsidRDefault="00AC404A" w:rsidP="00AC404A">
      <w:pPr>
        <w:spacing w:line="260" w:lineRule="atLeast"/>
        <w:rPr>
          <w:rFonts w:ascii="Arial" w:hAnsi="Arial" w:cs="Arial"/>
          <w:sz w:val="20"/>
          <w:szCs w:val="20"/>
          <w:lang w:eastAsia="en-US"/>
        </w:rPr>
      </w:pPr>
    </w:p>
    <w:p w14:paraId="1F4BBAE9" w14:textId="77777777" w:rsidR="00AC404A" w:rsidRDefault="00AC404A" w:rsidP="00AC404A">
      <w:pPr>
        <w:spacing w:line="260" w:lineRule="atLeast"/>
        <w:jc w:val="both"/>
        <w:rPr>
          <w:rFonts w:ascii="Arial" w:hAnsi="Arial" w:cs="Arial"/>
          <w:sz w:val="20"/>
          <w:lang w:eastAsia="en-US"/>
        </w:rPr>
      </w:pPr>
    </w:p>
    <w:p w14:paraId="374E4E3E" w14:textId="77777777" w:rsidR="00AC404A" w:rsidRDefault="00AC404A" w:rsidP="00AC404A">
      <w:pPr>
        <w:spacing w:line="260" w:lineRule="atLeast"/>
        <w:jc w:val="both"/>
        <w:rPr>
          <w:rFonts w:ascii="Arial" w:hAnsi="Arial" w:cs="Arial"/>
          <w:sz w:val="20"/>
          <w:lang w:eastAsia="en-US"/>
        </w:rPr>
      </w:pPr>
    </w:p>
    <w:p w14:paraId="521C72F2" w14:textId="77777777" w:rsidR="00AC404A" w:rsidRPr="00161C6E" w:rsidRDefault="00AC404A" w:rsidP="00AC404A">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 xml:space="preserve"> _________________, dajem soglasje, na podlagi katerega lahko naročnik namesto ponudnika </w:t>
      </w:r>
      <w:r w:rsidRPr="00161C6E">
        <w:rPr>
          <w:rFonts w:ascii="Arial" w:hAnsi="Arial" w:cs="Arial"/>
          <w:i/>
          <w:iCs/>
          <w:sz w:val="20"/>
          <w:lang w:eastAsia="en-US"/>
        </w:rPr>
        <w:t xml:space="preserve">(oziroma soponudnikov) </w:t>
      </w:r>
      <w:r w:rsidRPr="00161C6E">
        <w:rPr>
          <w:rFonts w:ascii="Arial" w:hAnsi="Arial" w:cs="Arial"/>
          <w:sz w:val="20"/>
          <w:lang w:eastAsia="en-US"/>
        </w:rPr>
        <w:t xml:space="preserve">neposredno poravna mojo terjatev do ponudnika </w:t>
      </w:r>
      <w:r w:rsidRPr="00161C6E">
        <w:rPr>
          <w:rFonts w:ascii="Arial" w:hAnsi="Arial" w:cs="Arial"/>
          <w:i/>
          <w:iCs/>
          <w:sz w:val="20"/>
          <w:lang w:eastAsia="en-US"/>
        </w:rPr>
        <w:t xml:space="preserve">(oziroma soponudnikov). </w:t>
      </w:r>
    </w:p>
    <w:p w14:paraId="28728043" w14:textId="77777777" w:rsidR="00AC404A" w:rsidRPr="00161C6E" w:rsidRDefault="00AC404A" w:rsidP="00AC404A">
      <w:pPr>
        <w:spacing w:line="260" w:lineRule="atLeast"/>
        <w:rPr>
          <w:rFonts w:ascii="Arial" w:hAnsi="Arial" w:cs="Arial"/>
          <w:sz w:val="20"/>
          <w:lang w:eastAsia="en-US"/>
        </w:rPr>
      </w:pPr>
    </w:p>
    <w:p w14:paraId="4BAF55B8" w14:textId="77777777" w:rsidR="00AC404A" w:rsidRPr="00161C6E" w:rsidRDefault="00AC404A" w:rsidP="00AC404A">
      <w:pPr>
        <w:spacing w:line="260" w:lineRule="atLeast"/>
        <w:rPr>
          <w:rFonts w:ascii="Arial" w:hAnsi="Arial" w:cs="Arial"/>
          <w:sz w:val="20"/>
          <w:lang w:eastAsia="en-US"/>
        </w:rPr>
      </w:pPr>
    </w:p>
    <w:p w14:paraId="20784358" w14:textId="77777777" w:rsidR="00AC404A" w:rsidRPr="00161C6E" w:rsidRDefault="00AC404A" w:rsidP="00AC404A">
      <w:pPr>
        <w:spacing w:line="260" w:lineRule="atLeast"/>
        <w:rPr>
          <w:rFonts w:ascii="Arial" w:hAnsi="Arial" w:cs="Arial"/>
          <w:sz w:val="20"/>
          <w:lang w:eastAsia="en-US"/>
        </w:rPr>
      </w:pPr>
    </w:p>
    <w:p w14:paraId="40BC5618" w14:textId="77777777" w:rsidR="00AC404A" w:rsidRPr="00161C6E" w:rsidRDefault="00AC404A" w:rsidP="00AC404A">
      <w:pPr>
        <w:spacing w:line="260" w:lineRule="atLeast"/>
        <w:rPr>
          <w:rFonts w:ascii="Arial" w:hAnsi="Arial" w:cs="Arial"/>
          <w:sz w:val="20"/>
          <w:lang w:eastAsia="en-US"/>
        </w:rPr>
      </w:pPr>
    </w:p>
    <w:p w14:paraId="143FA95E" w14:textId="77777777" w:rsidR="00AC404A" w:rsidRPr="00161C6E" w:rsidRDefault="00AC404A" w:rsidP="00AC404A">
      <w:pPr>
        <w:spacing w:line="260" w:lineRule="atLeast"/>
        <w:rPr>
          <w:rFonts w:ascii="Arial" w:hAnsi="Arial" w:cs="Arial"/>
          <w:sz w:val="20"/>
          <w:lang w:eastAsia="en-US"/>
        </w:rPr>
      </w:pPr>
    </w:p>
    <w:p w14:paraId="69513C09" w14:textId="77777777" w:rsidR="00AC404A" w:rsidRPr="00161C6E" w:rsidRDefault="00AC404A" w:rsidP="00AC404A">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6C790AA5" w14:textId="77777777" w:rsidR="00AC404A" w:rsidRPr="00161C6E" w:rsidRDefault="00AC404A" w:rsidP="00AC404A">
      <w:pPr>
        <w:spacing w:after="120"/>
        <w:jc w:val="both"/>
        <w:rPr>
          <w:rFonts w:ascii="Arial" w:hAnsi="Arial" w:cs="Arial"/>
          <w:sz w:val="20"/>
          <w:szCs w:val="20"/>
        </w:rPr>
      </w:pPr>
    </w:p>
    <w:p w14:paraId="7A9A52ED" w14:textId="77777777" w:rsidR="00AC404A" w:rsidRPr="00161C6E" w:rsidRDefault="00AC404A" w:rsidP="00AC404A">
      <w:pPr>
        <w:spacing w:after="120"/>
        <w:jc w:val="both"/>
        <w:rPr>
          <w:rFonts w:ascii="Arial" w:hAnsi="Arial" w:cs="Arial"/>
          <w:sz w:val="20"/>
          <w:szCs w:val="20"/>
        </w:rPr>
      </w:pPr>
    </w:p>
    <w:p w14:paraId="0D6C3906" w14:textId="77777777" w:rsidR="00AC404A" w:rsidRPr="00161C6E" w:rsidRDefault="00AC404A" w:rsidP="00AC404A">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0BD45674" w14:textId="77777777" w:rsidR="00AC404A" w:rsidRPr="00161C6E" w:rsidRDefault="00AC404A" w:rsidP="00AC404A">
      <w:pPr>
        <w:spacing w:line="260" w:lineRule="atLeast"/>
        <w:rPr>
          <w:rFonts w:ascii="Arial" w:hAnsi="Arial" w:cs="Arial"/>
          <w:i/>
          <w:iCs/>
          <w:sz w:val="20"/>
          <w:lang w:eastAsia="en-US"/>
        </w:rPr>
      </w:pPr>
    </w:p>
    <w:p w14:paraId="6C054740" w14:textId="77777777" w:rsidR="00AC404A" w:rsidRPr="00161C6E" w:rsidRDefault="00AC404A" w:rsidP="00AC404A">
      <w:pPr>
        <w:spacing w:line="260" w:lineRule="atLeast"/>
        <w:rPr>
          <w:rFonts w:ascii="Arial" w:hAnsi="Arial" w:cs="Arial"/>
          <w:i/>
          <w:iCs/>
          <w:sz w:val="20"/>
          <w:lang w:eastAsia="en-US"/>
        </w:rPr>
      </w:pPr>
    </w:p>
    <w:p w14:paraId="218B5B69" w14:textId="77777777" w:rsidR="00AC404A" w:rsidRPr="00161C6E" w:rsidRDefault="00AC404A" w:rsidP="00AC404A">
      <w:pPr>
        <w:spacing w:line="260" w:lineRule="atLeast"/>
        <w:rPr>
          <w:rFonts w:ascii="Arial" w:hAnsi="Arial" w:cs="Arial"/>
          <w:i/>
          <w:iCs/>
          <w:sz w:val="20"/>
          <w:lang w:eastAsia="en-US"/>
        </w:rPr>
      </w:pPr>
    </w:p>
    <w:p w14:paraId="7A3E9A0A" w14:textId="77777777" w:rsidR="00AC404A" w:rsidRPr="00161C6E" w:rsidRDefault="00AC404A" w:rsidP="00AC404A">
      <w:pPr>
        <w:spacing w:line="260" w:lineRule="atLeast"/>
        <w:rPr>
          <w:rFonts w:ascii="Arial" w:hAnsi="Arial" w:cs="Arial"/>
          <w:i/>
          <w:iCs/>
          <w:sz w:val="20"/>
          <w:lang w:eastAsia="en-US"/>
        </w:rPr>
      </w:pPr>
    </w:p>
    <w:p w14:paraId="4EA87C1A" w14:textId="77777777" w:rsidR="00AC404A" w:rsidRPr="00161C6E" w:rsidRDefault="00AC404A" w:rsidP="00AC404A">
      <w:pPr>
        <w:spacing w:line="260" w:lineRule="atLeast"/>
        <w:rPr>
          <w:rFonts w:ascii="Arial" w:hAnsi="Arial" w:cs="Arial"/>
          <w:i/>
          <w:iCs/>
          <w:sz w:val="20"/>
          <w:lang w:eastAsia="en-US"/>
        </w:rPr>
      </w:pPr>
    </w:p>
    <w:p w14:paraId="30ADBEB3" w14:textId="77777777" w:rsidR="00AC404A" w:rsidRPr="00161C6E" w:rsidRDefault="00AC404A" w:rsidP="00AC404A">
      <w:pPr>
        <w:spacing w:line="260" w:lineRule="atLeast"/>
        <w:rPr>
          <w:rFonts w:ascii="Arial" w:hAnsi="Arial" w:cs="Arial"/>
          <w:i/>
          <w:iCs/>
          <w:sz w:val="20"/>
          <w:lang w:eastAsia="en-US"/>
        </w:rPr>
      </w:pPr>
    </w:p>
    <w:p w14:paraId="147996EC" w14:textId="77777777" w:rsidR="00AC404A" w:rsidRPr="00161C6E" w:rsidRDefault="00AC404A" w:rsidP="00AC404A">
      <w:pPr>
        <w:spacing w:line="260" w:lineRule="atLeast"/>
        <w:rPr>
          <w:rFonts w:ascii="Arial" w:hAnsi="Arial" w:cs="Arial"/>
          <w:i/>
          <w:iCs/>
          <w:sz w:val="20"/>
          <w:lang w:eastAsia="en-US"/>
        </w:rPr>
      </w:pPr>
    </w:p>
    <w:p w14:paraId="179F9090" w14:textId="77777777" w:rsidR="00AC404A" w:rsidRPr="00161C6E" w:rsidRDefault="00AC404A" w:rsidP="00AC404A">
      <w:pPr>
        <w:spacing w:line="260" w:lineRule="atLeast"/>
        <w:rPr>
          <w:rFonts w:ascii="Arial" w:hAnsi="Arial" w:cs="Arial"/>
          <w:i/>
          <w:iCs/>
          <w:sz w:val="20"/>
          <w:lang w:eastAsia="en-US"/>
        </w:rPr>
      </w:pPr>
    </w:p>
    <w:p w14:paraId="5F7999F6" w14:textId="77777777" w:rsidR="00AC404A" w:rsidRPr="00161C6E" w:rsidRDefault="00AC404A" w:rsidP="00AC404A">
      <w:pPr>
        <w:spacing w:line="260" w:lineRule="atLeast"/>
        <w:rPr>
          <w:rFonts w:ascii="Arial" w:hAnsi="Arial" w:cs="Arial"/>
          <w:i/>
          <w:iCs/>
          <w:sz w:val="20"/>
          <w:lang w:eastAsia="en-US"/>
        </w:rPr>
      </w:pPr>
    </w:p>
    <w:p w14:paraId="57144E4E" w14:textId="77777777" w:rsidR="00AC404A" w:rsidRPr="00161C6E" w:rsidRDefault="00AC404A" w:rsidP="00AC404A">
      <w:pPr>
        <w:spacing w:line="260" w:lineRule="atLeast"/>
        <w:rPr>
          <w:rFonts w:ascii="Arial" w:hAnsi="Arial" w:cs="Arial"/>
          <w:i/>
          <w:iCs/>
          <w:sz w:val="20"/>
          <w:lang w:eastAsia="en-US"/>
        </w:rPr>
      </w:pPr>
    </w:p>
    <w:p w14:paraId="410CDB4E" w14:textId="77777777" w:rsidR="00AC404A" w:rsidRPr="00161C6E" w:rsidRDefault="00AC404A" w:rsidP="00AC404A">
      <w:pPr>
        <w:spacing w:line="260" w:lineRule="atLeast"/>
        <w:rPr>
          <w:rFonts w:ascii="Arial" w:hAnsi="Arial" w:cs="Arial"/>
          <w:i/>
          <w:iCs/>
          <w:sz w:val="20"/>
          <w:lang w:eastAsia="en-US"/>
        </w:rPr>
      </w:pPr>
    </w:p>
    <w:p w14:paraId="2546186D" w14:textId="77777777" w:rsidR="00AC404A" w:rsidRPr="00161C6E" w:rsidRDefault="00AC404A" w:rsidP="00AC404A">
      <w:pPr>
        <w:spacing w:line="260" w:lineRule="atLeast"/>
        <w:rPr>
          <w:rFonts w:ascii="Arial" w:hAnsi="Arial" w:cs="Arial"/>
          <w:i/>
          <w:iCs/>
          <w:sz w:val="20"/>
          <w:lang w:eastAsia="en-US"/>
        </w:rPr>
      </w:pPr>
    </w:p>
    <w:p w14:paraId="0D23E651" w14:textId="77777777" w:rsidR="00AC404A" w:rsidRPr="00161C6E" w:rsidRDefault="00AC404A" w:rsidP="00AC404A">
      <w:pPr>
        <w:spacing w:line="260" w:lineRule="atLeast"/>
        <w:rPr>
          <w:rFonts w:ascii="Arial" w:hAnsi="Arial" w:cs="Arial"/>
          <w:i/>
          <w:iCs/>
          <w:sz w:val="20"/>
          <w:lang w:eastAsia="en-US"/>
        </w:rPr>
      </w:pPr>
    </w:p>
    <w:p w14:paraId="3547674D" w14:textId="77777777" w:rsidR="00AC404A" w:rsidRPr="00161C6E" w:rsidRDefault="00AC404A" w:rsidP="00AC404A">
      <w:pPr>
        <w:spacing w:line="260" w:lineRule="atLeast"/>
        <w:rPr>
          <w:rFonts w:ascii="Arial" w:hAnsi="Arial" w:cs="Arial"/>
          <w:i/>
          <w:iCs/>
          <w:sz w:val="20"/>
          <w:lang w:eastAsia="en-US"/>
        </w:rPr>
      </w:pPr>
    </w:p>
    <w:p w14:paraId="0F52BF74" w14:textId="77777777" w:rsidR="00AC404A" w:rsidRPr="00161C6E" w:rsidRDefault="00AC404A" w:rsidP="00AC404A">
      <w:pPr>
        <w:spacing w:line="260" w:lineRule="atLeast"/>
        <w:rPr>
          <w:rFonts w:ascii="Arial" w:hAnsi="Arial" w:cs="Arial"/>
          <w:i/>
          <w:iCs/>
          <w:sz w:val="20"/>
          <w:lang w:eastAsia="en-US"/>
        </w:rPr>
      </w:pPr>
    </w:p>
    <w:p w14:paraId="74878DBE" w14:textId="77777777" w:rsidR="00AC404A" w:rsidRPr="00161C6E" w:rsidRDefault="00AC404A" w:rsidP="00AC404A">
      <w:pPr>
        <w:spacing w:line="260" w:lineRule="atLeast"/>
        <w:rPr>
          <w:rFonts w:ascii="Arial" w:hAnsi="Arial" w:cs="Arial"/>
          <w:i/>
          <w:iCs/>
          <w:sz w:val="20"/>
          <w:lang w:eastAsia="en-US"/>
        </w:rPr>
      </w:pPr>
    </w:p>
    <w:p w14:paraId="0F55B29B" w14:textId="77777777" w:rsidR="00AC404A" w:rsidRPr="00161C6E" w:rsidRDefault="00AC404A" w:rsidP="00AC404A">
      <w:pPr>
        <w:spacing w:line="260" w:lineRule="atLeast"/>
        <w:rPr>
          <w:rFonts w:ascii="Arial" w:hAnsi="Arial" w:cs="Arial"/>
          <w:i/>
          <w:iCs/>
          <w:sz w:val="20"/>
          <w:lang w:eastAsia="en-US"/>
        </w:rPr>
      </w:pPr>
    </w:p>
    <w:p w14:paraId="65B18C18" w14:textId="77777777" w:rsidR="00AC404A" w:rsidRPr="00161C6E" w:rsidRDefault="00AC404A" w:rsidP="00AC404A">
      <w:pPr>
        <w:spacing w:line="260" w:lineRule="atLeast"/>
        <w:rPr>
          <w:rFonts w:ascii="Arial" w:hAnsi="Arial" w:cs="Arial"/>
          <w:i/>
          <w:iCs/>
          <w:sz w:val="20"/>
          <w:lang w:eastAsia="en-US"/>
        </w:rPr>
      </w:pPr>
    </w:p>
    <w:p w14:paraId="67585FDD" w14:textId="77777777" w:rsidR="00AC404A" w:rsidRPr="00161C6E" w:rsidRDefault="00AC404A" w:rsidP="00AC404A">
      <w:pPr>
        <w:spacing w:line="260" w:lineRule="atLeast"/>
        <w:rPr>
          <w:rFonts w:ascii="Arial" w:hAnsi="Arial" w:cs="Arial"/>
          <w:i/>
          <w:iCs/>
          <w:sz w:val="20"/>
          <w:lang w:eastAsia="en-US"/>
        </w:rPr>
      </w:pPr>
    </w:p>
    <w:p w14:paraId="446297BF" w14:textId="77777777" w:rsidR="00AC404A" w:rsidRPr="00161C6E" w:rsidRDefault="00AC404A" w:rsidP="00AC404A">
      <w:pPr>
        <w:spacing w:line="260" w:lineRule="atLeast"/>
        <w:rPr>
          <w:rFonts w:ascii="Arial" w:hAnsi="Arial" w:cs="Arial"/>
          <w:i/>
          <w:iCs/>
          <w:sz w:val="20"/>
          <w:lang w:eastAsia="en-US"/>
        </w:rPr>
      </w:pPr>
    </w:p>
    <w:p w14:paraId="15645AE6" w14:textId="77777777" w:rsidR="00AC404A" w:rsidRPr="00161C6E" w:rsidRDefault="00AC404A" w:rsidP="00AC404A">
      <w:pPr>
        <w:spacing w:line="260" w:lineRule="atLeast"/>
        <w:rPr>
          <w:rFonts w:ascii="Arial" w:hAnsi="Arial" w:cs="Arial"/>
          <w:i/>
          <w:iCs/>
          <w:sz w:val="20"/>
          <w:lang w:eastAsia="en-US"/>
        </w:rPr>
      </w:pPr>
    </w:p>
    <w:p w14:paraId="45FFDB3B" w14:textId="77777777" w:rsidR="00AC404A" w:rsidRPr="00161C6E" w:rsidRDefault="00AC404A" w:rsidP="00AC404A">
      <w:pPr>
        <w:spacing w:line="260" w:lineRule="atLeast"/>
        <w:rPr>
          <w:rFonts w:ascii="Arial" w:hAnsi="Arial" w:cs="Arial"/>
          <w:i/>
          <w:iCs/>
          <w:sz w:val="20"/>
          <w:lang w:eastAsia="en-US"/>
        </w:rPr>
      </w:pPr>
    </w:p>
    <w:p w14:paraId="038A50B0" w14:textId="77777777" w:rsidR="00AC404A" w:rsidRPr="00161C6E" w:rsidRDefault="00AC404A" w:rsidP="00AC404A">
      <w:pPr>
        <w:spacing w:line="260" w:lineRule="atLeast"/>
        <w:rPr>
          <w:rFonts w:ascii="Arial" w:hAnsi="Arial" w:cs="Arial"/>
          <w:i/>
          <w:iCs/>
          <w:sz w:val="20"/>
          <w:lang w:eastAsia="en-US"/>
        </w:rPr>
      </w:pPr>
    </w:p>
    <w:p w14:paraId="6C4612C7" w14:textId="77777777" w:rsidR="00AC404A" w:rsidRPr="00161C6E" w:rsidRDefault="00AC404A" w:rsidP="00AC404A">
      <w:pPr>
        <w:spacing w:line="260" w:lineRule="atLeast"/>
        <w:rPr>
          <w:rFonts w:ascii="Arial" w:hAnsi="Arial" w:cs="Arial"/>
          <w:i/>
          <w:iCs/>
          <w:sz w:val="20"/>
          <w:lang w:eastAsia="en-US"/>
        </w:rPr>
      </w:pPr>
    </w:p>
    <w:p w14:paraId="574B47E4" w14:textId="77777777" w:rsidR="00AC404A" w:rsidRPr="00161C6E" w:rsidRDefault="00AC404A" w:rsidP="00AC404A">
      <w:pPr>
        <w:spacing w:line="260" w:lineRule="atLeast"/>
        <w:rPr>
          <w:rFonts w:ascii="Arial" w:hAnsi="Arial" w:cs="Arial"/>
          <w:i/>
          <w:iCs/>
          <w:sz w:val="20"/>
          <w:lang w:eastAsia="en-US"/>
        </w:rPr>
      </w:pPr>
    </w:p>
    <w:p w14:paraId="7E11C95F" w14:textId="77777777" w:rsidR="00AC404A" w:rsidRPr="00161C6E" w:rsidRDefault="00AC404A" w:rsidP="00AC404A">
      <w:pPr>
        <w:spacing w:line="260" w:lineRule="atLeast"/>
        <w:rPr>
          <w:rFonts w:ascii="Arial" w:hAnsi="Arial" w:cs="Arial"/>
          <w:i/>
          <w:iCs/>
          <w:sz w:val="20"/>
          <w:lang w:eastAsia="en-US"/>
        </w:rPr>
      </w:pPr>
    </w:p>
    <w:p w14:paraId="0B672FA9" w14:textId="77777777" w:rsidR="00AC404A" w:rsidRDefault="00AC404A" w:rsidP="00AC404A">
      <w:pPr>
        <w:spacing w:line="260" w:lineRule="atLeast"/>
        <w:rPr>
          <w:rFonts w:ascii="Arial" w:hAnsi="Arial" w:cs="Arial"/>
          <w:i/>
          <w:iCs/>
          <w:sz w:val="20"/>
          <w:lang w:eastAsia="en-US"/>
        </w:rPr>
      </w:pPr>
    </w:p>
    <w:p w14:paraId="109C1A79" w14:textId="77777777" w:rsidR="00AC404A" w:rsidRDefault="00AC404A" w:rsidP="00AC404A">
      <w:pPr>
        <w:spacing w:line="260" w:lineRule="atLeast"/>
        <w:rPr>
          <w:rFonts w:ascii="Arial" w:hAnsi="Arial" w:cs="Arial"/>
          <w:i/>
          <w:iCs/>
          <w:sz w:val="20"/>
          <w:lang w:eastAsia="en-US"/>
        </w:rPr>
      </w:pPr>
    </w:p>
    <w:p w14:paraId="4FB050A6" w14:textId="77777777" w:rsidR="00AC404A" w:rsidRDefault="00AC404A" w:rsidP="00AC404A">
      <w:pPr>
        <w:spacing w:line="260" w:lineRule="atLeast"/>
        <w:rPr>
          <w:rFonts w:ascii="Arial" w:hAnsi="Arial" w:cs="Arial"/>
          <w:i/>
          <w:iCs/>
          <w:sz w:val="20"/>
          <w:lang w:eastAsia="en-US"/>
        </w:rPr>
      </w:pPr>
    </w:p>
    <w:p w14:paraId="3A12CF17" w14:textId="77777777" w:rsidR="00AC404A" w:rsidRPr="00161C6E" w:rsidRDefault="00AC404A" w:rsidP="00AC404A">
      <w:pPr>
        <w:spacing w:line="260" w:lineRule="atLeast"/>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4694E1B5" w14:textId="17BDC798" w:rsidR="00AC404A" w:rsidRPr="00B83F68" w:rsidRDefault="00AC404A" w:rsidP="00CB7C8C">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Pr>
          <w:rFonts w:ascii="Arial" w:hAnsi="Arial" w:cs="Arial"/>
          <w:b/>
          <w:sz w:val="20"/>
          <w:szCs w:val="20"/>
        </w:rPr>
        <w:br w:type="page"/>
      </w:r>
      <w:r w:rsidRPr="00B83F68">
        <w:rPr>
          <w:rFonts w:ascii="Arial" w:hAnsi="Arial" w:cs="Arial"/>
          <w:b/>
          <w:sz w:val="20"/>
          <w:szCs w:val="20"/>
        </w:rPr>
        <w:lastRenderedPageBreak/>
        <w:t xml:space="preserve">Obrazec 2: IZJAVA </w:t>
      </w:r>
      <w:r w:rsidR="0099414B" w:rsidRPr="00B83F68">
        <w:rPr>
          <w:rFonts w:ascii="Arial" w:hAnsi="Arial" w:cs="Arial"/>
          <w:b/>
          <w:sz w:val="20"/>
          <w:szCs w:val="20"/>
        </w:rPr>
        <w:t xml:space="preserve">PONUDNIKA </w:t>
      </w:r>
      <w:r w:rsidRPr="00B83F68">
        <w:rPr>
          <w:rFonts w:ascii="Arial" w:hAnsi="Arial" w:cs="Arial"/>
          <w:b/>
          <w:sz w:val="20"/>
          <w:szCs w:val="20"/>
        </w:rPr>
        <w:t xml:space="preserve">– SEZNAM REFERENČNIH </w:t>
      </w:r>
      <w:r w:rsidR="0050123B" w:rsidRPr="00B83F68">
        <w:rPr>
          <w:rFonts w:ascii="Arial" w:hAnsi="Arial" w:cs="Arial"/>
          <w:b/>
          <w:sz w:val="20"/>
          <w:szCs w:val="20"/>
        </w:rPr>
        <w:t>DEL</w:t>
      </w:r>
      <w:r w:rsidRPr="00B83F68">
        <w:rPr>
          <w:rFonts w:ascii="Arial" w:hAnsi="Arial" w:cs="Arial"/>
          <w:b/>
          <w:sz w:val="20"/>
          <w:szCs w:val="20"/>
        </w:rPr>
        <w:t xml:space="preserve"> PONUDNIKA (</w:t>
      </w:r>
      <w:r w:rsidR="0099414B" w:rsidRPr="00B83F68">
        <w:rPr>
          <w:rFonts w:ascii="Arial" w:hAnsi="Arial" w:cs="Arial"/>
          <w:b/>
          <w:sz w:val="20"/>
          <w:szCs w:val="20"/>
        </w:rPr>
        <w:t>tehnična sposobnost</w:t>
      </w:r>
      <w:r w:rsidRPr="00B83F68">
        <w:rPr>
          <w:rFonts w:ascii="Arial" w:hAnsi="Arial" w:cs="Arial"/>
          <w:b/>
          <w:sz w:val="20"/>
          <w:szCs w:val="20"/>
        </w:rPr>
        <w:t>)</w:t>
      </w:r>
    </w:p>
    <w:p w14:paraId="58A3C3C7" w14:textId="77777777" w:rsidR="00AC404A" w:rsidRPr="00B83F68" w:rsidRDefault="00AC404A" w:rsidP="00AC404A">
      <w:pPr>
        <w:spacing w:line="260" w:lineRule="atLeast"/>
        <w:jc w:val="both"/>
        <w:rPr>
          <w:rFonts w:ascii="Arial" w:hAnsi="Arial" w:cs="Arial"/>
          <w:b/>
          <w:sz w:val="20"/>
          <w:szCs w:val="20"/>
          <w:lang w:eastAsia="en-US"/>
        </w:rPr>
      </w:pPr>
    </w:p>
    <w:p w14:paraId="1D9AA022" w14:textId="5C7CB822" w:rsidR="00AC404A" w:rsidRPr="00B83F68" w:rsidRDefault="00AC404A" w:rsidP="00AC404A">
      <w:pPr>
        <w:spacing w:line="260" w:lineRule="atLeast"/>
        <w:jc w:val="both"/>
        <w:rPr>
          <w:rFonts w:ascii="Arial" w:hAnsi="Arial" w:cs="Arial"/>
          <w:b/>
          <w:bCs/>
          <w:sz w:val="20"/>
          <w:szCs w:val="20"/>
          <w:lang w:eastAsia="en-US"/>
        </w:rPr>
      </w:pPr>
      <w:r w:rsidRPr="00B83F68">
        <w:rPr>
          <w:rFonts w:ascii="Arial" w:hAnsi="Arial" w:cs="Arial"/>
          <w:b/>
          <w:sz w:val="20"/>
          <w:szCs w:val="20"/>
          <w:lang w:eastAsia="en-US"/>
        </w:rPr>
        <w:t xml:space="preserve">Predmet javnega naročila: </w:t>
      </w:r>
      <w:r w:rsidR="008D055A" w:rsidRPr="00B83F68">
        <w:rPr>
          <w:rFonts w:ascii="Arial" w:hAnsi="Arial" w:cs="Arial"/>
          <w:b/>
          <w:sz w:val="20"/>
          <w:szCs w:val="20"/>
          <w:lang w:eastAsia="en-US"/>
        </w:rPr>
        <w:t>Izvedba mobilnega laserskega skeniranja in določitev osi po voznem pasu</w:t>
      </w:r>
    </w:p>
    <w:p w14:paraId="4FFDEEF9" w14:textId="77777777" w:rsidR="00AC404A" w:rsidRPr="00B83F68" w:rsidRDefault="00AC404A" w:rsidP="00AC404A">
      <w:pPr>
        <w:spacing w:line="260" w:lineRule="atLeast"/>
        <w:jc w:val="both"/>
        <w:rPr>
          <w:rFonts w:ascii="Arial" w:hAnsi="Arial" w:cs="Arial"/>
        </w:rPr>
      </w:pPr>
    </w:p>
    <w:p w14:paraId="5BC5B041" w14:textId="77777777" w:rsidR="00AC404A" w:rsidRPr="00B83F68" w:rsidRDefault="00AC404A" w:rsidP="00AC404A">
      <w:pPr>
        <w:spacing w:line="260" w:lineRule="atLeast"/>
        <w:rPr>
          <w:rFonts w:ascii="Arial" w:hAnsi="Arial" w:cs="Arial"/>
          <w:b/>
          <w:sz w:val="20"/>
          <w:szCs w:val="20"/>
          <w:lang w:eastAsia="en-US"/>
        </w:rPr>
      </w:pPr>
      <w:r w:rsidRPr="00B83F68">
        <w:rPr>
          <w:rFonts w:ascii="Arial" w:hAnsi="Arial" w:cs="Arial"/>
          <w:b/>
          <w:sz w:val="20"/>
          <w:szCs w:val="20"/>
          <w:lang w:eastAsia="en-US"/>
        </w:rPr>
        <w:t>Naročnik: Ministrstvo za infrastrukturo, Tržaška cesta 19, 1000 Ljubljana</w:t>
      </w:r>
    </w:p>
    <w:p w14:paraId="4A0799BC" w14:textId="77777777" w:rsidR="00AC404A" w:rsidRPr="00B83F68" w:rsidRDefault="00AC404A" w:rsidP="00AC404A">
      <w:pPr>
        <w:spacing w:line="260" w:lineRule="atLeast"/>
        <w:rPr>
          <w:rFonts w:ascii="Arial" w:hAnsi="Arial" w:cs="Arial"/>
          <w:sz w:val="20"/>
          <w:szCs w:val="20"/>
          <w:lang w:eastAsia="en-US"/>
        </w:rPr>
      </w:pPr>
    </w:p>
    <w:p w14:paraId="20A19F42" w14:textId="3E2D3D97" w:rsidR="00AC404A" w:rsidRPr="00B83F68" w:rsidRDefault="00AC404A" w:rsidP="00AC404A">
      <w:pPr>
        <w:spacing w:line="260" w:lineRule="atLeast"/>
        <w:jc w:val="both"/>
        <w:rPr>
          <w:rFonts w:ascii="Arial" w:hAnsi="Arial"/>
          <w:sz w:val="20"/>
          <w:lang w:eastAsia="en-US"/>
        </w:rPr>
      </w:pPr>
      <w:r w:rsidRPr="00B83F68">
        <w:rPr>
          <w:rFonts w:ascii="Arial" w:hAnsi="Arial"/>
          <w:sz w:val="20"/>
          <w:u w:val="single"/>
          <w:lang w:eastAsia="en-US"/>
        </w:rPr>
        <w:t>Seznam referenčnih projektov</w:t>
      </w:r>
      <w:r w:rsidRPr="00B83F68">
        <w:rPr>
          <w:rFonts w:ascii="Arial" w:hAnsi="Arial"/>
          <w:sz w:val="20"/>
          <w:lang w:eastAsia="en-US"/>
        </w:rPr>
        <w:t>, s katerimi ponudnik dokazuje tehnično sposobnost za izvedbo predmetnega javnega naročila</w:t>
      </w:r>
      <w:r w:rsidR="005E49FE" w:rsidRPr="00B83F68">
        <w:rPr>
          <w:rFonts w:ascii="Arial" w:hAnsi="Arial"/>
          <w:sz w:val="20"/>
          <w:lang w:eastAsia="en-US"/>
        </w:rPr>
        <w:t xml:space="preserve"> (</w:t>
      </w:r>
      <w:r w:rsidR="005B568F" w:rsidRPr="00B83F68">
        <w:rPr>
          <w:rFonts w:ascii="Arial" w:hAnsi="Arial"/>
          <w:sz w:val="20"/>
          <w:lang w:eastAsia="en-US"/>
        </w:rPr>
        <w:t>poglavje 3.2.2</w:t>
      </w:r>
      <w:r w:rsidR="005E49FE" w:rsidRPr="00B83F68">
        <w:rPr>
          <w:rFonts w:ascii="Arial" w:hAnsi="Arial"/>
          <w:sz w:val="20"/>
          <w:lang w:eastAsia="en-US"/>
        </w:rPr>
        <w:t>.1 razpisne dokumentacije)</w:t>
      </w:r>
      <w:r w:rsidRPr="00B83F68">
        <w:rPr>
          <w:rFonts w:ascii="Arial" w:hAnsi="Arial"/>
          <w:sz w:val="20"/>
          <w:lang w:eastAsia="en-US"/>
        </w:rPr>
        <w:t xml:space="preserve">: </w:t>
      </w:r>
    </w:p>
    <w:p w14:paraId="73677845" w14:textId="77777777" w:rsidR="001570FA" w:rsidRPr="00B83F68" w:rsidRDefault="001570FA" w:rsidP="00AC404A">
      <w:pPr>
        <w:spacing w:line="260" w:lineRule="atLeast"/>
        <w:jc w:val="both"/>
        <w:rPr>
          <w:rFonts w:ascii="Arial" w:hAnsi="Arial"/>
          <w:sz w:val="20"/>
          <w:lang w:eastAsia="en-US"/>
        </w:rPr>
      </w:pPr>
    </w:p>
    <w:tbl>
      <w:tblPr>
        <w:tblW w:w="9356" w:type="dxa"/>
        <w:tblInd w:w="-5" w:type="dxa"/>
        <w:tblLook w:val="01E0" w:firstRow="1" w:lastRow="1" w:firstColumn="1" w:lastColumn="1" w:noHBand="0" w:noVBand="0"/>
      </w:tblPr>
      <w:tblGrid>
        <w:gridCol w:w="4253"/>
        <w:gridCol w:w="5103"/>
      </w:tblGrid>
      <w:tr w:rsidR="00AC404A" w:rsidRPr="00B83F68" w14:paraId="741D5090" w14:textId="77777777" w:rsidTr="008261D3">
        <w:tc>
          <w:tcPr>
            <w:tcW w:w="9356" w:type="dxa"/>
            <w:gridSpan w:val="2"/>
            <w:tcBorders>
              <w:top w:val="single" w:sz="4" w:space="0" w:color="auto"/>
              <w:left w:val="single" w:sz="4" w:space="0" w:color="auto"/>
              <w:bottom w:val="single" w:sz="4" w:space="0" w:color="auto"/>
              <w:right w:val="single" w:sz="4" w:space="0" w:color="auto"/>
            </w:tcBorders>
          </w:tcPr>
          <w:p w14:paraId="71C6D66F" w14:textId="6CCE3CF6" w:rsidR="00AC404A" w:rsidRPr="00B83F68" w:rsidRDefault="00AC404A" w:rsidP="00AE72DA">
            <w:pPr>
              <w:spacing w:line="260" w:lineRule="atLeast"/>
              <w:rPr>
                <w:rFonts w:ascii="Arial" w:hAnsi="Arial"/>
                <w:b/>
                <w:bCs/>
                <w:sz w:val="20"/>
                <w:lang w:eastAsia="en-US"/>
              </w:rPr>
            </w:pPr>
            <w:r w:rsidRPr="00B83F68">
              <w:rPr>
                <w:rFonts w:ascii="Arial" w:hAnsi="Arial"/>
                <w:b/>
                <w:bCs/>
                <w:sz w:val="20"/>
                <w:lang w:eastAsia="en-US"/>
              </w:rPr>
              <w:t>Referenčni projekti za izpo</w:t>
            </w:r>
            <w:r w:rsidR="00C00012" w:rsidRPr="00B83F68">
              <w:rPr>
                <w:rFonts w:ascii="Arial" w:hAnsi="Arial"/>
                <w:b/>
                <w:bCs/>
                <w:sz w:val="20"/>
                <w:lang w:eastAsia="en-US"/>
              </w:rPr>
              <w:t xml:space="preserve">lnjevanje tehnične sposobnosti </w:t>
            </w:r>
          </w:p>
        </w:tc>
      </w:tr>
      <w:tr w:rsidR="00AC404A" w:rsidRPr="00B83F68" w14:paraId="0F7F8EB4" w14:textId="77777777" w:rsidTr="008261D3">
        <w:tc>
          <w:tcPr>
            <w:tcW w:w="4253" w:type="dxa"/>
            <w:tcBorders>
              <w:top w:val="single" w:sz="4" w:space="0" w:color="auto"/>
              <w:left w:val="single" w:sz="4" w:space="0" w:color="auto"/>
              <w:bottom w:val="single" w:sz="4" w:space="0" w:color="auto"/>
              <w:right w:val="single" w:sz="4" w:space="0" w:color="auto"/>
            </w:tcBorders>
          </w:tcPr>
          <w:p w14:paraId="23A8A86A" w14:textId="25429FB2" w:rsidR="00AC404A" w:rsidRPr="00B83F68" w:rsidRDefault="00AC404A" w:rsidP="005E49FE">
            <w:pPr>
              <w:spacing w:line="260" w:lineRule="atLeast"/>
              <w:rPr>
                <w:rFonts w:ascii="Arial" w:hAnsi="Arial"/>
                <w:b/>
                <w:bCs/>
                <w:iCs/>
                <w:sz w:val="20"/>
                <w:lang w:eastAsia="en-US"/>
              </w:rPr>
            </w:pPr>
            <w:r w:rsidRPr="00B83F68">
              <w:rPr>
                <w:rFonts w:ascii="Arial" w:hAnsi="Arial"/>
                <w:b/>
                <w:bCs/>
                <w:iCs/>
                <w:sz w:val="20"/>
                <w:lang w:eastAsia="en-US"/>
              </w:rPr>
              <w:t xml:space="preserve">Naziv referenčnega </w:t>
            </w:r>
            <w:r w:rsidR="005E49FE" w:rsidRPr="00B83F68">
              <w:rPr>
                <w:rFonts w:ascii="Arial" w:hAnsi="Arial"/>
                <w:b/>
                <w:bCs/>
                <w:iCs/>
                <w:sz w:val="20"/>
                <w:lang w:eastAsia="en-US"/>
              </w:rPr>
              <w:t>projekta</w:t>
            </w:r>
            <w:r w:rsidRPr="00B83F68">
              <w:rPr>
                <w:rFonts w:ascii="Arial" w:hAnsi="Arial"/>
                <w:b/>
                <w:bCs/>
                <w:iCs/>
                <w:sz w:val="20"/>
                <w:lang w:eastAsia="en-US"/>
              </w:rPr>
              <w:t xml:space="preserve"> </w:t>
            </w:r>
            <w:r w:rsidR="000C7306" w:rsidRPr="00B83F68">
              <w:rPr>
                <w:rFonts w:ascii="Arial" w:hAnsi="Arial"/>
                <w:b/>
                <w:bCs/>
                <w:iCs/>
                <w:sz w:val="20"/>
                <w:lang w:eastAsia="en-US"/>
              </w:rPr>
              <w:t>– točka A</w:t>
            </w:r>
          </w:p>
        </w:tc>
        <w:tc>
          <w:tcPr>
            <w:tcW w:w="5103" w:type="dxa"/>
            <w:tcBorders>
              <w:top w:val="single" w:sz="4" w:space="0" w:color="auto"/>
              <w:left w:val="single" w:sz="4" w:space="0" w:color="auto"/>
              <w:bottom w:val="single" w:sz="4" w:space="0" w:color="auto"/>
              <w:right w:val="single" w:sz="4" w:space="0" w:color="auto"/>
            </w:tcBorders>
          </w:tcPr>
          <w:p w14:paraId="1851A6FA" w14:textId="77777777" w:rsidR="00AC404A" w:rsidRPr="00B83F68" w:rsidRDefault="00AC404A" w:rsidP="00AE72DA">
            <w:pPr>
              <w:spacing w:line="260" w:lineRule="atLeast"/>
              <w:rPr>
                <w:rFonts w:ascii="Arial" w:hAnsi="Arial"/>
                <w:b/>
                <w:bCs/>
                <w:iCs/>
                <w:sz w:val="20"/>
                <w:lang w:eastAsia="en-US"/>
              </w:rPr>
            </w:pPr>
          </w:p>
        </w:tc>
      </w:tr>
      <w:tr w:rsidR="00AC404A" w:rsidRPr="00B83F68" w14:paraId="4A6BA1B6" w14:textId="77777777" w:rsidTr="008261D3">
        <w:tc>
          <w:tcPr>
            <w:tcW w:w="4253" w:type="dxa"/>
            <w:tcBorders>
              <w:top w:val="single" w:sz="4" w:space="0" w:color="auto"/>
              <w:left w:val="single" w:sz="4" w:space="0" w:color="auto"/>
              <w:bottom w:val="single" w:sz="4" w:space="0" w:color="auto"/>
              <w:right w:val="single" w:sz="4" w:space="0" w:color="auto"/>
            </w:tcBorders>
          </w:tcPr>
          <w:p w14:paraId="2B92469D" w14:textId="0E94EA6B" w:rsidR="00AC404A" w:rsidRPr="00B83F68" w:rsidRDefault="00AC404A" w:rsidP="005E49FE">
            <w:pPr>
              <w:spacing w:line="260" w:lineRule="atLeast"/>
              <w:rPr>
                <w:rFonts w:ascii="Arial" w:hAnsi="Arial" w:cs="Arial"/>
                <w:iCs/>
                <w:sz w:val="20"/>
                <w:szCs w:val="20"/>
                <w:lang w:eastAsia="en-US"/>
              </w:rPr>
            </w:pPr>
            <w:r w:rsidRPr="00B83F68">
              <w:rPr>
                <w:rFonts w:ascii="Arial" w:hAnsi="Arial" w:cs="Arial"/>
                <w:iCs/>
                <w:sz w:val="20"/>
                <w:szCs w:val="20"/>
              </w:rPr>
              <w:t xml:space="preserve">Naročnik referenčnega </w:t>
            </w:r>
            <w:r w:rsidR="005E49FE" w:rsidRPr="00B83F68">
              <w:rPr>
                <w:rFonts w:ascii="Arial" w:hAnsi="Arial" w:cs="Arial"/>
                <w:iCs/>
                <w:sz w:val="20"/>
                <w:szCs w:val="20"/>
              </w:rPr>
              <w:t>projekta</w:t>
            </w:r>
            <w:r w:rsidRPr="00B83F68">
              <w:rPr>
                <w:rFonts w:ascii="Arial" w:hAnsi="Arial" w:cs="Arial"/>
                <w:iCs/>
                <w:sz w:val="20"/>
                <w:szCs w:val="20"/>
              </w:rPr>
              <w:t xml:space="preserve"> (naziv, naslov, davčna številka)</w:t>
            </w:r>
          </w:p>
        </w:tc>
        <w:tc>
          <w:tcPr>
            <w:tcW w:w="5103" w:type="dxa"/>
            <w:tcBorders>
              <w:top w:val="single" w:sz="4" w:space="0" w:color="auto"/>
              <w:left w:val="single" w:sz="4" w:space="0" w:color="auto"/>
              <w:bottom w:val="single" w:sz="4" w:space="0" w:color="auto"/>
              <w:right w:val="single" w:sz="4" w:space="0" w:color="auto"/>
            </w:tcBorders>
          </w:tcPr>
          <w:p w14:paraId="25ABC9DB" w14:textId="77777777" w:rsidR="00AC404A" w:rsidRPr="00B83F68" w:rsidRDefault="00AC404A" w:rsidP="00AE72DA">
            <w:pPr>
              <w:spacing w:line="260" w:lineRule="atLeast"/>
              <w:rPr>
                <w:rFonts w:ascii="Arial" w:hAnsi="Arial"/>
                <w:b/>
                <w:bCs/>
                <w:iCs/>
                <w:sz w:val="20"/>
                <w:lang w:eastAsia="en-US"/>
              </w:rPr>
            </w:pPr>
          </w:p>
        </w:tc>
      </w:tr>
      <w:tr w:rsidR="00AC404A" w:rsidRPr="00B83F68" w14:paraId="11BBF5DA" w14:textId="77777777" w:rsidTr="008261D3">
        <w:tc>
          <w:tcPr>
            <w:tcW w:w="4253" w:type="dxa"/>
            <w:tcBorders>
              <w:top w:val="single" w:sz="4" w:space="0" w:color="auto"/>
              <w:left w:val="single" w:sz="4" w:space="0" w:color="auto"/>
              <w:bottom w:val="single" w:sz="4" w:space="0" w:color="auto"/>
              <w:right w:val="single" w:sz="4" w:space="0" w:color="auto"/>
            </w:tcBorders>
          </w:tcPr>
          <w:p w14:paraId="1E27A414" w14:textId="77777777" w:rsidR="00AC404A" w:rsidRPr="00B83F68" w:rsidRDefault="00AC404A" w:rsidP="00AE72DA">
            <w:pPr>
              <w:spacing w:line="260" w:lineRule="atLeast"/>
              <w:rPr>
                <w:rFonts w:ascii="Arial" w:hAnsi="Arial" w:cs="Arial"/>
                <w:iCs/>
                <w:sz w:val="20"/>
                <w:szCs w:val="20"/>
                <w:lang w:eastAsia="en-US"/>
              </w:rPr>
            </w:pPr>
            <w:r w:rsidRPr="00B83F68">
              <w:rPr>
                <w:rFonts w:ascii="Arial" w:hAnsi="Arial" w:cs="Arial"/>
                <w:iCs/>
                <w:sz w:val="20"/>
                <w:szCs w:val="20"/>
              </w:rPr>
              <w:t>Kontaktna oseba naročnika (ime in priimek, e-naslov ter tel. št.)</w:t>
            </w:r>
          </w:p>
        </w:tc>
        <w:tc>
          <w:tcPr>
            <w:tcW w:w="5103" w:type="dxa"/>
            <w:tcBorders>
              <w:top w:val="single" w:sz="4" w:space="0" w:color="auto"/>
              <w:left w:val="single" w:sz="4" w:space="0" w:color="auto"/>
              <w:bottom w:val="single" w:sz="4" w:space="0" w:color="auto"/>
              <w:right w:val="single" w:sz="4" w:space="0" w:color="auto"/>
            </w:tcBorders>
          </w:tcPr>
          <w:p w14:paraId="71CE4863" w14:textId="77777777" w:rsidR="00AC404A" w:rsidRPr="00B83F68" w:rsidRDefault="00AC404A" w:rsidP="00AE72DA">
            <w:pPr>
              <w:spacing w:line="260" w:lineRule="atLeast"/>
              <w:rPr>
                <w:rFonts w:ascii="Arial" w:hAnsi="Arial"/>
                <w:b/>
                <w:bCs/>
                <w:iCs/>
                <w:sz w:val="20"/>
                <w:lang w:eastAsia="en-US"/>
              </w:rPr>
            </w:pPr>
          </w:p>
        </w:tc>
      </w:tr>
      <w:tr w:rsidR="00AC404A" w:rsidRPr="00B83F68" w14:paraId="20C50416" w14:textId="77777777" w:rsidTr="008261D3">
        <w:tc>
          <w:tcPr>
            <w:tcW w:w="4253" w:type="dxa"/>
            <w:tcBorders>
              <w:top w:val="single" w:sz="4" w:space="0" w:color="auto"/>
              <w:left w:val="single" w:sz="4" w:space="0" w:color="auto"/>
              <w:bottom w:val="single" w:sz="4" w:space="0" w:color="auto"/>
              <w:right w:val="single" w:sz="4" w:space="0" w:color="auto"/>
            </w:tcBorders>
          </w:tcPr>
          <w:p w14:paraId="72D377A5" w14:textId="43D4F78E" w:rsidR="00AC404A" w:rsidRPr="00B83F68" w:rsidRDefault="00AC404A" w:rsidP="005E49FE">
            <w:pPr>
              <w:spacing w:line="260" w:lineRule="atLeast"/>
              <w:rPr>
                <w:rFonts w:ascii="Arial" w:hAnsi="Arial" w:cs="Arial"/>
                <w:iCs/>
                <w:sz w:val="20"/>
                <w:szCs w:val="20"/>
                <w:lang w:eastAsia="en-US"/>
              </w:rPr>
            </w:pPr>
            <w:r w:rsidRPr="00B83F68">
              <w:rPr>
                <w:rFonts w:ascii="Arial" w:hAnsi="Arial" w:cs="Arial"/>
                <w:iCs/>
                <w:sz w:val="20"/>
                <w:szCs w:val="20"/>
              </w:rPr>
              <w:t>Gospodarski subjekt, ki je izvedel referenčn</w:t>
            </w:r>
            <w:r w:rsidR="005E49FE" w:rsidRPr="00B83F68">
              <w:rPr>
                <w:rFonts w:ascii="Arial" w:hAnsi="Arial" w:cs="Arial"/>
                <w:iCs/>
                <w:sz w:val="20"/>
                <w:szCs w:val="20"/>
              </w:rPr>
              <w:t>i</w:t>
            </w:r>
            <w:r w:rsidRPr="00B83F68">
              <w:rPr>
                <w:rFonts w:ascii="Arial" w:hAnsi="Arial" w:cs="Arial"/>
                <w:iCs/>
                <w:sz w:val="20"/>
                <w:szCs w:val="20"/>
              </w:rPr>
              <w:t xml:space="preserve"> </w:t>
            </w:r>
            <w:r w:rsidR="005E49FE" w:rsidRPr="00B83F68">
              <w:rPr>
                <w:rFonts w:ascii="Arial" w:hAnsi="Arial" w:cs="Arial"/>
                <w:iCs/>
                <w:sz w:val="20"/>
                <w:szCs w:val="20"/>
              </w:rPr>
              <w:t>projekt</w:t>
            </w:r>
            <w:r w:rsidRPr="00B83F68">
              <w:rPr>
                <w:rFonts w:ascii="Arial" w:hAnsi="Arial" w:cs="Arial"/>
                <w:iCs/>
                <w:sz w:val="20"/>
                <w:szCs w:val="20"/>
              </w:rPr>
              <w:t xml:space="preserve"> (z navedbo ali je dela izvajal kot izvajalec, partner ali kot podizvajalec)</w:t>
            </w:r>
          </w:p>
        </w:tc>
        <w:tc>
          <w:tcPr>
            <w:tcW w:w="5103" w:type="dxa"/>
            <w:tcBorders>
              <w:top w:val="single" w:sz="4" w:space="0" w:color="auto"/>
              <w:left w:val="single" w:sz="4" w:space="0" w:color="auto"/>
              <w:bottom w:val="single" w:sz="4" w:space="0" w:color="auto"/>
              <w:right w:val="single" w:sz="4" w:space="0" w:color="auto"/>
            </w:tcBorders>
          </w:tcPr>
          <w:p w14:paraId="35A1F1C6" w14:textId="77777777" w:rsidR="00AC404A" w:rsidRPr="00B83F68" w:rsidRDefault="00AC404A" w:rsidP="00AE72DA">
            <w:pPr>
              <w:spacing w:line="260" w:lineRule="atLeast"/>
              <w:rPr>
                <w:rFonts w:ascii="Arial" w:hAnsi="Arial"/>
                <w:b/>
                <w:bCs/>
                <w:iCs/>
                <w:sz w:val="20"/>
                <w:lang w:eastAsia="en-US"/>
              </w:rPr>
            </w:pPr>
          </w:p>
        </w:tc>
      </w:tr>
      <w:tr w:rsidR="00AC404A" w:rsidRPr="00B83F68" w14:paraId="4BC10035" w14:textId="77777777" w:rsidTr="008261D3">
        <w:tc>
          <w:tcPr>
            <w:tcW w:w="4253" w:type="dxa"/>
            <w:tcBorders>
              <w:top w:val="single" w:sz="4" w:space="0" w:color="auto"/>
              <w:left w:val="single" w:sz="4" w:space="0" w:color="auto"/>
              <w:bottom w:val="single" w:sz="4" w:space="0" w:color="auto"/>
              <w:right w:val="single" w:sz="4" w:space="0" w:color="auto"/>
            </w:tcBorders>
          </w:tcPr>
          <w:p w14:paraId="413A7A96" w14:textId="3D53499B" w:rsidR="00AC404A" w:rsidRPr="00B83F68" w:rsidRDefault="00AC404A" w:rsidP="00AE72DA">
            <w:pPr>
              <w:spacing w:line="260" w:lineRule="atLeast"/>
              <w:rPr>
                <w:rFonts w:ascii="Arial" w:hAnsi="Arial"/>
                <w:iCs/>
                <w:sz w:val="20"/>
                <w:lang w:eastAsia="en-US"/>
              </w:rPr>
            </w:pPr>
            <w:r w:rsidRPr="00B83F68">
              <w:rPr>
                <w:rFonts w:ascii="Arial" w:hAnsi="Arial"/>
                <w:iCs/>
                <w:sz w:val="20"/>
                <w:lang w:eastAsia="en-US"/>
              </w:rPr>
              <w:t xml:space="preserve">Krajši opis </w:t>
            </w:r>
            <w:r w:rsidR="0013384F" w:rsidRPr="00B83F68">
              <w:rPr>
                <w:rFonts w:ascii="Arial" w:hAnsi="Arial"/>
                <w:iCs/>
                <w:sz w:val="20"/>
                <w:lang w:eastAsia="en-US"/>
              </w:rPr>
              <w:t xml:space="preserve">referenčnega </w:t>
            </w:r>
            <w:r w:rsidR="005E49FE" w:rsidRPr="00B83F68">
              <w:rPr>
                <w:rFonts w:ascii="Arial" w:hAnsi="Arial"/>
                <w:iCs/>
                <w:sz w:val="20"/>
                <w:lang w:eastAsia="en-US"/>
              </w:rPr>
              <w:t>projekta</w:t>
            </w:r>
            <w:r w:rsidRPr="00B83F68">
              <w:rPr>
                <w:rFonts w:ascii="Arial" w:hAnsi="Arial"/>
                <w:iCs/>
                <w:sz w:val="20"/>
                <w:lang w:eastAsia="en-US"/>
              </w:rPr>
              <w:t xml:space="preserve">, iz katerega </w:t>
            </w:r>
          </w:p>
          <w:p w14:paraId="7B7DA7FA" w14:textId="77777777" w:rsidR="00AC404A" w:rsidRPr="00B83F68" w:rsidRDefault="00AC404A" w:rsidP="00AE72DA">
            <w:pPr>
              <w:spacing w:line="260" w:lineRule="atLeast"/>
              <w:rPr>
                <w:rFonts w:ascii="Arial" w:hAnsi="Arial"/>
                <w:iCs/>
                <w:sz w:val="20"/>
                <w:lang w:eastAsia="en-US"/>
              </w:rPr>
            </w:pPr>
            <w:r w:rsidRPr="00B83F68">
              <w:rPr>
                <w:rFonts w:ascii="Arial" w:hAnsi="Arial"/>
                <w:iCs/>
                <w:sz w:val="20"/>
                <w:lang w:eastAsia="en-US"/>
              </w:rPr>
              <w:t>bo razvidno, ali po vsebini ustreza vsem zahtevam naročnika</w:t>
            </w:r>
          </w:p>
        </w:tc>
        <w:tc>
          <w:tcPr>
            <w:tcW w:w="5103" w:type="dxa"/>
            <w:tcBorders>
              <w:top w:val="single" w:sz="4" w:space="0" w:color="auto"/>
              <w:left w:val="single" w:sz="4" w:space="0" w:color="auto"/>
              <w:bottom w:val="single" w:sz="4" w:space="0" w:color="auto"/>
              <w:right w:val="single" w:sz="4" w:space="0" w:color="auto"/>
            </w:tcBorders>
          </w:tcPr>
          <w:p w14:paraId="1EA219B5" w14:textId="77777777" w:rsidR="00AC404A" w:rsidRPr="00B83F68" w:rsidRDefault="00AC404A" w:rsidP="00AE72DA">
            <w:pPr>
              <w:spacing w:line="260" w:lineRule="atLeast"/>
              <w:rPr>
                <w:rFonts w:ascii="Arial" w:hAnsi="Arial"/>
                <w:b/>
                <w:bCs/>
                <w:iCs/>
                <w:sz w:val="20"/>
                <w:lang w:eastAsia="en-US"/>
              </w:rPr>
            </w:pPr>
          </w:p>
        </w:tc>
      </w:tr>
      <w:tr w:rsidR="0013384F" w:rsidRPr="00B83F68" w14:paraId="52651DA3" w14:textId="77777777" w:rsidTr="008261D3">
        <w:tc>
          <w:tcPr>
            <w:tcW w:w="4253" w:type="dxa"/>
            <w:tcBorders>
              <w:top w:val="single" w:sz="4" w:space="0" w:color="auto"/>
              <w:left w:val="single" w:sz="4" w:space="0" w:color="auto"/>
              <w:bottom w:val="single" w:sz="4" w:space="0" w:color="auto"/>
              <w:right w:val="single" w:sz="4" w:space="0" w:color="auto"/>
            </w:tcBorders>
          </w:tcPr>
          <w:p w14:paraId="4631C7B9" w14:textId="68D8BF6D" w:rsidR="0013384F" w:rsidRPr="00B83F68" w:rsidRDefault="0013384F" w:rsidP="005E49FE">
            <w:pPr>
              <w:spacing w:line="260" w:lineRule="atLeast"/>
              <w:rPr>
                <w:rFonts w:ascii="Arial" w:hAnsi="Arial"/>
                <w:iCs/>
                <w:sz w:val="20"/>
                <w:lang w:eastAsia="en-US"/>
              </w:rPr>
            </w:pPr>
            <w:r w:rsidRPr="00B83F68">
              <w:rPr>
                <w:rFonts w:ascii="Arial" w:hAnsi="Arial"/>
                <w:iCs/>
                <w:sz w:val="20"/>
                <w:lang w:eastAsia="en-US"/>
              </w:rPr>
              <w:t xml:space="preserve">Obdobje izvedbe </w:t>
            </w:r>
            <w:r w:rsidR="006000AB" w:rsidRPr="00B83F68">
              <w:rPr>
                <w:rFonts w:ascii="Arial" w:hAnsi="Arial"/>
                <w:iCs/>
                <w:sz w:val="20"/>
                <w:lang w:eastAsia="en-US"/>
              </w:rPr>
              <w:t xml:space="preserve">referenčnega </w:t>
            </w:r>
            <w:r w:rsidR="005E49FE" w:rsidRPr="00B83F68">
              <w:rPr>
                <w:rFonts w:ascii="Arial" w:hAnsi="Arial"/>
                <w:iCs/>
                <w:sz w:val="20"/>
                <w:lang w:eastAsia="en-US"/>
              </w:rPr>
              <w:t>projekta</w:t>
            </w:r>
            <w:r w:rsidRPr="00B83F68">
              <w:rPr>
                <w:rFonts w:ascii="Arial" w:hAnsi="Arial"/>
                <w:iCs/>
                <w:sz w:val="20"/>
                <w:lang w:eastAsia="en-US"/>
              </w:rPr>
              <w:t xml:space="preserve"> (od – do)</w:t>
            </w:r>
          </w:p>
        </w:tc>
        <w:tc>
          <w:tcPr>
            <w:tcW w:w="5103" w:type="dxa"/>
            <w:tcBorders>
              <w:top w:val="single" w:sz="4" w:space="0" w:color="auto"/>
              <w:left w:val="single" w:sz="4" w:space="0" w:color="auto"/>
              <w:bottom w:val="single" w:sz="4" w:space="0" w:color="auto"/>
              <w:right w:val="single" w:sz="4" w:space="0" w:color="auto"/>
            </w:tcBorders>
          </w:tcPr>
          <w:p w14:paraId="7EC7CF35" w14:textId="77777777" w:rsidR="0013384F" w:rsidRPr="00B83F68" w:rsidRDefault="0013384F" w:rsidP="00E14874">
            <w:pPr>
              <w:spacing w:line="260" w:lineRule="atLeast"/>
              <w:rPr>
                <w:rFonts w:ascii="Arial" w:hAnsi="Arial"/>
                <w:b/>
                <w:bCs/>
                <w:iCs/>
                <w:sz w:val="20"/>
                <w:lang w:eastAsia="en-US"/>
              </w:rPr>
            </w:pPr>
          </w:p>
        </w:tc>
      </w:tr>
      <w:tr w:rsidR="00590BDC" w:rsidRPr="00B83F68" w14:paraId="761ADF31" w14:textId="77777777" w:rsidTr="008261D3">
        <w:tc>
          <w:tcPr>
            <w:tcW w:w="4253" w:type="dxa"/>
            <w:tcBorders>
              <w:top w:val="single" w:sz="4" w:space="0" w:color="auto"/>
              <w:left w:val="single" w:sz="4" w:space="0" w:color="auto"/>
              <w:bottom w:val="single" w:sz="4" w:space="0" w:color="auto"/>
              <w:right w:val="single" w:sz="4" w:space="0" w:color="auto"/>
            </w:tcBorders>
          </w:tcPr>
          <w:p w14:paraId="28913E93" w14:textId="5FC6A131" w:rsidR="00590BDC" w:rsidRPr="00B83F68" w:rsidRDefault="00590BDC" w:rsidP="00590BDC">
            <w:pPr>
              <w:spacing w:line="260" w:lineRule="atLeast"/>
              <w:rPr>
                <w:rFonts w:ascii="Arial" w:hAnsi="Arial"/>
                <w:iCs/>
                <w:sz w:val="20"/>
                <w:lang w:eastAsia="en-US"/>
              </w:rPr>
            </w:pPr>
            <w:r w:rsidRPr="00B83F68">
              <w:rPr>
                <w:rFonts w:ascii="Arial" w:hAnsi="Arial"/>
                <w:iCs/>
                <w:sz w:val="20"/>
                <w:lang w:eastAsia="en-US"/>
              </w:rPr>
              <w:t xml:space="preserve">Datum dokončanja referenčnega </w:t>
            </w:r>
            <w:r w:rsidR="005E49FE" w:rsidRPr="00B83F68">
              <w:rPr>
                <w:rFonts w:ascii="Arial" w:hAnsi="Arial"/>
                <w:iCs/>
                <w:sz w:val="20"/>
                <w:lang w:eastAsia="en-US"/>
              </w:rPr>
              <w:t>projekta</w:t>
            </w:r>
          </w:p>
        </w:tc>
        <w:tc>
          <w:tcPr>
            <w:tcW w:w="5103" w:type="dxa"/>
            <w:tcBorders>
              <w:top w:val="single" w:sz="4" w:space="0" w:color="auto"/>
              <w:left w:val="single" w:sz="4" w:space="0" w:color="auto"/>
              <w:bottom w:val="single" w:sz="4" w:space="0" w:color="auto"/>
              <w:right w:val="single" w:sz="4" w:space="0" w:color="auto"/>
            </w:tcBorders>
          </w:tcPr>
          <w:p w14:paraId="671A46CC" w14:textId="77777777" w:rsidR="00590BDC" w:rsidRPr="00B83F68" w:rsidRDefault="00590BDC" w:rsidP="00E14874">
            <w:pPr>
              <w:spacing w:line="260" w:lineRule="atLeast"/>
              <w:rPr>
                <w:rFonts w:ascii="Arial" w:hAnsi="Arial"/>
                <w:b/>
                <w:bCs/>
                <w:iCs/>
                <w:sz w:val="20"/>
                <w:lang w:eastAsia="en-US"/>
              </w:rPr>
            </w:pPr>
          </w:p>
        </w:tc>
      </w:tr>
      <w:tr w:rsidR="001F7AC6" w:rsidRPr="00B83F68" w14:paraId="1C3D8026" w14:textId="77777777" w:rsidTr="008261D3">
        <w:tc>
          <w:tcPr>
            <w:tcW w:w="4253" w:type="dxa"/>
            <w:tcBorders>
              <w:top w:val="single" w:sz="4" w:space="0" w:color="auto"/>
              <w:left w:val="single" w:sz="4" w:space="0" w:color="auto"/>
              <w:bottom w:val="single" w:sz="4" w:space="0" w:color="auto"/>
              <w:right w:val="single" w:sz="4" w:space="0" w:color="auto"/>
            </w:tcBorders>
          </w:tcPr>
          <w:p w14:paraId="645EE87C" w14:textId="58F6ED9A" w:rsidR="001F7AC6" w:rsidRPr="00B83F68" w:rsidRDefault="001F7AC6" w:rsidP="006000AB">
            <w:pPr>
              <w:spacing w:line="260" w:lineRule="atLeast"/>
              <w:rPr>
                <w:rFonts w:ascii="Arial" w:hAnsi="Arial"/>
                <w:iCs/>
                <w:sz w:val="20"/>
                <w:lang w:eastAsia="en-US"/>
              </w:rPr>
            </w:pPr>
            <w:r w:rsidRPr="00B83F68">
              <w:rPr>
                <w:rFonts w:ascii="Arial" w:hAnsi="Arial"/>
                <w:iCs/>
                <w:sz w:val="20"/>
                <w:lang w:eastAsia="en-US"/>
              </w:rPr>
              <w:t xml:space="preserve">Vrednost referenčnega </w:t>
            </w:r>
            <w:r w:rsidR="005E49FE" w:rsidRPr="00B83F68">
              <w:rPr>
                <w:rFonts w:ascii="Arial" w:hAnsi="Arial"/>
                <w:iCs/>
                <w:sz w:val="20"/>
                <w:lang w:eastAsia="en-US"/>
              </w:rPr>
              <w:t>projekta</w:t>
            </w:r>
          </w:p>
        </w:tc>
        <w:tc>
          <w:tcPr>
            <w:tcW w:w="5103" w:type="dxa"/>
            <w:tcBorders>
              <w:top w:val="single" w:sz="4" w:space="0" w:color="auto"/>
              <w:left w:val="single" w:sz="4" w:space="0" w:color="auto"/>
              <w:bottom w:val="single" w:sz="4" w:space="0" w:color="auto"/>
              <w:right w:val="single" w:sz="4" w:space="0" w:color="auto"/>
            </w:tcBorders>
          </w:tcPr>
          <w:p w14:paraId="2809D502" w14:textId="77777777" w:rsidR="001F7AC6" w:rsidRPr="00B83F68" w:rsidRDefault="001F7AC6" w:rsidP="00E14874">
            <w:pPr>
              <w:spacing w:line="260" w:lineRule="atLeast"/>
              <w:rPr>
                <w:rFonts w:ascii="Arial" w:hAnsi="Arial"/>
                <w:b/>
                <w:bCs/>
                <w:iCs/>
                <w:sz w:val="20"/>
                <w:lang w:eastAsia="en-US"/>
              </w:rPr>
            </w:pPr>
          </w:p>
        </w:tc>
      </w:tr>
      <w:tr w:rsidR="008261D3" w:rsidRPr="00B83F68" w14:paraId="509502D3" w14:textId="77777777" w:rsidTr="008261D3">
        <w:tc>
          <w:tcPr>
            <w:tcW w:w="4253" w:type="dxa"/>
            <w:tcBorders>
              <w:top w:val="single" w:sz="4" w:space="0" w:color="auto"/>
              <w:left w:val="single" w:sz="4" w:space="0" w:color="auto"/>
              <w:bottom w:val="single" w:sz="4" w:space="0" w:color="auto"/>
              <w:right w:val="single" w:sz="4" w:space="0" w:color="auto"/>
            </w:tcBorders>
          </w:tcPr>
          <w:p w14:paraId="6A6FBC1C" w14:textId="77777777" w:rsidR="008261D3" w:rsidRPr="00B83F68" w:rsidRDefault="008261D3" w:rsidP="005E49FE">
            <w:pPr>
              <w:spacing w:line="260" w:lineRule="atLeast"/>
              <w:rPr>
                <w:rFonts w:ascii="Arial" w:hAnsi="Arial"/>
                <w:iCs/>
                <w:sz w:val="20"/>
              </w:rPr>
            </w:pPr>
          </w:p>
        </w:tc>
        <w:tc>
          <w:tcPr>
            <w:tcW w:w="5103" w:type="dxa"/>
            <w:tcBorders>
              <w:top w:val="single" w:sz="4" w:space="0" w:color="auto"/>
              <w:left w:val="single" w:sz="4" w:space="0" w:color="auto"/>
              <w:bottom w:val="single" w:sz="4" w:space="0" w:color="auto"/>
              <w:right w:val="single" w:sz="4" w:space="0" w:color="auto"/>
            </w:tcBorders>
          </w:tcPr>
          <w:p w14:paraId="5B907994" w14:textId="77777777" w:rsidR="008261D3" w:rsidRPr="00B83F68" w:rsidRDefault="008261D3" w:rsidP="008261D3">
            <w:pPr>
              <w:ind w:left="360"/>
              <w:rPr>
                <w:rFonts w:ascii="Arial" w:eastAsia="Calibri" w:hAnsi="Arial" w:cs="Arial"/>
                <w:sz w:val="20"/>
                <w:szCs w:val="20"/>
              </w:rPr>
            </w:pPr>
          </w:p>
        </w:tc>
      </w:tr>
      <w:tr w:rsidR="008261D3" w:rsidRPr="00B83F68" w14:paraId="75379CEB" w14:textId="77777777" w:rsidTr="00231154">
        <w:tc>
          <w:tcPr>
            <w:tcW w:w="4253" w:type="dxa"/>
            <w:tcBorders>
              <w:top w:val="single" w:sz="4" w:space="0" w:color="auto"/>
              <w:left w:val="single" w:sz="4" w:space="0" w:color="auto"/>
              <w:bottom w:val="single" w:sz="4" w:space="0" w:color="auto"/>
              <w:right w:val="single" w:sz="4" w:space="0" w:color="auto"/>
            </w:tcBorders>
          </w:tcPr>
          <w:p w14:paraId="2AF1BF40" w14:textId="192A3962" w:rsidR="008261D3" w:rsidRPr="00B83F68" w:rsidRDefault="008261D3" w:rsidP="008261D3">
            <w:pPr>
              <w:spacing w:line="260" w:lineRule="atLeast"/>
              <w:rPr>
                <w:rFonts w:ascii="Arial" w:hAnsi="Arial"/>
                <w:b/>
                <w:bCs/>
                <w:iCs/>
                <w:sz w:val="20"/>
                <w:lang w:eastAsia="en-US"/>
              </w:rPr>
            </w:pPr>
            <w:r w:rsidRPr="00B83F68">
              <w:rPr>
                <w:rFonts w:ascii="Arial" w:hAnsi="Arial"/>
                <w:b/>
                <w:bCs/>
                <w:iCs/>
                <w:sz w:val="20"/>
                <w:lang w:eastAsia="en-US"/>
              </w:rPr>
              <w:t>Naziv referenčnega projekta – točka B</w:t>
            </w:r>
          </w:p>
        </w:tc>
        <w:tc>
          <w:tcPr>
            <w:tcW w:w="5103" w:type="dxa"/>
            <w:tcBorders>
              <w:top w:val="single" w:sz="4" w:space="0" w:color="auto"/>
              <w:left w:val="single" w:sz="4" w:space="0" w:color="auto"/>
              <w:bottom w:val="single" w:sz="4" w:space="0" w:color="auto"/>
              <w:right w:val="single" w:sz="4" w:space="0" w:color="auto"/>
            </w:tcBorders>
          </w:tcPr>
          <w:p w14:paraId="1742B572" w14:textId="77777777" w:rsidR="008261D3" w:rsidRPr="00B83F68" w:rsidRDefault="008261D3" w:rsidP="00231154">
            <w:pPr>
              <w:spacing w:line="260" w:lineRule="atLeast"/>
              <w:rPr>
                <w:rFonts w:ascii="Arial" w:hAnsi="Arial"/>
                <w:b/>
                <w:bCs/>
                <w:iCs/>
                <w:sz w:val="20"/>
                <w:lang w:eastAsia="en-US"/>
              </w:rPr>
            </w:pPr>
          </w:p>
        </w:tc>
      </w:tr>
      <w:tr w:rsidR="008261D3" w:rsidRPr="00B83F68" w14:paraId="20A0A0A2" w14:textId="77777777" w:rsidTr="00231154">
        <w:tc>
          <w:tcPr>
            <w:tcW w:w="4253" w:type="dxa"/>
            <w:tcBorders>
              <w:top w:val="single" w:sz="4" w:space="0" w:color="auto"/>
              <w:left w:val="single" w:sz="4" w:space="0" w:color="auto"/>
              <w:bottom w:val="single" w:sz="4" w:space="0" w:color="auto"/>
              <w:right w:val="single" w:sz="4" w:space="0" w:color="auto"/>
            </w:tcBorders>
          </w:tcPr>
          <w:p w14:paraId="718BE0A6" w14:textId="77777777" w:rsidR="008261D3" w:rsidRPr="00B83F68" w:rsidRDefault="008261D3" w:rsidP="00231154">
            <w:pPr>
              <w:spacing w:line="260" w:lineRule="atLeast"/>
              <w:rPr>
                <w:rFonts w:ascii="Arial" w:hAnsi="Arial" w:cs="Arial"/>
                <w:iCs/>
                <w:sz w:val="20"/>
                <w:szCs w:val="20"/>
                <w:lang w:eastAsia="en-US"/>
              </w:rPr>
            </w:pPr>
            <w:r w:rsidRPr="00B83F68">
              <w:rPr>
                <w:rFonts w:ascii="Arial" w:hAnsi="Arial" w:cs="Arial"/>
                <w:iCs/>
                <w:sz w:val="20"/>
                <w:szCs w:val="20"/>
              </w:rPr>
              <w:t>Naročnik referenčnega projekta (naziv, naslov, davčna številka)</w:t>
            </w:r>
          </w:p>
        </w:tc>
        <w:tc>
          <w:tcPr>
            <w:tcW w:w="5103" w:type="dxa"/>
            <w:tcBorders>
              <w:top w:val="single" w:sz="4" w:space="0" w:color="auto"/>
              <w:left w:val="single" w:sz="4" w:space="0" w:color="auto"/>
              <w:bottom w:val="single" w:sz="4" w:space="0" w:color="auto"/>
              <w:right w:val="single" w:sz="4" w:space="0" w:color="auto"/>
            </w:tcBorders>
          </w:tcPr>
          <w:p w14:paraId="1E36351F" w14:textId="77777777" w:rsidR="008261D3" w:rsidRPr="00B83F68" w:rsidRDefault="008261D3" w:rsidP="00231154">
            <w:pPr>
              <w:spacing w:line="260" w:lineRule="atLeast"/>
              <w:rPr>
                <w:rFonts w:ascii="Arial" w:hAnsi="Arial"/>
                <w:b/>
                <w:bCs/>
                <w:iCs/>
                <w:sz w:val="20"/>
                <w:lang w:eastAsia="en-US"/>
              </w:rPr>
            </w:pPr>
          </w:p>
        </w:tc>
      </w:tr>
      <w:tr w:rsidR="008261D3" w:rsidRPr="00B83F68" w14:paraId="339FB6F2" w14:textId="77777777" w:rsidTr="00231154">
        <w:tc>
          <w:tcPr>
            <w:tcW w:w="4253" w:type="dxa"/>
            <w:tcBorders>
              <w:top w:val="single" w:sz="4" w:space="0" w:color="auto"/>
              <w:left w:val="single" w:sz="4" w:space="0" w:color="auto"/>
              <w:bottom w:val="single" w:sz="4" w:space="0" w:color="auto"/>
              <w:right w:val="single" w:sz="4" w:space="0" w:color="auto"/>
            </w:tcBorders>
          </w:tcPr>
          <w:p w14:paraId="4D3F2D6F" w14:textId="77777777" w:rsidR="008261D3" w:rsidRPr="00B83F68" w:rsidRDefault="008261D3" w:rsidP="00231154">
            <w:pPr>
              <w:spacing w:line="260" w:lineRule="atLeast"/>
              <w:rPr>
                <w:rFonts w:ascii="Arial" w:hAnsi="Arial" w:cs="Arial"/>
                <w:iCs/>
                <w:sz w:val="20"/>
                <w:szCs w:val="20"/>
                <w:lang w:eastAsia="en-US"/>
              </w:rPr>
            </w:pPr>
            <w:r w:rsidRPr="00B83F68">
              <w:rPr>
                <w:rFonts w:ascii="Arial" w:hAnsi="Arial" w:cs="Arial"/>
                <w:iCs/>
                <w:sz w:val="20"/>
                <w:szCs w:val="20"/>
              </w:rPr>
              <w:t>Kontaktna oseba naročnika (ime in priimek, e-naslov ter tel. št.)</w:t>
            </w:r>
          </w:p>
        </w:tc>
        <w:tc>
          <w:tcPr>
            <w:tcW w:w="5103" w:type="dxa"/>
            <w:tcBorders>
              <w:top w:val="single" w:sz="4" w:space="0" w:color="auto"/>
              <w:left w:val="single" w:sz="4" w:space="0" w:color="auto"/>
              <w:bottom w:val="single" w:sz="4" w:space="0" w:color="auto"/>
              <w:right w:val="single" w:sz="4" w:space="0" w:color="auto"/>
            </w:tcBorders>
          </w:tcPr>
          <w:p w14:paraId="0BBED936" w14:textId="77777777" w:rsidR="008261D3" w:rsidRPr="00B83F68" w:rsidRDefault="008261D3" w:rsidP="00231154">
            <w:pPr>
              <w:spacing w:line="260" w:lineRule="atLeast"/>
              <w:rPr>
                <w:rFonts w:ascii="Arial" w:hAnsi="Arial"/>
                <w:b/>
                <w:bCs/>
                <w:iCs/>
                <w:sz w:val="20"/>
                <w:lang w:eastAsia="en-US"/>
              </w:rPr>
            </w:pPr>
          </w:p>
        </w:tc>
      </w:tr>
      <w:tr w:rsidR="008261D3" w:rsidRPr="00B83F68" w14:paraId="0F11A9EA" w14:textId="77777777" w:rsidTr="00231154">
        <w:tc>
          <w:tcPr>
            <w:tcW w:w="4253" w:type="dxa"/>
            <w:tcBorders>
              <w:top w:val="single" w:sz="4" w:space="0" w:color="auto"/>
              <w:left w:val="single" w:sz="4" w:space="0" w:color="auto"/>
              <w:bottom w:val="single" w:sz="4" w:space="0" w:color="auto"/>
              <w:right w:val="single" w:sz="4" w:space="0" w:color="auto"/>
            </w:tcBorders>
          </w:tcPr>
          <w:p w14:paraId="113A42F3" w14:textId="77777777" w:rsidR="008261D3" w:rsidRPr="00B83F68" w:rsidRDefault="008261D3" w:rsidP="00231154">
            <w:pPr>
              <w:spacing w:line="260" w:lineRule="atLeast"/>
              <w:rPr>
                <w:rFonts w:ascii="Arial" w:hAnsi="Arial" w:cs="Arial"/>
                <w:iCs/>
                <w:sz w:val="20"/>
                <w:szCs w:val="20"/>
                <w:lang w:eastAsia="en-US"/>
              </w:rPr>
            </w:pPr>
            <w:r w:rsidRPr="00B83F68">
              <w:rPr>
                <w:rFonts w:ascii="Arial" w:hAnsi="Arial" w:cs="Arial"/>
                <w:iCs/>
                <w:sz w:val="20"/>
                <w:szCs w:val="20"/>
              </w:rPr>
              <w:t>Gospodarski subjekt, ki je izvedel referenčni projekt (z navedbo ali je dela izvajal kot izvajalec, partner ali kot podizvajalec)</w:t>
            </w:r>
          </w:p>
        </w:tc>
        <w:tc>
          <w:tcPr>
            <w:tcW w:w="5103" w:type="dxa"/>
            <w:tcBorders>
              <w:top w:val="single" w:sz="4" w:space="0" w:color="auto"/>
              <w:left w:val="single" w:sz="4" w:space="0" w:color="auto"/>
              <w:bottom w:val="single" w:sz="4" w:space="0" w:color="auto"/>
              <w:right w:val="single" w:sz="4" w:space="0" w:color="auto"/>
            </w:tcBorders>
          </w:tcPr>
          <w:p w14:paraId="03272060" w14:textId="77777777" w:rsidR="008261D3" w:rsidRPr="00B83F68" w:rsidRDefault="008261D3" w:rsidP="00231154">
            <w:pPr>
              <w:spacing w:line="260" w:lineRule="atLeast"/>
              <w:rPr>
                <w:rFonts w:ascii="Arial" w:hAnsi="Arial"/>
                <w:b/>
                <w:bCs/>
                <w:iCs/>
                <w:sz w:val="20"/>
                <w:lang w:eastAsia="en-US"/>
              </w:rPr>
            </w:pPr>
          </w:p>
        </w:tc>
      </w:tr>
      <w:tr w:rsidR="008261D3" w:rsidRPr="00B83F68" w14:paraId="688DB95A" w14:textId="77777777" w:rsidTr="00231154">
        <w:tc>
          <w:tcPr>
            <w:tcW w:w="4253" w:type="dxa"/>
            <w:tcBorders>
              <w:top w:val="single" w:sz="4" w:space="0" w:color="auto"/>
              <w:left w:val="single" w:sz="4" w:space="0" w:color="auto"/>
              <w:bottom w:val="single" w:sz="4" w:space="0" w:color="auto"/>
              <w:right w:val="single" w:sz="4" w:space="0" w:color="auto"/>
            </w:tcBorders>
          </w:tcPr>
          <w:p w14:paraId="33B041D7" w14:textId="77777777" w:rsidR="008261D3" w:rsidRPr="00B83F68" w:rsidRDefault="008261D3" w:rsidP="00231154">
            <w:pPr>
              <w:spacing w:line="260" w:lineRule="atLeast"/>
              <w:rPr>
                <w:rFonts w:ascii="Arial" w:hAnsi="Arial"/>
                <w:iCs/>
                <w:sz w:val="20"/>
                <w:lang w:eastAsia="en-US"/>
              </w:rPr>
            </w:pPr>
            <w:r w:rsidRPr="00B83F68">
              <w:rPr>
                <w:rFonts w:ascii="Arial" w:hAnsi="Arial"/>
                <w:iCs/>
                <w:sz w:val="20"/>
                <w:lang w:eastAsia="en-US"/>
              </w:rPr>
              <w:t xml:space="preserve">Krajši opis referenčnega projekta, iz katerega </w:t>
            </w:r>
          </w:p>
          <w:p w14:paraId="0BDA98B2" w14:textId="77777777" w:rsidR="008261D3" w:rsidRPr="00B83F68" w:rsidRDefault="008261D3" w:rsidP="00231154">
            <w:pPr>
              <w:spacing w:line="260" w:lineRule="atLeast"/>
              <w:rPr>
                <w:rFonts w:ascii="Arial" w:hAnsi="Arial"/>
                <w:iCs/>
                <w:sz w:val="20"/>
                <w:lang w:eastAsia="en-US"/>
              </w:rPr>
            </w:pPr>
            <w:r w:rsidRPr="00B83F68">
              <w:rPr>
                <w:rFonts w:ascii="Arial" w:hAnsi="Arial"/>
                <w:iCs/>
                <w:sz w:val="20"/>
                <w:lang w:eastAsia="en-US"/>
              </w:rPr>
              <w:t>bo razvidno, ali po vsebini ustreza vsem zahtevam naročnika</w:t>
            </w:r>
          </w:p>
        </w:tc>
        <w:tc>
          <w:tcPr>
            <w:tcW w:w="5103" w:type="dxa"/>
            <w:tcBorders>
              <w:top w:val="single" w:sz="4" w:space="0" w:color="auto"/>
              <w:left w:val="single" w:sz="4" w:space="0" w:color="auto"/>
              <w:bottom w:val="single" w:sz="4" w:space="0" w:color="auto"/>
              <w:right w:val="single" w:sz="4" w:space="0" w:color="auto"/>
            </w:tcBorders>
          </w:tcPr>
          <w:p w14:paraId="5C2091FF" w14:textId="77777777" w:rsidR="008261D3" w:rsidRPr="00B83F68" w:rsidRDefault="008261D3" w:rsidP="00231154">
            <w:pPr>
              <w:spacing w:line="260" w:lineRule="atLeast"/>
              <w:rPr>
                <w:rFonts w:ascii="Arial" w:hAnsi="Arial"/>
                <w:b/>
                <w:bCs/>
                <w:iCs/>
                <w:sz w:val="20"/>
                <w:lang w:eastAsia="en-US"/>
              </w:rPr>
            </w:pPr>
          </w:p>
        </w:tc>
      </w:tr>
      <w:tr w:rsidR="008261D3" w:rsidRPr="00B83F68" w14:paraId="4B2203D5" w14:textId="77777777" w:rsidTr="00231154">
        <w:tc>
          <w:tcPr>
            <w:tcW w:w="4253" w:type="dxa"/>
            <w:tcBorders>
              <w:top w:val="single" w:sz="4" w:space="0" w:color="auto"/>
              <w:left w:val="single" w:sz="4" w:space="0" w:color="auto"/>
              <w:bottom w:val="single" w:sz="4" w:space="0" w:color="auto"/>
              <w:right w:val="single" w:sz="4" w:space="0" w:color="auto"/>
            </w:tcBorders>
          </w:tcPr>
          <w:p w14:paraId="200CAA1B" w14:textId="77777777" w:rsidR="008261D3" w:rsidRPr="00B83F68" w:rsidRDefault="008261D3" w:rsidP="00231154">
            <w:pPr>
              <w:spacing w:line="260" w:lineRule="atLeast"/>
              <w:rPr>
                <w:rFonts w:ascii="Arial" w:hAnsi="Arial"/>
                <w:iCs/>
                <w:sz w:val="20"/>
                <w:lang w:eastAsia="en-US"/>
              </w:rPr>
            </w:pPr>
            <w:r w:rsidRPr="00B83F68">
              <w:rPr>
                <w:rFonts w:ascii="Arial" w:hAnsi="Arial"/>
                <w:iCs/>
                <w:sz w:val="20"/>
                <w:lang w:eastAsia="en-US"/>
              </w:rPr>
              <w:t>Obdobje izvedbe referenčnega projekta (od – do)</w:t>
            </w:r>
          </w:p>
        </w:tc>
        <w:tc>
          <w:tcPr>
            <w:tcW w:w="5103" w:type="dxa"/>
            <w:tcBorders>
              <w:top w:val="single" w:sz="4" w:space="0" w:color="auto"/>
              <w:left w:val="single" w:sz="4" w:space="0" w:color="auto"/>
              <w:bottom w:val="single" w:sz="4" w:space="0" w:color="auto"/>
              <w:right w:val="single" w:sz="4" w:space="0" w:color="auto"/>
            </w:tcBorders>
          </w:tcPr>
          <w:p w14:paraId="20E6A3AE" w14:textId="77777777" w:rsidR="008261D3" w:rsidRPr="00B83F68" w:rsidRDefault="008261D3" w:rsidP="00231154">
            <w:pPr>
              <w:spacing w:line="260" w:lineRule="atLeast"/>
              <w:rPr>
                <w:rFonts w:ascii="Arial" w:hAnsi="Arial"/>
                <w:b/>
                <w:bCs/>
                <w:iCs/>
                <w:sz w:val="20"/>
                <w:lang w:eastAsia="en-US"/>
              </w:rPr>
            </w:pPr>
          </w:p>
        </w:tc>
      </w:tr>
      <w:tr w:rsidR="008261D3" w:rsidRPr="00B83F68" w14:paraId="428A60BD" w14:textId="77777777" w:rsidTr="00231154">
        <w:tc>
          <w:tcPr>
            <w:tcW w:w="4253" w:type="dxa"/>
            <w:tcBorders>
              <w:top w:val="single" w:sz="4" w:space="0" w:color="auto"/>
              <w:left w:val="single" w:sz="4" w:space="0" w:color="auto"/>
              <w:bottom w:val="single" w:sz="4" w:space="0" w:color="auto"/>
              <w:right w:val="single" w:sz="4" w:space="0" w:color="auto"/>
            </w:tcBorders>
          </w:tcPr>
          <w:p w14:paraId="72F9D000" w14:textId="77777777" w:rsidR="008261D3" w:rsidRPr="00B83F68" w:rsidRDefault="008261D3" w:rsidP="00231154">
            <w:pPr>
              <w:spacing w:line="260" w:lineRule="atLeast"/>
              <w:rPr>
                <w:rFonts w:ascii="Arial" w:hAnsi="Arial"/>
                <w:iCs/>
                <w:sz w:val="20"/>
                <w:lang w:eastAsia="en-US"/>
              </w:rPr>
            </w:pPr>
            <w:r w:rsidRPr="00B83F68">
              <w:rPr>
                <w:rFonts w:ascii="Arial" w:hAnsi="Arial"/>
                <w:iCs/>
                <w:sz w:val="20"/>
                <w:lang w:eastAsia="en-US"/>
              </w:rPr>
              <w:t>Datum dokončanja referenčnega projekta</w:t>
            </w:r>
          </w:p>
        </w:tc>
        <w:tc>
          <w:tcPr>
            <w:tcW w:w="5103" w:type="dxa"/>
            <w:tcBorders>
              <w:top w:val="single" w:sz="4" w:space="0" w:color="auto"/>
              <w:left w:val="single" w:sz="4" w:space="0" w:color="auto"/>
              <w:bottom w:val="single" w:sz="4" w:space="0" w:color="auto"/>
              <w:right w:val="single" w:sz="4" w:space="0" w:color="auto"/>
            </w:tcBorders>
          </w:tcPr>
          <w:p w14:paraId="74AD9718" w14:textId="77777777" w:rsidR="008261D3" w:rsidRPr="00B83F68" w:rsidRDefault="008261D3" w:rsidP="00231154">
            <w:pPr>
              <w:spacing w:line="260" w:lineRule="atLeast"/>
              <w:rPr>
                <w:rFonts w:ascii="Arial" w:hAnsi="Arial"/>
                <w:b/>
                <w:bCs/>
                <w:iCs/>
                <w:sz w:val="20"/>
                <w:lang w:eastAsia="en-US"/>
              </w:rPr>
            </w:pPr>
          </w:p>
        </w:tc>
      </w:tr>
      <w:tr w:rsidR="008261D3" w:rsidRPr="00B83F68" w14:paraId="0AEC1532" w14:textId="77777777" w:rsidTr="00231154">
        <w:tc>
          <w:tcPr>
            <w:tcW w:w="4253" w:type="dxa"/>
            <w:tcBorders>
              <w:top w:val="single" w:sz="4" w:space="0" w:color="auto"/>
              <w:left w:val="single" w:sz="4" w:space="0" w:color="auto"/>
              <w:bottom w:val="single" w:sz="4" w:space="0" w:color="auto"/>
              <w:right w:val="single" w:sz="4" w:space="0" w:color="auto"/>
            </w:tcBorders>
          </w:tcPr>
          <w:p w14:paraId="51AE1796" w14:textId="77777777" w:rsidR="008261D3" w:rsidRPr="00B83F68" w:rsidRDefault="008261D3" w:rsidP="00231154">
            <w:pPr>
              <w:spacing w:line="260" w:lineRule="atLeast"/>
              <w:rPr>
                <w:rFonts w:ascii="Arial" w:hAnsi="Arial"/>
                <w:iCs/>
                <w:sz w:val="20"/>
                <w:lang w:eastAsia="en-US"/>
              </w:rPr>
            </w:pPr>
            <w:r w:rsidRPr="00B83F68">
              <w:rPr>
                <w:rFonts w:ascii="Arial" w:hAnsi="Arial"/>
                <w:iCs/>
                <w:sz w:val="20"/>
                <w:lang w:eastAsia="en-US"/>
              </w:rPr>
              <w:t>Vrednost referenčnega projekta</w:t>
            </w:r>
          </w:p>
        </w:tc>
        <w:tc>
          <w:tcPr>
            <w:tcW w:w="5103" w:type="dxa"/>
            <w:tcBorders>
              <w:top w:val="single" w:sz="4" w:space="0" w:color="auto"/>
              <w:left w:val="single" w:sz="4" w:space="0" w:color="auto"/>
              <w:bottom w:val="single" w:sz="4" w:space="0" w:color="auto"/>
              <w:right w:val="single" w:sz="4" w:space="0" w:color="auto"/>
            </w:tcBorders>
          </w:tcPr>
          <w:p w14:paraId="1ECBC909" w14:textId="77777777" w:rsidR="008261D3" w:rsidRPr="00B83F68" w:rsidRDefault="008261D3" w:rsidP="00231154">
            <w:pPr>
              <w:spacing w:line="260" w:lineRule="atLeast"/>
              <w:rPr>
                <w:rFonts w:ascii="Arial" w:hAnsi="Arial"/>
                <w:b/>
                <w:bCs/>
                <w:iCs/>
                <w:sz w:val="20"/>
                <w:lang w:eastAsia="en-US"/>
              </w:rPr>
            </w:pPr>
          </w:p>
        </w:tc>
      </w:tr>
      <w:tr w:rsidR="008261D3" w:rsidRPr="00B83F68" w14:paraId="2FB270AF" w14:textId="77777777" w:rsidTr="008261D3">
        <w:tc>
          <w:tcPr>
            <w:tcW w:w="4253" w:type="dxa"/>
            <w:tcBorders>
              <w:top w:val="single" w:sz="4" w:space="0" w:color="auto"/>
              <w:left w:val="single" w:sz="4" w:space="0" w:color="auto"/>
              <w:bottom w:val="single" w:sz="4" w:space="0" w:color="auto"/>
              <w:right w:val="single" w:sz="4" w:space="0" w:color="auto"/>
            </w:tcBorders>
          </w:tcPr>
          <w:p w14:paraId="218DA847" w14:textId="77777777" w:rsidR="008261D3" w:rsidRPr="00B83F68" w:rsidRDefault="008261D3" w:rsidP="005E49FE">
            <w:pPr>
              <w:spacing w:line="260" w:lineRule="atLeast"/>
              <w:rPr>
                <w:rFonts w:ascii="Arial" w:hAnsi="Arial"/>
                <w:iCs/>
                <w:sz w:val="20"/>
              </w:rPr>
            </w:pPr>
          </w:p>
        </w:tc>
        <w:tc>
          <w:tcPr>
            <w:tcW w:w="5103" w:type="dxa"/>
            <w:tcBorders>
              <w:top w:val="single" w:sz="4" w:space="0" w:color="auto"/>
              <w:left w:val="single" w:sz="4" w:space="0" w:color="auto"/>
              <w:bottom w:val="single" w:sz="4" w:space="0" w:color="auto"/>
              <w:right w:val="single" w:sz="4" w:space="0" w:color="auto"/>
            </w:tcBorders>
          </w:tcPr>
          <w:p w14:paraId="527D65AD" w14:textId="77777777" w:rsidR="008261D3" w:rsidRPr="00B83F68" w:rsidRDefault="008261D3" w:rsidP="008261D3">
            <w:pPr>
              <w:ind w:left="360"/>
              <w:rPr>
                <w:rFonts w:ascii="Arial" w:eastAsia="Calibri" w:hAnsi="Arial" w:cs="Arial"/>
                <w:sz w:val="20"/>
                <w:szCs w:val="20"/>
              </w:rPr>
            </w:pPr>
          </w:p>
        </w:tc>
      </w:tr>
      <w:tr w:rsidR="008261D3" w:rsidRPr="00B83F68" w14:paraId="387EB6D3" w14:textId="77777777" w:rsidTr="00231154">
        <w:tc>
          <w:tcPr>
            <w:tcW w:w="4253" w:type="dxa"/>
            <w:tcBorders>
              <w:top w:val="single" w:sz="4" w:space="0" w:color="auto"/>
              <w:left w:val="single" w:sz="4" w:space="0" w:color="auto"/>
              <w:bottom w:val="single" w:sz="4" w:space="0" w:color="auto"/>
              <w:right w:val="single" w:sz="4" w:space="0" w:color="auto"/>
            </w:tcBorders>
          </w:tcPr>
          <w:p w14:paraId="54AAF0FB" w14:textId="420F34C8" w:rsidR="008261D3" w:rsidRPr="00B83F68" w:rsidRDefault="008261D3" w:rsidP="008261D3">
            <w:pPr>
              <w:spacing w:line="260" w:lineRule="atLeast"/>
              <w:rPr>
                <w:rFonts w:ascii="Arial" w:hAnsi="Arial"/>
                <w:b/>
                <w:bCs/>
                <w:iCs/>
                <w:sz w:val="20"/>
                <w:lang w:eastAsia="en-US"/>
              </w:rPr>
            </w:pPr>
            <w:r w:rsidRPr="00B83F68">
              <w:rPr>
                <w:rFonts w:ascii="Arial" w:hAnsi="Arial"/>
                <w:b/>
                <w:bCs/>
                <w:iCs/>
                <w:sz w:val="20"/>
                <w:lang w:eastAsia="en-US"/>
              </w:rPr>
              <w:t>Naziv referenčnega projekta – točka C</w:t>
            </w:r>
          </w:p>
        </w:tc>
        <w:tc>
          <w:tcPr>
            <w:tcW w:w="5103" w:type="dxa"/>
            <w:tcBorders>
              <w:top w:val="single" w:sz="4" w:space="0" w:color="auto"/>
              <w:left w:val="single" w:sz="4" w:space="0" w:color="auto"/>
              <w:bottom w:val="single" w:sz="4" w:space="0" w:color="auto"/>
              <w:right w:val="single" w:sz="4" w:space="0" w:color="auto"/>
            </w:tcBorders>
          </w:tcPr>
          <w:p w14:paraId="3CEBADFE" w14:textId="77777777" w:rsidR="008261D3" w:rsidRPr="00B83F68" w:rsidRDefault="008261D3" w:rsidP="00231154">
            <w:pPr>
              <w:spacing w:line="260" w:lineRule="atLeast"/>
              <w:rPr>
                <w:rFonts w:ascii="Arial" w:hAnsi="Arial"/>
                <w:b/>
                <w:bCs/>
                <w:iCs/>
                <w:sz w:val="20"/>
                <w:lang w:eastAsia="en-US"/>
              </w:rPr>
            </w:pPr>
          </w:p>
        </w:tc>
      </w:tr>
      <w:tr w:rsidR="008261D3" w:rsidRPr="00B83F68" w14:paraId="091951FE" w14:textId="77777777" w:rsidTr="00231154">
        <w:tc>
          <w:tcPr>
            <w:tcW w:w="4253" w:type="dxa"/>
            <w:tcBorders>
              <w:top w:val="single" w:sz="4" w:space="0" w:color="auto"/>
              <w:left w:val="single" w:sz="4" w:space="0" w:color="auto"/>
              <w:bottom w:val="single" w:sz="4" w:space="0" w:color="auto"/>
              <w:right w:val="single" w:sz="4" w:space="0" w:color="auto"/>
            </w:tcBorders>
          </w:tcPr>
          <w:p w14:paraId="7038966A" w14:textId="77777777" w:rsidR="008261D3" w:rsidRPr="00B83F68" w:rsidRDefault="008261D3" w:rsidP="00231154">
            <w:pPr>
              <w:spacing w:line="260" w:lineRule="atLeast"/>
              <w:rPr>
                <w:rFonts w:ascii="Arial" w:hAnsi="Arial" w:cs="Arial"/>
                <w:iCs/>
                <w:sz w:val="20"/>
                <w:szCs w:val="20"/>
                <w:lang w:eastAsia="en-US"/>
              </w:rPr>
            </w:pPr>
            <w:r w:rsidRPr="00B83F68">
              <w:rPr>
                <w:rFonts w:ascii="Arial" w:hAnsi="Arial" w:cs="Arial"/>
                <w:iCs/>
                <w:sz w:val="20"/>
                <w:szCs w:val="20"/>
              </w:rPr>
              <w:t>Naročnik referenčnega projekta (naziv, naslov, davčna številka)</w:t>
            </w:r>
          </w:p>
        </w:tc>
        <w:tc>
          <w:tcPr>
            <w:tcW w:w="5103" w:type="dxa"/>
            <w:tcBorders>
              <w:top w:val="single" w:sz="4" w:space="0" w:color="auto"/>
              <w:left w:val="single" w:sz="4" w:space="0" w:color="auto"/>
              <w:bottom w:val="single" w:sz="4" w:space="0" w:color="auto"/>
              <w:right w:val="single" w:sz="4" w:space="0" w:color="auto"/>
            </w:tcBorders>
          </w:tcPr>
          <w:p w14:paraId="45EF5193" w14:textId="77777777" w:rsidR="008261D3" w:rsidRPr="00B83F68" w:rsidRDefault="008261D3" w:rsidP="00231154">
            <w:pPr>
              <w:spacing w:line="260" w:lineRule="atLeast"/>
              <w:rPr>
                <w:rFonts w:ascii="Arial" w:hAnsi="Arial"/>
                <w:b/>
                <w:bCs/>
                <w:iCs/>
                <w:sz w:val="20"/>
                <w:lang w:eastAsia="en-US"/>
              </w:rPr>
            </w:pPr>
          </w:p>
        </w:tc>
      </w:tr>
      <w:tr w:rsidR="008261D3" w:rsidRPr="00B83F68" w14:paraId="52CDDCF3" w14:textId="77777777" w:rsidTr="00231154">
        <w:tc>
          <w:tcPr>
            <w:tcW w:w="4253" w:type="dxa"/>
            <w:tcBorders>
              <w:top w:val="single" w:sz="4" w:space="0" w:color="auto"/>
              <w:left w:val="single" w:sz="4" w:space="0" w:color="auto"/>
              <w:bottom w:val="single" w:sz="4" w:space="0" w:color="auto"/>
              <w:right w:val="single" w:sz="4" w:space="0" w:color="auto"/>
            </w:tcBorders>
          </w:tcPr>
          <w:p w14:paraId="2B6B2BBB" w14:textId="77777777" w:rsidR="008261D3" w:rsidRPr="00B83F68" w:rsidRDefault="008261D3" w:rsidP="00231154">
            <w:pPr>
              <w:spacing w:line="260" w:lineRule="atLeast"/>
              <w:rPr>
                <w:rFonts w:ascii="Arial" w:hAnsi="Arial" w:cs="Arial"/>
                <w:iCs/>
                <w:sz w:val="20"/>
                <w:szCs w:val="20"/>
                <w:lang w:eastAsia="en-US"/>
              </w:rPr>
            </w:pPr>
            <w:r w:rsidRPr="00B83F68">
              <w:rPr>
                <w:rFonts w:ascii="Arial" w:hAnsi="Arial" w:cs="Arial"/>
                <w:iCs/>
                <w:sz w:val="20"/>
                <w:szCs w:val="20"/>
              </w:rPr>
              <w:t>Kontaktna oseba naročnika (ime in priimek, e-naslov ter tel. št.)</w:t>
            </w:r>
          </w:p>
        </w:tc>
        <w:tc>
          <w:tcPr>
            <w:tcW w:w="5103" w:type="dxa"/>
            <w:tcBorders>
              <w:top w:val="single" w:sz="4" w:space="0" w:color="auto"/>
              <w:left w:val="single" w:sz="4" w:space="0" w:color="auto"/>
              <w:bottom w:val="single" w:sz="4" w:space="0" w:color="auto"/>
              <w:right w:val="single" w:sz="4" w:space="0" w:color="auto"/>
            </w:tcBorders>
          </w:tcPr>
          <w:p w14:paraId="49797016" w14:textId="77777777" w:rsidR="008261D3" w:rsidRPr="00B83F68" w:rsidRDefault="008261D3" w:rsidP="00231154">
            <w:pPr>
              <w:spacing w:line="260" w:lineRule="atLeast"/>
              <w:rPr>
                <w:rFonts w:ascii="Arial" w:hAnsi="Arial"/>
                <w:b/>
                <w:bCs/>
                <w:iCs/>
                <w:sz w:val="20"/>
                <w:lang w:eastAsia="en-US"/>
              </w:rPr>
            </w:pPr>
          </w:p>
        </w:tc>
      </w:tr>
      <w:tr w:rsidR="008261D3" w:rsidRPr="00B83F68" w14:paraId="37219406" w14:textId="77777777" w:rsidTr="00231154">
        <w:tc>
          <w:tcPr>
            <w:tcW w:w="4253" w:type="dxa"/>
            <w:tcBorders>
              <w:top w:val="single" w:sz="4" w:space="0" w:color="auto"/>
              <w:left w:val="single" w:sz="4" w:space="0" w:color="auto"/>
              <w:bottom w:val="single" w:sz="4" w:space="0" w:color="auto"/>
              <w:right w:val="single" w:sz="4" w:space="0" w:color="auto"/>
            </w:tcBorders>
          </w:tcPr>
          <w:p w14:paraId="3EA231C4" w14:textId="77777777" w:rsidR="008261D3" w:rsidRPr="00B83F68" w:rsidRDefault="008261D3" w:rsidP="00231154">
            <w:pPr>
              <w:spacing w:line="260" w:lineRule="atLeast"/>
              <w:rPr>
                <w:rFonts w:ascii="Arial" w:hAnsi="Arial" w:cs="Arial"/>
                <w:iCs/>
                <w:sz w:val="20"/>
                <w:szCs w:val="20"/>
                <w:lang w:eastAsia="en-US"/>
              </w:rPr>
            </w:pPr>
            <w:r w:rsidRPr="00B83F68">
              <w:rPr>
                <w:rFonts w:ascii="Arial" w:hAnsi="Arial" w:cs="Arial"/>
                <w:iCs/>
                <w:sz w:val="20"/>
                <w:szCs w:val="20"/>
              </w:rPr>
              <w:t>Gospodarski subjekt, ki je izvedel referenčni projekt (z navedbo ali je dela izvajal kot izvajalec, partner ali kot podizvajalec)</w:t>
            </w:r>
          </w:p>
        </w:tc>
        <w:tc>
          <w:tcPr>
            <w:tcW w:w="5103" w:type="dxa"/>
            <w:tcBorders>
              <w:top w:val="single" w:sz="4" w:space="0" w:color="auto"/>
              <w:left w:val="single" w:sz="4" w:space="0" w:color="auto"/>
              <w:bottom w:val="single" w:sz="4" w:space="0" w:color="auto"/>
              <w:right w:val="single" w:sz="4" w:space="0" w:color="auto"/>
            </w:tcBorders>
          </w:tcPr>
          <w:p w14:paraId="6F5BFDB9" w14:textId="77777777" w:rsidR="008261D3" w:rsidRPr="00B83F68" w:rsidRDefault="008261D3" w:rsidP="00231154">
            <w:pPr>
              <w:spacing w:line="260" w:lineRule="atLeast"/>
              <w:rPr>
                <w:rFonts w:ascii="Arial" w:hAnsi="Arial"/>
                <w:b/>
                <w:bCs/>
                <w:iCs/>
                <w:sz w:val="20"/>
                <w:lang w:eastAsia="en-US"/>
              </w:rPr>
            </w:pPr>
          </w:p>
        </w:tc>
      </w:tr>
      <w:tr w:rsidR="008261D3" w:rsidRPr="00B83F68" w14:paraId="0F6CEEDB" w14:textId="77777777" w:rsidTr="00231154">
        <w:tc>
          <w:tcPr>
            <w:tcW w:w="4253" w:type="dxa"/>
            <w:tcBorders>
              <w:top w:val="single" w:sz="4" w:space="0" w:color="auto"/>
              <w:left w:val="single" w:sz="4" w:space="0" w:color="auto"/>
              <w:bottom w:val="single" w:sz="4" w:space="0" w:color="auto"/>
              <w:right w:val="single" w:sz="4" w:space="0" w:color="auto"/>
            </w:tcBorders>
          </w:tcPr>
          <w:p w14:paraId="1E3880B9" w14:textId="77777777" w:rsidR="008261D3" w:rsidRPr="00B83F68" w:rsidRDefault="008261D3" w:rsidP="00231154">
            <w:pPr>
              <w:spacing w:line="260" w:lineRule="atLeast"/>
              <w:rPr>
                <w:rFonts w:ascii="Arial" w:hAnsi="Arial"/>
                <w:iCs/>
                <w:sz w:val="20"/>
                <w:lang w:eastAsia="en-US"/>
              </w:rPr>
            </w:pPr>
            <w:r w:rsidRPr="00B83F68">
              <w:rPr>
                <w:rFonts w:ascii="Arial" w:hAnsi="Arial"/>
                <w:iCs/>
                <w:sz w:val="20"/>
                <w:lang w:eastAsia="en-US"/>
              </w:rPr>
              <w:t xml:space="preserve">Krajši opis referenčnega projekta, iz katerega </w:t>
            </w:r>
          </w:p>
          <w:p w14:paraId="78AF0B2D" w14:textId="77777777" w:rsidR="008261D3" w:rsidRPr="00B83F68" w:rsidRDefault="008261D3" w:rsidP="00231154">
            <w:pPr>
              <w:spacing w:line="260" w:lineRule="atLeast"/>
              <w:rPr>
                <w:rFonts w:ascii="Arial" w:hAnsi="Arial"/>
                <w:iCs/>
                <w:sz w:val="20"/>
                <w:lang w:eastAsia="en-US"/>
              </w:rPr>
            </w:pPr>
            <w:r w:rsidRPr="00B83F68">
              <w:rPr>
                <w:rFonts w:ascii="Arial" w:hAnsi="Arial"/>
                <w:iCs/>
                <w:sz w:val="20"/>
                <w:lang w:eastAsia="en-US"/>
              </w:rPr>
              <w:lastRenderedPageBreak/>
              <w:t>bo razvidno, ali po vsebini ustreza vsem zahtevam naročnika</w:t>
            </w:r>
          </w:p>
        </w:tc>
        <w:tc>
          <w:tcPr>
            <w:tcW w:w="5103" w:type="dxa"/>
            <w:tcBorders>
              <w:top w:val="single" w:sz="4" w:space="0" w:color="auto"/>
              <w:left w:val="single" w:sz="4" w:space="0" w:color="auto"/>
              <w:bottom w:val="single" w:sz="4" w:space="0" w:color="auto"/>
              <w:right w:val="single" w:sz="4" w:space="0" w:color="auto"/>
            </w:tcBorders>
          </w:tcPr>
          <w:p w14:paraId="6E4CB29C" w14:textId="77777777" w:rsidR="008261D3" w:rsidRPr="00B83F68" w:rsidRDefault="008261D3" w:rsidP="00231154">
            <w:pPr>
              <w:spacing w:line="260" w:lineRule="atLeast"/>
              <w:rPr>
                <w:rFonts w:ascii="Arial" w:hAnsi="Arial"/>
                <w:b/>
                <w:bCs/>
                <w:iCs/>
                <w:sz w:val="20"/>
                <w:lang w:eastAsia="en-US"/>
              </w:rPr>
            </w:pPr>
          </w:p>
        </w:tc>
      </w:tr>
      <w:tr w:rsidR="008261D3" w:rsidRPr="00B83F68" w14:paraId="6736B007" w14:textId="77777777" w:rsidTr="00231154">
        <w:tc>
          <w:tcPr>
            <w:tcW w:w="4253" w:type="dxa"/>
            <w:tcBorders>
              <w:top w:val="single" w:sz="4" w:space="0" w:color="auto"/>
              <w:left w:val="single" w:sz="4" w:space="0" w:color="auto"/>
              <w:bottom w:val="single" w:sz="4" w:space="0" w:color="auto"/>
              <w:right w:val="single" w:sz="4" w:space="0" w:color="auto"/>
            </w:tcBorders>
          </w:tcPr>
          <w:p w14:paraId="6113F57D" w14:textId="77777777" w:rsidR="008261D3" w:rsidRPr="00B83F68" w:rsidRDefault="008261D3" w:rsidP="00231154">
            <w:pPr>
              <w:spacing w:line="260" w:lineRule="atLeast"/>
              <w:rPr>
                <w:rFonts w:ascii="Arial" w:hAnsi="Arial"/>
                <w:iCs/>
                <w:sz w:val="20"/>
                <w:lang w:eastAsia="en-US"/>
              </w:rPr>
            </w:pPr>
            <w:r w:rsidRPr="00B83F68">
              <w:rPr>
                <w:rFonts w:ascii="Arial" w:hAnsi="Arial"/>
                <w:iCs/>
                <w:sz w:val="20"/>
                <w:lang w:eastAsia="en-US"/>
              </w:rPr>
              <w:t>Obdobje izvedbe referenčnega projekta (od – do)</w:t>
            </w:r>
          </w:p>
        </w:tc>
        <w:tc>
          <w:tcPr>
            <w:tcW w:w="5103" w:type="dxa"/>
            <w:tcBorders>
              <w:top w:val="single" w:sz="4" w:space="0" w:color="auto"/>
              <w:left w:val="single" w:sz="4" w:space="0" w:color="auto"/>
              <w:bottom w:val="single" w:sz="4" w:space="0" w:color="auto"/>
              <w:right w:val="single" w:sz="4" w:space="0" w:color="auto"/>
            </w:tcBorders>
          </w:tcPr>
          <w:p w14:paraId="55BDA383" w14:textId="77777777" w:rsidR="008261D3" w:rsidRPr="00B83F68" w:rsidRDefault="008261D3" w:rsidP="00231154">
            <w:pPr>
              <w:spacing w:line="260" w:lineRule="atLeast"/>
              <w:rPr>
                <w:rFonts w:ascii="Arial" w:hAnsi="Arial"/>
                <w:b/>
                <w:bCs/>
                <w:iCs/>
                <w:sz w:val="20"/>
                <w:lang w:eastAsia="en-US"/>
              </w:rPr>
            </w:pPr>
          </w:p>
        </w:tc>
      </w:tr>
      <w:tr w:rsidR="008261D3" w:rsidRPr="00B83F68" w14:paraId="64C4A142" w14:textId="77777777" w:rsidTr="00231154">
        <w:tc>
          <w:tcPr>
            <w:tcW w:w="4253" w:type="dxa"/>
            <w:tcBorders>
              <w:top w:val="single" w:sz="4" w:space="0" w:color="auto"/>
              <w:left w:val="single" w:sz="4" w:space="0" w:color="auto"/>
              <w:bottom w:val="single" w:sz="4" w:space="0" w:color="auto"/>
              <w:right w:val="single" w:sz="4" w:space="0" w:color="auto"/>
            </w:tcBorders>
          </w:tcPr>
          <w:p w14:paraId="380BFBC6" w14:textId="77777777" w:rsidR="008261D3" w:rsidRPr="00B83F68" w:rsidRDefault="008261D3" w:rsidP="00231154">
            <w:pPr>
              <w:spacing w:line="260" w:lineRule="atLeast"/>
              <w:rPr>
                <w:rFonts w:ascii="Arial" w:hAnsi="Arial"/>
                <w:iCs/>
                <w:sz w:val="20"/>
                <w:lang w:eastAsia="en-US"/>
              </w:rPr>
            </w:pPr>
            <w:r w:rsidRPr="00B83F68">
              <w:rPr>
                <w:rFonts w:ascii="Arial" w:hAnsi="Arial"/>
                <w:iCs/>
                <w:sz w:val="20"/>
                <w:lang w:eastAsia="en-US"/>
              </w:rPr>
              <w:t>Datum dokončanja referenčnega projekta</w:t>
            </w:r>
          </w:p>
        </w:tc>
        <w:tc>
          <w:tcPr>
            <w:tcW w:w="5103" w:type="dxa"/>
            <w:tcBorders>
              <w:top w:val="single" w:sz="4" w:space="0" w:color="auto"/>
              <w:left w:val="single" w:sz="4" w:space="0" w:color="auto"/>
              <w:bottom w:val="single" w:sz="4" w:space="0" w:color="auto"/>
              <w:right w:val="single" w:sz="4" w:space="0" w:color="auto"/>
            </w:tcBorders>
          </w:tcPr>
          <w:p w14:paraId="3EC69EBD" w14:textId="77777777" w:rsidR="008261D3" w:rsidRPr="00B83F68" w:rsidRDefault="008261D3" w:rsidP="00231154">
            <w:pPr>
              <w:spacing w:line="260" w:lineRule="atLeast"/>
              <w:rPr>
                <w:rFonts w:ascii="Arial" w:hAnsi="Arial"/>
                <w:b/>
                <w:bCs/>
                <w:iCs/>
                <w:sz w:val="20"/>
                <w:lang w:eastAsia="en-US"/>
              </w:rPr>
            </w:pPr>
          </w:p>
        </w:tc>
      </w:tr>
      <w:tr w:rsidR="008261D3" w:rsidRPr="00B83F68" w14:paraId="29B1D00C" w14:textId="77777777" w:rsidTr="00231154">
        <w:tc>
          <w:tcPr>
            <w:tcW w:w="4253" w:type="dxa"/>
            <w:tcBorders>
              <w:top w:val="single" w:sz="4" w:space="0" w:color="auto"/>
              <w:left w:val="single" w:sz="4" w:space="0" w:color="auto"/>
              <w:bottom w:val="single" w:sz="4" w:space="0" w:color="auto"/>
              <w:right w:val="single" w:sz="4" w:space="0" w:color="auto"/>
            </w:tcBorders>
          </w:tcPr>
          <w:p w14:paraId="666B50B1" w14:textId="77777777" w:rsidR="008261D3" w:rsidRPr="00B83F68" w:rsidRDefault="008261D3" w:rsidP="00231154">
            <w:pPr>
              <w:spacing w:line="260" w:lineRule="atLeast"/>
              <w:rPr>
                <w:rFonts w:ascii="Arial" w:hAnsi="Arial"/>
                <w:iCs/>
                <w:sz w:val="20"/>
                <w:lang w:eastAsia="en-US"/>
              </w:rPr>
            </w:pPr>
            <w:r w:rsidRPr="00B83F68">
              <w:rPr>
                <w:rFonts w:ascii="Arial" w:hAnsi="Arial"/>
                <w:iCs/>
                <w:sz w:val="20"/>
                <w:lang w:eastAsia="en-US"/>
              </w:rPr>
              <w:t>Vrednost referenčnega projekta</w:t>
            </w:r>
          </w:p>
        </w:tc>
        <w:tc>
          <w:tcPr>
            <w:tcW w:w="5103" w:type="dxa"/>
            <w:tcBorders>
              <w:top w:val="single" w:sz="4" w:space="0" w:color="auto"/>
              <w:left w:val="single" w:sz="4" w:space="0" w:color="auto"/>
              <w:bottom w:val="single" w:sz="4" w:space="0" w:color="auto"/>
              <w:right w:val="single" w:sz="4" w:space="0" w:color="auto"/>
            </w:tcBorders>
          </w:tcPr>
          <w:p w14:paraId="3E038FD6" w14:textId="77777777" w:rsidR="008261D3" w:rsidRPr="00B83F68" w:rsidRDefault="008261D3" w:rsidP="00231154">
            <w:pPr>
              <w:spacing w:line="260" w:lineRule="atLeast"/>
              <w:rPr>
                <w:rFonts w:ascii="Arial" w:hAnsi="Arial"/>
                <w:b/>
                <w:bCs/>
                <w:iCs/>
                <w:sz w:val="20"/>
                <w:lang w:eastAsia="en-US"/>
              </w:rPr>
            </w:pPr>
          </w:p>
        </w:tc>
      </w:tr>
    </w:tbl>
    <w:p w14:paraId="0C2ED9F3" w14:textId="77777777" w:rsidR="00AC404A" w:rsidRPr="00B83F68" w:rsidRDefault="00AC404A" w:rsidP="00AC404A">
      <w:pPr>
        <w:spacing w:after="120"/>
        <w:jc w:val="both"/>
        <w:rPr>
          <w:rFonts w:ascii="Arial" w:hAnsi="Arial" w:cs="Arial"/>
          <w:sz w:val="20"/>
          <w:szCs w:val="20"/>
        </w:rPr>
      </w:pPr>
    </w:p>
    <w:tbl>
      <w:tblPr>
        <w:tblW w:w="9356" w:type="dxa"/>
        <w:tblInd w:w="-5" w:type="dxa"/>
        <w:tblLook w:val="01E0" w:firstRow="1" w:lastRow="1" w:firstColumn="1" w:lastColumn="1" w:noHBand="0" w:noVBand="0"/>
      </w:tblPr>
      <w:tblGrid>
        <w:gridCol w:w="4253"/>
        <w:gridCol w:w="5103"/>
      </w:tblGrid>
      <w:tr w:rsidR="00AC404A" w:rsidRPr="00B83F68" w14:paraId="7C8596B6" w14:textId="77777777" w:rsidTr="00D20EE8">
        <w:tc>
          <w:tcPr>
            <w:tcW w:w="4253" w:type="dxa"/>
            <w:tcBorders>
              <w:top w:val="single" w:sz="4" w:space="0" w:color="auto"/>
              <w:left w:val="single" w:sz="4" w:space="0" w:color="auto"/>
              <w:bottom w:val="single" w:sz="4" w:space="0" w:color="auto"/>
              <w:right w:val="single" w:sz="4" w:space="0" w:color="auto"/>
            </w:tcBorders>
          </w:tcPr>
          <w:p w14:paraId="7C6BE9AF" w14:textId="77777777" w:rsidR="00AC404A" w:rsidRPr="00B83F68" w:rsidRDefault="00AC404A" w:rsidP="00AE72DA">
            <w:pPr>
              <w:spacing w:line="260" w:lineRule="atLeast"/>
              <w:rPr>
                <w:rFonts w:ascii="Arial" w:hAnsi="Arial"/>
                <w:iCs/>
                <w:sz w:val="20"/>
                <w:lang w:eastAsia="en-US"/>
              </w:rPr>
            </w:pPr>
          </w:p>
        </w:tc>
        <w:tc>
          <w:tcPr>
            <w:tcW w:w="5103" w:type="dxa"/>
            <w:tcBorders>
              <w:top w:val="single" w:sz="4" w:space="0" w:color="auto"/>
              <w:left w:val="single" w:sz="4" w:space="0" w:color="auto"/>
              <w:bottom w:val="single" w:sz="4" w:space="0" w:color="auto"/>
              <w:right w:val="single" w:sz="4" w:space="0" w:color="auto"/>
            </w:tcBorders>
          </w:tcPr>
          <w:p w14:paraId="52F0D76F" w14:textId="77777777" w:rsidR="00AC404A" w:rsidRPr="00B83F68" w:rsidRDefault="00AC404A" w:rsidP="008E0CBB">
            <w:pPr>
              <w:spacing w:before="60" w:after="60" w:line="260" w:lineRule="atLeast"/>
              <w:rPr>
                <w:rFonts w:ascii="Arial" w:hAnsi="Arial"/>
                <w:b/>
                <w:bCs/>
                <w:iCs/>
                <w:sz w:val="20"/>
                <w:szCs w:val="20"/>
                <w:lang w:eastAsia="en-US"/>
              </w:rPr>
            </w:pPr>
            <w:r w:rsidRPr="00B83F68">
              <w:rPr>
                <w:rFonts w:ascii="Arial" w:hAnsi="Arial"/>
                <w:b/>
                <w:bCs/>
                <w:iCs/>
                <w:sz w:val="20"/>
                <w:szCs w:val="20"/>
                <w:lang w:eastAsia="en-US"/>
              </w:rPr>
              <w:t>S podpisom izjave pod kazensko in materialno odgovornostjo izjavljamo, da so navedeni podatki resnični in da bomo v primeru preverjanja s strani naročnika to dokazali z ustreznimi listinami.</w:t>
            </w:r>
          </w:p>
        </w:tc>
      </w:tr>
      <w:tr w:rsidR="00AC404A" w:rsidRPr="00B83F68" w14:paraId="1EB61E35" w14:textId="77777777" w:rsidTr="00D20EE8">
        <w:tc>
          <w:tcPr>
            <w:tcW w:w="4253" w:type="dxa"/>
            <w:tcBorders>
              <w:top w:val="single" w:sz="4" w:space="0" w:color="auto"/>
              <w:left w:val="single" w:sz="4" w:space="0" w:color="auto"/>
              <w:bottom w:val="single" w:sz="4" w:space="0" w:color="auto"/>
              <w:right w:val="single" w:sz="4" w:space="0" w:color="auto"/>
            </w:tcBorders>
          </w:tcPr>
          <w:p w14:paraId="2BF3B8B5" w14:textId="77777777" w:rsidR="00AC404A" w:rsidRPr="00B83F68" w:rsidRDefault="00AC404A" w:rsidP="00AE72DA">
            <w:pPr>
              <w:spacing w:line="260" w:lineRule="atLeast"/>
              <w:rPr>
                <w:rFonts w:ascii="Arial" w:hAnsi="Arial"/>
                <w:iCs/>
                <w:sz w:val="20"/>
                <w:lang w:eastAsia="en-US"/>
              </w:rPr>
            </w:pPr>
            <w:r w:rsidRPr="00B83F68">
              <w:rPr>
                <w:rFonts w:ascii="Arial" w:hAnsi="Arial"/>
                <w:b/>
                <w:iCs/>
                <w:sz w:val="20"/>
                <w:lang w:eastAsia="en-US"/>
              </w:rPr>
              <w:t>Podpis ponudnika oziroma vodilnega partnerja iz skupine ponudnikov</w:t>
            </w:r>
            <w:r w:rsidRPr="00B83F68">
              <w:rPr>
                <w:rFonts w:ascii="Arial" w:hAnsi="Arial"/>
                <w:iCs/>
                <w:sz w:val="20"/>
                <w:lang w:eastAsia="en-US"/>
              </w:rPr>
              <w:t xml:space="preserve"> (</w:t>
            </w:r>
            <w:r w:rsidRPr="00B83F68">
              <w:rPr>
                <w:rFonts w:ascii="Arial" w:hAnsi="Arial"/>
                <w:iCs/>
                <w:sz w:val="16"/>
                <w:szCs w:val="16"/>
                <w:lang w:eastAsia="en-US"/>
              </w:rPr>
              <w:t>ime in priimek – s tiskanimi črkami,  e-naslov,  telefonska številka in lastnoročni podpis, datum podpisa</w:t>
            </w:r>
            <w:r w:rsidRPr="00B83F68">
              <w:rPr>
                <w:rFonts w:ascii="Arial" w:hAnsi="Arial"/>
                <w:iCs/>
                <w:sz w:val="20"/>
                <w:lang w:eastAsia="en-US"/>
              </w:rPr>
              <w:t>)</w:t>
            </w:r>
          </w:p>
        </w:tc>
        <w:tc>
          <w:tcPr>
            <w:tcW w:w="5103" w:type="dxa"/>
            <w:tcBorders>
              <w:top w:val="single" w:sz="4" w:space="0" w:color="auto"/>
              <w:left w:val="single" w:sz="4" w:space="0" w:color="auto"/>
              <w:bottom w:val="single" w:sz="4" w:space="0" w:color="auto"/>
              <w:right w:val="single" w:sz="4" w:space="0" w:color="auto"/>
            </w:tcBorders>
          </w:tcPr>
          <w:p w14:paraId="4001C382" w14:textId="77777777" w:rsidR="00AC404A" w:rsidRPr="00B83F68" w:rsidRDefault="00AC404A" w:rsidP="00AE72DA">
            <w:pPr>
              <w:spacing w:before="60" w:after="60" w:line="260" w:lineRule="atLeast"/>
              <w:rPr>
                <w:rFonts w:ascii="Arial" w:hAnsi="Arial"/>
                <w:b/>
                <w:bCs/>
                <w:iCs/>
                <w:sz w:val="20"/>
                <w:szCs w:val="20"/>
                <w:lang w:eastAsia="en-US"/>
              </w:rPr>
            </w:pPr>
          </w:p>
        </w:tc>
      </w:tr>
    </w:tbl>
    <w:p w14:paraId="4BB191C6" w14:textId="77777777" w:rsidR="00AC404A" w:rsidRDefault="00AC404A" w:rsidP="00AC404A">
      <w:pPr>
        <w:spacing w:before="60" w:after="60"/>
        <w:jc w:val="both"/>
        <w:rPr>
          <w:rFonts w:ascii="Arial" w:hAnsi="Arial" w:cs="Arial"/>
          <w:b/>
          <w:sz w:val="20"/>
          <w:szCs w:val="20"/>
        </w:rPr>
      </w:pPr>
    </w:p>
    <w:p w14:paraId="76322D72" w14:textId="77777777" w:rsidR="006000AB" w:rsidRDefault="006000AB">
      <w:r>
        <w:br w:type="page"/>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4"/>
      </w:tblGrid>
      <w:tr w:rsidR="00AC404A" w:rsidRPr="00A07395" w14:paraId="572D7C63" w14:textId="77777777" w:rsidTr="00D20EE8">
        <w:trPr>
          <w:trHeight w:val="340"/>
        </w:trPr>
        <w:tc>
          <w:tcPr>
            <w:tcW w:w="9214" w:type="dxa"/>
            <w:shd w:val="clear" w:color="auto" w:fill="auto"/>
            <w:vAlign w:val="center"/>
          </w:tcPr>
          <w:p w14:paraId="7E066A6B" w14:textId="77777777" w:rsidR="00AC404A" w:rsidRPr="00A07395" w:rsidRDefault="00AC404A" w:rsidP="00AE72DA">
            <w:pPr>
              <w:spacing w:line="260" w:lineRule="atLeast"/>
              <w:rPr>
                <w:rFonts w:ascii="Arial" w:hAnsi="Arial"/>
                <w:b/>
                <w:sz w:val="20"/>
                <w:lang w:eastAsia="en-US"/>
              </w:rPr>
            </w:pPr>
            <w:r w:rsidRPr="00F01462">
              <w:rPr>
                <w:rFonts w:ascii="Arial" w:hAnsi="Arial"/>
                <w:b/>
                <w:sz w:val="20"/>
                <w:lang w:eastAsia="en-US"/>
              </w:rPr>
              <w:lastRenderedPageBreak/>
              <w:br w:type="page"/>
            </w:r>
            <w:r w:rsidRPr="00A07395">
              <w:rPr>
                <w:rFonts w:ascii="Arial" w:hAnsi="Arial"/>
                <w:b/>
                <w:sz w:val="20"/>
                <w:lang w:eastAsia="en-US"/>
              </w:rPr>
              <w:t>Obrazec 2A: IZJAVA REFERENČNEGA NAROČNIKA – reference ponudnika</w:t>
            </w:r>
          </w:p>
        </w:tc>
      </w:tr>
    </w:tbl>
    <w:p w14:paraId="0709C300" w14:textId="77777777" w:rsidR="00AC404A" w:rsidRPr="00A07395" w:rsidRDefault="00AC404A" w:rsidP="00AC404A">
      <w:pPr>
        <w:spacing w:line="260" w:lineRule="atLeast"/>
        <w:jc w:val="both"/>
        <w:rPr>
          <w:rFonts w:ascii="Arial" w:hAnsi="Arial" w:cs="Arial"/>
          <w:bCs/>
          <w:sz w:val="20"/>
          <w:szCs w:val="20"/>
          <w:lang w:eastAsia="en-US"/>
        </w:rPr>
      </w:pPr>
    </w:p>
    <w:p w14:paraId="1C8A9318" w14:textId="2CEA2FD3" w:rsidR="00AC404A" w:rsidRPr="00A07395" w:rsidRDefault="00AC404A" w:rsidP="00AC404A">
      <w:pPr>
        <w:spacing w:line="260" w:lineRule="atLeast"/>
        <w:jc w:val="both"/>
        <w:rPr>
          <w:rFonts w:ascii="Arial" w:hAnsi="Arial" w:cs="Arial"/>
          <w:b/>
          <w:sz w:val="20"/>
          <w:szCs w:val="20"/>
          <w:lang w:eastAsia="en-US"/>
        </w:rPr>
      </w:pPr>
      <w:r w:rsidRPr="00A07395">
        <w:rPr>
          <w:rFonts w:ascii="Arial" w:hAnsi="Arial" w:cs="Arial"/>
          <w:b/>
          <w:sz w:val="20"/>
          <w:szCs w:val="20"/>
          <w:lang w:eastAsia="en-US"/>
        </w:rPr>
        <w:t xml:space="preserve">Predmet javnega naročila: </w:t>
      </w:r>
      <w:r w:rsidR="008D055A" w:rsidRPr="00A07395">
        <w:rPr>
          <w:rFonts w:ascii="Arial" w:hAnsi="Arial" w:cs="Arial"/>
          <w:b/>
          <w:sz w:val="20"/>
          <w:szCs w:val="20"/>
          <w:lang w:eastAsia="en-US"/>
        </w:rPr>
        <w:t>Izvedba mobilnega laserskega skeniranja in določitev osi po voznem pasu</w:t>
      </w:r>
    </w:p>
    <w:p w14:paraId="0B39CD20" w14:textId="77777777" w:rsidR="00AC404A" w:rsidRPr="00A07395" w:rsidRDefault="00AC404A" w:rsidP="00AC404A">
      <w:pPr>
        <w:spacing w:line="260" w:lineRule="atLeast"/>
        <w:jc w:val="both"/>
        <w:rPr>
          <w:rFonts w:ascii="Arial" w:hAnsi="Arial" w:cs="Arial"/>
          <w:b/>
          <w:sz w:val="20"/>
          <w:szCs w:val="20"/>
          <w:lang w:eastAsia="en-US"/>
        </w:rPr>
      </w:pPr>
    </w:p>
    <w:p w14:paraId="437EEA17" w14:textId="77777777" w:rsidR="00AC404A" w:rsidRPr="00A07395" w:rsidRDefault="00AC404A" w:rsidP="00AC404A">
      <w:pPr>
        <w:spacing w:line="260" w:lineRule="atLeast"/>
        <w:rPr>
          <w:rFonts w:ascii="Arial" w:hAnsi="Arial"/>
          <w:sz w:val="20"/>
          <w:lang w:eastAsia="en-US"/>
        </w:rPr>
      </w:pPr>
      <w:r w:rsidRPr="00A07395">
        <w:rPr>
          <w:rFonts w:ascii="Arial" w:hAnsi="Arial"/>
          <w:sz w:val="20"/>
          <w:lang w:eastAsia="en-US"/>
        </w:rPr>
        <w:t>Naziv in naslov referenčnega naročnika (potrjevalca reference):</w:t>
      </w:r>
    </w:p>
    <w:p w14:paraId="76E7474C" w14:textId="77777777" w:rsidR="00AC404A" w:rsidRPr="00A07395" w:rsidRDefault="00AC404A" w:rsidP="00AC404A">
      <w:pPr>
        <w:spacing w:line="260" w:lineRule="atLeast"/>
        <w:rPr>
          <w:rFonts w:ascii="Arial" w:hAnsi="Arial"/>
          <w:sz w:val="20"/>
          <w:lang w:eastAsia="en-US"/>
        </w:rPr>
      </w:pPr>
    </w:p>
    <w:p w14:paraId="21A731BC" w14:textId="77777777" w:rsidR="00AC404A" w:rsidRPr="00A07395" w:rsidRDefault="00AC404A" w:rsidP="00AC404A">
      <w:pPr>
        <w:spacing w:line="260" w:lineRule="atLeast"/>
        <w:rPr>
          <w:rFonts w:ascii="Arial" w:hAnsi="Arial"/>
          <w:sz w:val="20"/>
          <w:lang w:eastAsia="en-US"/>
        </w:rPr>
      </w:pPr>
      <w:r w:rsidRPr="00A07395">
        <w:rPr>
          <w:rFonts w:ascii="Arial" w:hAnsi="Arial"/>
          <w:sz w:val="20"/>
          <w:lang w:eastAsia="en-US"/>
        </w:rPr>
        <w:t>_________________________________________________________________________________</w:t>
      </w:r>
    </w:p>
    <w:p w14:paraId="262BCE58" w14:textId="77777777" w:rsidR="00AC404A" w:rsidRPr="00A07395" w:rsidRDefault="00AC404A" w:rsidP="00AC404A">
      <w:pPr>
        <w:spacing w:line="260" w:lineRule="atLeast"/>
        <w:rPr>
          <w:rFonts w:ascii="Arial" w:hAnsi="Arial"/>
          <w:sz w:val="20"/>
          <w:lang w:eastAsia="en-US"/>
        </w:rPr>
      </w:pPr>
    </w:p>
    <w:p w14:paraId="7997BFA9" w14:textId="440A6E6B" w:rsidR="00AC404A" w:rsidRPr="00A07395" w:rsidRDefault="00AC404A" w:rsidP="00EB2F0A">
      <w:pPr>
        <w:spacing w:before="120" w:after="120" w:line="360" w:lineRule="auto"/>
        <w:jc w:val="both"/>
        <w:rPr>
          <w:rFonts w:ascii="Arial" w:eastAsia="Calibri" w:hAnsi="Arial" w:cs="Arial"/>
          <w:strike/>
          <w:sz w:val="20"/>
          <w:szCs w:val="20"/>
          <w:lang w:eastAsia="en-US"/>
        </w:rPr>
      </w:pPr>
      <w:r w:rsidRPr="00A07395">
        <w:rPr>
          <w:rFonts w:ascii="Arial" w:hAnsi="Arial"/>
          <w:sz w:val="20"/>
          <w:lang w:eastAsia="en-US"/>
        </w:rPr>
        <w:t xml:space="preserve">Pod kazensko in materialno odgovornostjo izjavljamo, da je </w:t>
      </w:r>
      <w:r w:rsidRPr="00A07395">
        <w:rPr>
          <w:rFonts w:ascii="Arial" w:hAnsi="Arial"/>
          <w:bCs/>
          <w:sz w:val="20"/>
          <w:lang w:eastAsia="en-US"/>
        </w:rPr>
        <w:t>____________________________</w:t>
      </w:r>
      <w:r w:rsidRPr="00A07395">
        <w:rPr>
          <w:rFonts w:ascii="Arial" w:hAnsi="Arial"/>
          <w:sz w:val="20"/>
          <w:lang w:eastAsia="en-US"/>
        </w:rPr>
        <w:t xml:space="preserve"> </w:t>
      </w:r>
      <w:r w:rsidRPr="00A07395">
        <w:rPr>
          <w:rFonts w:ascii="Arial" w:hAnsi="Arial"/>
          <w:i/>
          <w:sz w:val="20"/>
          <w:lang w:eastAsia="en-US"/>
        </w:rPr>
        <w:t xml:space="preserve">(navesti izvajalca) </w:t>
      </w:r>
      <w:r w:rsidRPr="00A07395">
        <w:rPr>
          <w:rFonts w:ascii="Arial" w:hAnsi="Arial"/>
          <w:sz w:val="20"/>
          <w:lang w:eastAsia="en-US"/>
        </w:rPr>
        <w:t>na podlagi pogodbe/naročilnice št. ___________________, sklenjene z nami kot naročnikom, za izvedbo ____________________</w:t>
      </w:r>
      <w:r w:rsidR="00D55120" w:rsidRPr="00A07395">
        <w:rPr>
          <w:rFonts w:ascii="Arial" w:hAnsi="Arial"/>
          <w:sz w:val="20"/>
          <w:lang w:eastAsia="en-US"/>
        </w:rPr>
        <w:t>________________________</w:t>
      </w:r>
      <w:r w:rsidRPr="00A07395">
        <w:rPr>
          <w:rFonts w:ascii="Arial" w:hAnsi="Arial"/>
          <w:sz w:val="20"/>
          <w:lang w:eastAsia="en-US"/>
        </w:rPr>
        <w:t xml:space="preserve">, </w:t>
      </w:r>
      <w:r w:rsidR="001F7AC6" w:rsidRPr="00A07395">
        <w:rPr>
          <w:rFonts w:ascii="Arial" w:hAnsi="Arial"/>
          <w:sz w:val="20"/>
          <w:lang w:eastAsia="en-US"/>
        </w:rPr>
        <w:t xml:space="preserve">v vrednosti _________________ </w:t>
      </w:r>
      <w:r w:rsidRPr="00A07395">
        <w:rPr>
          <w:rFonts w:ascii="Arial" w:hAnsi="Arial"/>
          <w:sz w:val="20"/>
          <w:lang w:eastAsia="en-US"/>
        </w:rPr>
        <w:t xml:space="preserve">uspešno izvedel </w:t>
      </w:r>
      <w:r w:rsidR="00A54974" w:rsidRPr="00A07395">
        <w:rPr>
          <w:rFonts w:ascii="Arial" w:hAnsi="Arial"/>
          <w:sz w:val="20"/>
          <w:lang w:eastAsia="en-US"/>
        </w:rPr>
        <w:t>referenčn</w:t>
      </w:r>
      <w:r w:rsidR="009C45F5" w:rsidRPr="00A07395">
        <w:rPr>
          <w:rFonts w:ascii="Arial" w:hAnsi="Arial"/>
          <w:sz w:val="20"/>
          <w:lang w:eastAsia="en-US"/>
        </w:rPr>
        <w:t>a</w:t>
      </w:r>
      <w:r w:rsidR="00A54974" w:rsidRPr="00A07395">
        <w:rPr>
          <w:rFonts w:ascii="Arial" w:hAnsi="Arial"/>
          <w:sz w:val="20"/>
          <w:lang w:eastAsia="en-US"/>
        </w:rPr>
        <w:t xml:space="preserve"> </w:t>
      </w:r>
      <w:r w:rsidR="009C45F5" w:rsidRPr="00A07395">
        <w:rPr>
          <w:rFonts w:ascii="Arial" w:hAnsi="Arial"/>
          <w:sz w:val="20"/>
          <w:lang w:eastAsia="en-US"/>
        </w:rPr>
        <w:t xml:space="preserve">dela </w:t>
      </w:r>
      <w:r w:rsidRPr="00A07395">
        <w:rPr>
          <w:rFonts w:ascii="Arial" w:hAnsi="Arial"/>
          <w:sz w:val="20"/>
          <w:lang w:eastAsia="en-US"/>
        </w:rPr>
        <w:t>______________________________________________</w:t>
      </w:r>
      <w:r w:rsidR="0050123B" w:rsidRPr="00A07395">
        <w:rPr>
          <w:rFonts w:ascii="Arial" w:hAnsi="Arial"/>
          <w:sz w:val="20"/>
          <w:lang w:eastAsia="en-US"/>
        </w:rPr>
        <w:t>.</w:t>
      </w:r>
    </w:p>
    <w:p w14:paraId="4DA0B15A" w14:textId="222C30CF" w:rsidR="00AC404A" w:rsidRPr="00A267F1" w:rsidRDefault="00AC404A" w:rsidP="00EB2F0A">
      <w:pPr>
        <w:spacing w:before="120" w:after="120" w:line="360" w:lineRule="auto"/>
        <w:jc w:val="both"/>
        <w:rPr>
          <w:rFonts w:ascii="Arial" w:hAnsi="Arial"/>
          <w:bCs/>
          <w:strike/>
          <w:sz w:val="20"/>
          <w:lang w:eastAsia="en-US"/>
        </w:rPr>
      </w:pPr>
      <w:r w:rsidRPr="00A07395">
        <w:rPr>
          <w:rFonts w:ascii="Arial" w:hAnsi="Arial"/>
          <w:sz w:val="20"/>
          <w:lang w:eastAsia="en-US"/>
        </w:rPr>
        <w:t xml:space="preserve">Referenčna </w:t>
      </w:r>
      <w:r w:rsidRPr="00A07395">
        <w:rPr>
          <w:rFonts w:ascii="Arial" w:hAnsi="Arial"/>
          <w:bCs/>
          <w:sz w:val="20"/>
          <w:lang w:eastAsia="en-US"/>
        </w:rPr>
        <w:t xml:space="preserve">dela </w:t>
      </w:r>
      <w:r w:rsidR="00F71CE7" w:rsidRPr="00A07395">
        <w:rPr>
          <w:rFonts w:ascii="Arial" w:hAnsi="Arial"/>
          <w:bCs/>
          <w:sz w:val="20"/>
          <w:lang w:eastAsia="en-US"/>
        </w:rPr>
        <w:t xml:space="preserve">______________________________________ </w:t>
      </w:r>
      <w:r w:rsidRPr="00A07395">
        <w:rPr>
          <w:rFonts w:ascii="Arial" w:hAnsi="Arial"/>
          <w:bCs/>
          <w:sz w:val="20"/>
          <w:lang w:eastAsia="en-US"/>
        </w:rPr>
        <w:t xml:space="preserve">so bila opravljena v zahtevanem obsegu, kvalitetno, strokovno in v dogovorjenih rokih </w:t>
      </w:r>
      <w:r w:rsidRPr="00A07395">
        <w:rPr>
          <w:rFonts w:ascii="Arial" w:hAnsi="Arial"/>
          <w:sz w:val="20"/>
          <w:lang w:eastAsia="en-US"/>
        </w:rPr>
        <w:t>v času od _______________ do _____________</w:t>
      </w:r>
      <w:r w:rsidR="00590BDC" w:rsidRPr="00A07395">
        <w:t xml:space="preserve"> </w:t>
      </w:r>
      <w:r w:rsidR="00590BDC" w:rsidRPr="00A07395">
        <w:rPr>
          <w:rFonts w:ascii="Arial" w:hAnsi="Arial"/>
          <w:sz w:val="20"/>
          <w:lang w:eastAsia="en-US"/>
        </w:rPr>
        <w:t>ter so bila v celoti uspešno dokončana dne _____________________.</w:t>
      </w:r>
      <w:r w:rsidRPr="00F01462">
        <w:rPr>
          <w:rFonts w:ascii="Arial" w:hAnsi="Arial"/>
          <w:sz w:val="20"/>
          <w:lang w:eastAsia="en-US"/>
        </w:rPr>
        <w:t xml:space="preserve"> </w:t>
      </w:r>
    </w:p>
    <w:p w14:paraId="28C0A662" w14:textId="77777777" w:rsidR="00AC404A" w:rsidRPr="00F01462" w:rsidRDefault="00AC404A" w:rsidP="00AC404A">
      <w:pPr>
        <w:spacing w:before="120" w:after="120" w:line="260" w:lineRule="atLeast"/>
        <w:jc w:val="both"/>
        <w:rPr>
          <w:rFonts w:ascii="Arial" w:hAnsi="Arial"/>
          <w:sz w:val="20"/>
          <w:lang w:eastAsia="en-US"/>
        </w:rPr>
      </w:pPr>
      <w:r w:rsidRPr="00F01462">
        <w:rPr>
          <w:rFonts w:ascii="Arial" w:hAnsi="Arial"/>
          <w:sz w:val="20"/>
          <w:lang w:eastAsia="en-US"/>
        </w:rPr>
        <w:t xml:space="preserve">Podrobnejša navedba vsebine referenčnih del v skladu z zahtevo iz razpisne dokumentacije: </w:t>
      </w:r>
    </w:p>
    <w:p w14:paraId="01BBCB88" w14:textId="77777777" w:rsidR="00AC404A" w:rsidRPr="00F01462" w:rsidRDefault="00AC404A" w:rsidP="00AC404A">
      <w:pPr>
        <w:spacing w:before="120" w:after="120" w:line="260" w:lineRule="atLeast"/>
        <w:jc w:val="both"/>
        <w:rPr>
          <w:rFonts w:ascii="Arial" w:hAnsi="Arial"/>
          <w:sz w:val="20"/>
          <w:lang w:eastAsia="en-US"/>
        </w:rPr>
      </w:pPr>
      <w:r w:rsidRPr="00F01462">
        <w:rPr>
          <w:rFonts w:ascii="Arial" w:hAnsi="Arial"/>
          <w:sz w:val="20"/>
          <w:lang w:eastAsia="en-US"/>
        </w:rPr>
        <w:t>__________________________________________________</w:t>
      </w:r>
      <w:r>
        <w:rPr>
          <w:rFonts w:ascii="Arial" w:hAnsi="Arial"/>
          <w:sz w:val="20"/>
          <w:lang w:eastAsia="en-US"/>
        </w:rPr>
        <w:t>_______________________________</w:t>
      </w:r>
    </w:p>
    <w:p w14:paraId="1C7BD04A" w14:textId="77777777" w:rsidR="00AC404A" w:rsidRPr="00F01462" w:rsidRDefault="00AC404A" w:rsidP="00AC404A">
      <w:pPr>
        <w:spacing w:before="120" w:after="120" w:line="260" w:lineRule="atLeast"/>
        <w:jc w:val="both"/>
        <w:rPr>
          <w:rFonts w:ascii="Arial" w:hAnsi="Arial"/>
          <w:sz w:val="20"/>
          <w:lang w:eastAsia="en-US"/>
        </w:rPr>
      </w:pPr>
      <w:r w:rsidRPr="00F01462">
        <w:rPr>
          <w:rFonts w:ascii="Arial" w:hAnsi="Arial"/>
          <w:sz w:val="20"/>
          <w:lang w:eastAsia="en-US"/>
        </w:rPr>
        <w:t>___________________________________________________</w:t>
      </w:r>
      <w:r>
        <w:rPr>
          <w:rFonts w:ascii="Arial" w:hAnsi="Arial"/>
          <w:sz w:val="20"/>
          <w:lang w:eastAsia="en-US"/>
        </w:rPr>
        <w:t>______________________________</w:t>
      </w:r>
    </w:p>
    <w:p w14:paraId="54F25CFC" w14:textId="77777777" w:rsidR="00AC404A" w:rsidRPr="00F01462" w:rsidRDefault="00AC404A" w:rsidP="00AC404A">
      <w:pPr>
        <w:spacing w:before="120" w:after="120" w:line="260" w:lineRule="atLeast"/>
        <w:jc w:val="both"/>
        <w:rPr>
          <w:rFonts w:ascii="Arial" w:hAnsi="Arial"/>
          <w:sz w:val="20"/>
          <w:lang w:eastAsia="en-US"/>
        </w:rPr>
      </w:pPr>
      <w:r w:rsidRPr="00F01462">
        <w:rPr>
          <w:rFonts w:ascii="Arial" w:hAnsi="Arial"/>
          <w:sz w:val="20"/>
          <w:lang w:eastAsia="en-US"/>
        </w:rPr>
        <w:t>________________________________________________________</w:t>
      </w:r>
      <w:r>
        <w:rPr>
          <w:rFonts w:ascii="Arial" w:hAnsi="Arial"/>
          <w:sz w:val="20"/>
          <w:lang w:eastAsia="en-US"/>
        </w:rPr>
        <w:t>_________________________</w:t>
      </w:r>
    </w:p>
    <w:p w14:paraId="70E5FF91" w14:textId="77777777" w:rsidR="00AC404A" w:rsidRPr="00F01462" w:rsidRDefault="00AC404A" w:rsidP="00AC404A">
      <w:pPr>
        <w:spacing w:before="120" w:after="120" w:line="260" w:lineRule="atLeast"/>
        <w:jc w:val="both"/>
        <w:rPr>
          <w:rFonts w:ascii="Arial" w:hAnsi="Arial"/>
          <w:sz w:val="20"/>
          <w:lang w:eastAsia="en-US"/>
        </w:rPr>
      </w:pPr>
      <w:r w:rsidRPr="00F01462">
        <w:rPr>
          <w:rFonts w:ascii="Arial" w:hAnsi="Arial"/>
          <w:sz w:val="20"/>
          <w:lang w:eastAsia="en-US"/>
        </w:rPr>
        <w:t>___________________________________________________</w:t>
      </w:r>
      <w:r>
        <w:rPr>
          <w:rFonts w:ascii="Arial" w:hAnsi="Arial"/>
          <w:sz w:val="20"/>
          <w:lang w:eastAsia="en-US"/>
        </w:rPr>
        <w:t>______________________________</w:t>
      </w:r>
    </w:p>
    <w:p w14:paraId="428A5D94" w14:textId="77777777" w:rsidR="00AC404A" w:rsidRPr="00F01462" w:rsidRDefault="00AC404A" w:rsidP="00AC404A">
      <w:pPr>
        <w:spacing w:before="120" w:after="120" w:line="260" w:lineRule="atLeast"/>
        <w:jc w:val="both"/>
        <w:rPr>
          <w:rFonts w:ascii="Arial" w:hAnsi="Arial"/>
          <w:sz w:val="20"/>
          <w:lang w:eastAsia="en-US"/>
        </w:rPr>
      </w:pPr>
      <w:r w:rsidRPr="00F01462">
        <w:rPr>
          <w:rFonts w:ascii="Arial" w:hAnsi="Arial"/>
          <w:sz w:val="20"/>
          <w:lang w:eastAsia="en-US"/>
        </w:rPr>
        <w:t>___________________________________________________</w:t>
      </w:r>
      <w:r>
        <w:rPr>
          <w:rFonts w:ascii="Arial" w:hAnsi="Arial"/>
          <w:sz w:val="20"/>
          <w:lang w:eastAsia="en-US"/>
        </w:rPr>
        <w:t>______________________________</w:t>
      </w:r>
    </w:p>
    <w:p w14:paraId="5134D300" w14:textId="77777777" w:rsidR="00AC404A" w:rsidRPr="00F01462" w:rsidRDefault="00AC404A" w:rsidP="00AC404A">
      <w:pPr>
        <w:spacing w:before="120" w:after="120" w:line="260" w:lineRule="atLeast"/>
        <w:jc w:val="both"/>
        <w:rPr>
          <w:rFonts w:ascii="Arial" w:hAnsi="Arial"/>
          <w:sz w:val="20"/>
          <w:lang w:eastAsia="en-US"/>
        </w:rPr>
      </w:pPr>
    </w:p>
    <w:p w14:paraId="728F97D7" w14:textId="77777777" w:rsidR="00AC404A" w:rsidRPr="00F01462" w:rsidRDefault="00AC404A" w:rsidP="00AC404A">
      <w:pPr>
        <w:spacing w:line="260" w:lineRule="atLeast"/>
        <w:rPr>
          <w:rFonts w:ascii="Arial" w:hAnsi="Arial"/>
          <w:sz w:val="20"/>
          <w:lang w:eastAsia="en-US"/>
        </w:rPr>
      </w:pPr>
      <w:r w:rsidRPr="00F01462">
        <w:rPr>
          <w:rFonts w:ascii="Arial" w:hAnsi="Arial"/>
          <w:sz w:val="20"/>
          <w:lang w:eastAsia="en-US"/>
        </w:rPr>
        <w:t>Predmetno izjavo je mogoče preveriti pri osebi:</w:t>
      </w:r>
    </w:p>
    <w:p w14:paraId="09C10214" w14:textId="77777777" w:rsidR="00AC404A" w:rsidRPr="00F01462" w:rsidRDefault="00AC404A" w:rsidP="00AC404A">
      <w:pPr>
        <w:spacing w:line="260" w:lineRule="atLeast"/>
        <w:rPr>
          <w:rFonts w:ascii="Arial" w:hAnsi="Arial"/>
          <w:bCs/>
          <w:sz w:val="20"/>
          <w:lang w:eastAsia="en-US"/>
        </w:rPr>
      </w:pPr>
      <w:r w:rsidRPr="00F01462">
        <w:rPr>
          <w:rFonts w:ascii="Arial" w:hAnsi="Arial"/>
          <w:bCs/>
          <w:sz w:val="20"/>
          <w:lang w:eastAsia="en-US"/>
        </w:rPr>
        <w:t>__________________________________</w:t>
      </w:r>
    </w:p>
    <w:p w14:paraId="4C796D31" w14:textId="77777777" w:rsidR="00AC404A" w:rsidRDefault="00AC404A" w:rsidP="00AC404A">
      <w:pPr>
        <w:spacing w:line="260" w:lineRule="atLeast"/>
        <w:rPr>
          <w:rFonts w:ascii="Arial" w:hAnsi="Arial"/>
          <w:bCs/>
          <w:sz w:val="20"/>
          <w:lang w:eastAsia="en-US"/>
        </w:rPr>
      </w:pPr>
    </w:p>
    <w:p w14:paraId="695EC5EB" w14:textId="77777777" w:rsidR="00AC404A" w:rsidRPr="00F01462" w:rsidRDefault="00AC404A" w:rsidP="00AC404A">
      <w:pPr>
        <w:spacing w:line="260" w:lineRule="atLeast"/>
        <w:rPr>
          <w:rFonts w:ascii="Arial" w:hAnsi="Arial"/>
          <w:sz w:val="20"/>
          <w:lang w:eastAsia="en-US"/>
        </w:rPr>
      </w:pPr>
      <w:r w:rsidRPr="00F01462">
        <w:rPr>
          <w:rFonts w:ascii="Arial" w:hAnsi="Arial"/>
          <w:bCs/>
          <w:sz w:val="20"/>
          <w:lang w:eastAsia="en-US"/>
        </w:rPr>
        <w:t>na telefonski številki __________________ ali elektronskem naslovu: ___________________.</w:t>
      </w:r>
    </w:p>
    <w:p w14:paraId="73DBAF65" w14:textId="77777777" w:rsidR="00AC404A" w:rsidRPr="00F01462" w:rsidRDefault="00AC404A" w:rsidP="00AC404A">
      <w:pPr>
        <w:spacing w:line="260" w:lineRule="atLeast"/>
        <w:rPr>
          <w:rFonts w:ascii="Arial" w:hAnsi="Arial"/>
          <w:sz w:val="20"/>
          <w:lang w:eastAsia="en-US"/>
        </w:rPr>
      </w:pPr>
    </w:p>
    <w:p w14:paraId="4DE4AC87" w14:textId="77777777" w:rsidR="00AC404A" w:rsidRPr="00F01462" w:rsidRDefault="00AC404A" w:rsidP="00AC404A">
      <w:pPr>
        <w:spacing w:line="260" w:lineRule="atLeast"/>
        <w:rPr>
          <w:rFonts w:ascii="Arial" w:hAnsi="Arial"/>
          <w:sz w:val="20"/>
          <w:lang w:eastAsia="en-US"/>
        </w:rPr>
      </w:pPr>
    </w:p>
    <w:tbl>
      <w:tblPr>
        <w:tblW w:w="9639" w:type="dxa"/>
        <w:tblLook w:val="04A0" w:firstRow="1" w:lastRow="0" w:firstColumn="1" w:lastColumn="0" w:noHBand="0" w:noVBand="1"/>
      </w:tblPr>
      <w:tblGrid>
        <w:gridCol w:w="2518"/>
        <w:gridCol w:w="1843"/>
        <w:gridCol w:w="5278"/>
      </w:tblGrid>
      <w:tr w:rsidR="00AC404A" w:rsidRPr="00F01462" w14:paraId="448823B7" w14:textId="77777777" w:rsidTr="001F7AC6">
        <w:trPr>
          <w:trHeight w:val="1303"/>
        </w:trPr>
        <w:tc>
          <w:tcPr>
            <w:tcW w:w="2518" w:type="dxa"/>
            <w:vAlign w:val="center"/>
            <w:hideMark/>
          </w:tcPr>
          <w:p w14:paraId="58BB942D" w14:textId="77777777" w:rsidR="00AC404A" w:rsidRPr="00F01462" w:rsidRDefault="00AC404A" w:rsidP="00AE72DA">
            <w:pPr>
              <w:spacing w:line="260" w:lineRule="atLeast"/>
              <w:rPr>
                <w:rFonts w:ascii="Arial" w:hAnsi="Arial"/>
                <w:sz w:val="20"/>
                <w:lang w:eastAsia="en-US"/>
              </w:rPr>
            </w:pPr>
            <w:r w:rsidRPr="00F01462">
              <w:rPr>
                <w:rFonts w:ascii="Arial" w:hAnsi="Arial"/>
                <w:sz w:val="20"/>
                <w:lang w:eastAsia="en-US"/>
              </w:rPr>
              <w:t>Kraj: ______________</w:t>
            </w:r>
          </w:p>
          <w:p w14:paraId="2F307A16" w14:textId="77777777" w:rsidR="00AC404A" w:rsidRPr="00F01462" w:rsidRDefault="00AC404A" w:rsidP="00AE72DA">
            <w:pPr>
              <w:spacing w:line="260" w:lineRule="atLeast"/>
              <w:rPr>
                <w:rFonts w:ascii="Arial" w:hAnsi="Arial"/>
                <w:sz w:val="20"/>
                <w:lang w:eastAsia="en-US"/>
              </w:rPr>
            </w:pPr>
          </w:p>
          <w:p w14:paraId="71C85B81" w14:textId="77777777" w:rsidR="00AC404A" w:rsidRPr="00F01462" w:rsidRDefault="00AC404A" w:rsidP="00AE72DA">
            <w:pPr>
              <w:spacing w:line="260" w:lineRule="atLeast"/>
              <w:rPr>
                <w:rFonts w:ascii="Arial" w:hAnsi="Arial"/>
                <w:sz w:val="20"/>
                <w:lang w:eastAsia="en-US"/>
              </w:rPr>
            </w:pPr>
            <w:r w:rsidRPr="00F01462">
              <w:rPr>
                <w:rFonts w:ascii="Arial" w:hAnsi="Arial"/>
                <w:sz w:val="20"/>
                <w:lang w:eastAsia="en-US"/>
              </w:rPr>
              <w:t>Datum: ____________</w:t>
            </w:r>
          </w:p>
        </w:tc>
        <w:tc>
          <w:tcPr>
            <w:tcW w:w="1843" w:type="dxa"/>
            <w:vAlign w:val="center"/>
            <w:hideMark/>
          </w:tcPr>
          <w:p w14:paraId="2E6B68F0" w14:textId="77777777" w:rsidR="00AC404A" w:rsidRPr="00F01462" w:rsidRDefault="00AC404A" w:rsidP="00AE72DA">
            <w:pPr>
              <w:spacing w:line="260" w:lineRule="atLeast"/>
              <w:rPr>
                <w:rFonts w:ascii="Arial" w:hAnsi="Arial"/>
                <w:sz w:val="20"/>
                <w:lang w:eastAsia="en-US"/>
              </w:rPr>
            </w:pPr>
            <w:r w:rsidRPr="00F01462">
              <w:rPr>
                <w:rFonts w:ascii="Arial" w:hAnsi="Arial"/>
                <w:sz w:val="20"/>
                <w:lang w:eastAsia="en-US"/>
              </w:rPr>
              <w:t xml:space="preserve">         žig</w:t>
            </w:r>
          </w:p>
        </w:tc>
        <w:tc>
          <w:tcPr>
            <w:tcW w:w="5278" w:type="dxa"/>
            <w:vAlign w:val="center"/>
          </w:tcPr>
          <w:p w14:paraId="69A58970" w14:textId="77777777" w:rsidR="00AC404A" w:rsidRPr="00F01462" w:rsidRDefault="00AC404A" w:rsidP="00AE72DA">
            <w:pPr>
              <w:spacing w:line="260" w:lineRule="atLeast"/>
              <w:rPr>
                <w:rFonts w:ascii="Arial" w:hAnsi="Arial"/>
                <w:sz w:val="20"/>
                <w:lang w:eastAsia="en-US"/>
              </w:rPr>
            </w:pPr>
            <w:r w:rsidRPr="00F01462">
              <w:rPr>
                <w:rFonts w:ascii="Arial" w:hAnsi="Arial"/>
                <w:sz w:val="20"/>
                <w:lang w:eastAsia="en-US"/>
              </w:rPr>
              <w:t>Ime, priimek odgovorne osebe potrjevalca reference:</w:t>
            </w:r>
          </w:p>
          <w:p w14:paraId="0E968E1E" w14:textId="77777777" w:rsidR="00AC404A" w:rsidRPr="00F01462" w:rsidRDefault="00AC404A" w:rsidP="00AE72DA">
            <w:pPr>
              <w:spacing w:line="260" w:lineRule="atLeast"/>
              <w:rPr>
                <w:rFonts w:ascii="Arial" w:hAnsi="Arial"/>
                <w:sz w:val="20"/>
                <w:lang w:eastAsia="en-US"/>
              </w:rPr>
            </w:pPr>
          </w:p>
          <w:p w14:paraId="40D6D51D" w14:textId="77777777" w:rsidR="00AC404A" w:rsidRPr="00F01462" w:rsidRDefault="00AC404A" w:rsidP="00AE72DA">
            <w:pPr>
              <w:spacing w:line="260" w:lineRule="atLeast"/>
              <w:rPr>
                <w:rFonts w:ascii="Arial" w:hAnsi="Arial"/>
                <w:sz w:val="20"/>
                <w:lang w:eastAsia="en-US"/>
              </w:rPr>
            </w:pPr>
            <w:r w:rsidRPr="00F01462">
              <w:rPr>
                <w:rFonts w:ascii="Arial" w:hAnsi="Arial"/>
                <w:sz w:val="20"/>
                <w:lang w:eastAsia="en-US"/>
              </w:rPr>
              <w:t xml:space="preserve"> __________________________</w:t>
            </w:r>
          </w:p>
          <w:p w14:paraId="0CBA8691" w14:textId="77777777" w:rsidR="00AC404A" w:rsidRPr="00F01462" w:rsidRDefault="00AC404A" w:rsidP="00AE72DA">
            <w:pPr>
              <w:spacing w:line="260" w:lineRule="atLeast"/>
              <w:rPr>
                <w:rFonts w:ascii="Arial" w:hAnsi="Arial"/>
                <w:sz w:val="20"/>
                <w:lang w:eastAsia="en-US"/>
              </w:rPr>
            </w:pPr>
          </w:p>
          <w:p w14:paraId="6AC911A9" w14:textId="77777777" w:rsidR="00AC404A" w:rsidRPr="00F01462" w:rsidRDefault="00AC404A" w:rsidP="00AE72DA">
            <w:pPr>
              <w:spacing w:line="260" w:lineRule="atLeast"/>
              <w:rPr>
                <w:rFonts w:ascii="Arial" w:hAnsi="Arial"/>
                <w:sz w:val="20"/>
                <w:lang w:eastAsia="en-US"/>
              </w:rPr>
            </w:pPr>
            <w:r w:rsidRPr="00F01462">
              <w:rPr>
                <w:rFonts w:ascii="Arial" w:hAnsi="Arial"/>
                <w:sz w:val="20"/>
                <w:lang w:eastAsia="en-US"/>
              </w:rPr>
              <w:t>Podpis</w:t>
            </w:r>
          </w:p>
          <w:p w14:paraId="3EB767F2" w14:textId="77777777" w:rsidR="00AC404A" w:rsidRPr="00F01462" w:rsidRDefault="00AC404A" w:rsidP="00AE72DA">
            <w:pPr>
              <w:spacing w:line="260" w:lineRule="atLeast"/>
              <w:rPr>
                <w:rFonts w:ascii="Arial" w:hAnsi="Arial"/>
                <w:sz w:val="20"/>
                <w:lang w:eastAsia="en-US"/>
              </w:rPr>
            </w:pPr>
          </w:p>
          <w:p w14:paraId="1D1B89F4" w14:textId="77777777" w:rsidR="00AC404A" w:rsidRPr="00F01462" w:rsidRDefault="00AC404A" w:rsidP="00AE72DA">
            <w:pPr>
              <w:spacing w:line="260" w:lineRule="atLeast"/>
              <w:rPr>
                <w:rFonts w:ascii="Arial" w:hAnsi="Arial"/>
                <w:sz w:val="20"/>
                <w:lang w:eastAsia="en-US"/>
              </w:rPr>
            </w:pPr>
          </w:p>
        </w:tc>
      </w:tr>
    </w:tbl>
    <w:p w14:paraId="35CF07A9" w14:textId="77777777" w:rsidR="00AC404A" w:rsidRPr="00F01462" w:rsidRDefault="00AC404A" w:rsidP="00AC404A">
      <w:pPr>
        <w:spacing w:line="260" w:lineRule="atLeast"/>
        <w:rPr>
          <w:rFonts w:ascii="Arial" w:hAnsi="Arial"/>
          <w:i/>
          <w:sz w:val="20"/>
          <w:lang w:eastAsia="en-US"/>
        </w:rPr>
      </w:pPr>
    </w:p>
    <w:p w14:paraId="6265B29D" w14:textId="77777777" w:rsidR="00AC404A" w:rsidRPr="00F01462" w:rsidRDefault="00AC404A" w:rsidP="00AC404A">
      <w:pPr>
        <w:spacing w:line="260" w:lineRule="atLeast"/>
        <w:rPr>
          <w:rFonts w:ascii="Arial" w:hAnsi="Arial"/>
          <w:i/>
          <w:sz w:val="20"/>
          <w:lang w:eastAsia="en-US"/>
        </w:rPr>
      </w:pPr>
    </w:p>
    <w:p w14:paraId="7282112A" w14:textId="77777777" w:rsidR="00AC404A" w:rsidRDefault="00AC404A" w:rsidP="00AC404A">
      <w:pPr>
        <w:spacing w:before="60" w:after="60"/>
        <w:jc w:val="both"/>
        <w:rPr>
          <w:rFonts w:ascii="Arial" w:hAnsi="Arial"/>
          <w:i/>
          <w:sz w:val="20"/>
          <w:lang w:eastAsia="en-US"/>
        </w:rPr>
      </w:pPr>
    </w:p>
    <w:p w14:paraId="02D97A30" w14:textId="77777777" w:rsidR="00AC404A" w:rsidRDefault="00AC404A" w:rsidP="00AC404A">
      <w:pPr>
        <w:spacing w:before="60" w:after="60"/>
        <w:jc w:val="both"/>
        <w:rPr>
          <w:rFonts w:ascii="Arial" w:hAnsi="Arial"/>
          <w:i/>
          <w:sz w:val="20"/>
          <w:lang w:eastAsia="en-US"/>
        </w:rPr>
      </w:pPr>
    </w:p>
    <w:p w14:paraId="6C3135B6" w14:textId="77777777" w:rsidR="00AC404A" w:rsidRDefault="00AC404A" w:rsidP="00AC404A">
      <w:pPr>
        <w:spacing w:before="60" w:after="60"/>
        <w:jc w:val="both"/>
        <w:rPr>
          <w:rFonts w:ascii="Arial" w:hAnsi="Arial" w:cs="Arial"/>
          <w:b/>
          <w:sz w:val="20"/>
          <w:szCs w:val="20"/>
        </w:rPr>
      </w:pPr>
      <w:r w:rsidRPr="00F01462">
        <w:rPr>
          <w:rFonts w:ascii="Arial" w:hAnsi="Arial"/>
          <w:i/>
          <w:sz w:val="20"/>
          <w:lang w:eastAsia="en-US"/>
        </w:rPr>
        <w:t xml:space="preserve">Dokazovanje izpolnjevanja </w:t>
      </w:r>
      <w:r>
        <w:rPr>
          <w:rFonts w:ascii="Arial" w:hAnsi="Arial"/>
          <w:b/>
          <w:i/>
          <w:sz w:val="20"/>
          <w:lang w:eastAsia="en-US"/>
        </w:rPr>
        <w:t>referenc</w:t>
      </w:r>
      <w:r w:rsidRPr="00F01462">
        <w:rPr>
          <w:rFonts w:ascii="Arial" w:hAnsi="Arial"/>
          <w:b/>
          <w:i/>
          <w:sz w:val="20"/>
          <w:lang w:eastAsia="en-US"/>
        </w:rPr>
        <w:t xml:space="preserve"> ponudnika</w:t>
      </w:r>
      <w:r w:rsidRPr="00F01462">
        <w:rPr>
          <w:rFonts w:ascii="Arial" w:hAnsi="Arial"/>
          <w:i/>
          <w:sz w:val="20"/>
          <w:lang w:eastAsia="en-US"/>
        </w:rPr>
        <w:t>: Naročnik si pridržuje pravico, da sam preveri izpolnjevanje referenc oz. da od ponudnika zahteva predložitev obrazca oz. dokazil v fazi preverjanja ponudb, ponudnik pa obrazec oz. dokazila lahko priloži že tudi v ponudbi.</w:t>
      </w:r>
    </w:p>
    <w:p w14:paraId="36E682C1" w14:textId="77777777" w:rsidR="00AC404A" w:rsidRDefault="00AC404A" w:rsidP="00AC404A">
      <w:pPr>
        <w:spacing w:before="60" w:after="60"/>
        <w:jc w:val="both"/>
        <w:rPr>
          <w:rFonts w:ascii="Arial" w:hAnsi="Arial" w:cs="Arial"/>
          <w:b/>
          <w:sz w:val="20"/>
          <w:szCs w:val="20"/>
        </w:rPr>
      </w:pPr>
    </w:p>
    <w:p w14:paraId="4432E56E" w14:textId="77777777" w:rsidR="00981F2A" w:rsidRDefault="00981F2A" w:rsidP="00AC404A">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Pr>
          <w:rFonts w:ascii="Arial" w:hAnsi="Arial" w:cs="Arial"/>
          <w:b/>
          <w:sz w:val="20"/>
          <w:szCs w:val="20"/>
          <w:lang w:eastAsia="en-US"/>
        </w:rPr>
        <w:br w:type="page"/>
      </w:r>
    </w:p>
    <w:p w14:paraId="6F987317" w14:textId="77777777" w:rsidR="00981F2A" w:rsidRPr="00A07395" w:rsidRDefault="00981F2A" w:rsidP="001F7AC6">
      <w:pPr>
        <w:pBdr>
          <w:top w:val="single" w:sz="4" w:space="1" w:color="auto"/>
          <w:left w:val="single" w:sz="4" w:space="12" w:color="auto"/>
          <w:bottom w:val="single" w:sz="4" w:space="1" w:color="auto"/>
          <w:right w:val="single" w:sz="4" w:space="0" w:color="auto"/>
          <w:between w:val="single" w:sz="4" w:space="1" w:color="auto"/>
          <w:bar w:val="single" w:sz="4" w:color="auto"/>
        </w:pBdr>
        <w:spacing w:line="260" w:lineRule="atLeast"/>
        <w:ind w:left="142"/>
        <w:jc w:val="both"/>
        <w:rPr>
          <w:rFonts w:ascii="Arial" w:hAnsi="Arial" w:cs="Arial"/>
          <w:b/>
          <w:sz w:val="20"/>
          <w:szCs w:val="20"/>
          <w:lang w:eastAsia="en-US"/>
        </w:rPr>
      </w:pPr>
      <w:r w:rsidRPr="00A07395">
        <w:rPr>
          <w:rFonts w:ascii="Arial" w:hAnsi="Arial" w:cs="Arial"/>
          <w:b/>
          <w:sz w:val="20"/>
          <w:szCs w:val="20"/>
          <w:lang w:eastAsia="en-US"/>
        </w:rPr>
        <w:lastRenderedPageBreak/>
        <w:t>Obrazec 3: IZJAVA PONUDNIKA - SEZNAM REFERENČNEGA KADRA (kadrovska sposobnost)</w:t>
      </w:r>
    </w:p>
    <w:p w14:paraId="46843A28" w14:textId="77777777" w:rsidR="00981F2A" w:rsidRPr="00A07395" w:rsidRDefault="00981F2A" w:rsidP="00981F2A">
      <w:pPr>
        <w:suppressAutoHyphens/>
        <w:spacing w:line="260" w:lineRule="atLeast"/>
        <w:rPr>
          <w:rFonts w:ascii="Arial" w:hAnsi="Arial" w:cs="Arial"/>
          <w:b/>
          <w:sz w:val="20"/>
          <w:szCs w:val="20"/>
          <w:lang w:eastAsia="en-US"/>
        </w:rPr>
      </w:pPr>
    </w:p>
    <w:p w14:paraId="59B7F3A9" w14:textId="33F3E9ED" w:rsidR="00981F2A" w:rsidRPr="00A07395" w:rsidRDefault="00981F2A" w:rsidP="00981F2A">
      <w:pPr>
        <w:spacing w:line="260" w:lineRule="atLeast"/>
        <w:jc w:val="both"/>
        <w:rPr>
          <w:rFonts w:ascii="Arial" w:hAnsi="Arial" w:cs="Arial"/>
          <w:b/>
          <w:bCs/>
          <w:sz w:val="20"/>
          <w:szCs w:val="20"/>
          <w:lang w:eastAsia="en-US"/>
        </w:rPr>
      </w:pPr>
      <w:r w:rsidRPr="00A07395">
        <w:rPr>
          <w:rFonts w:ascii="Arial" w:hAnsi="Arial" w:cs="Arial"/>
          <w:b/>
          <w:sz w:val="20"/>
          <w:szCs w:val="20"/>
          <w:lang w:eastAsia="en-US"/>
        </w:rPr>
        <w:t xml:space="preserve">Predmet javnega naročila: </w:t>
      </w:r>
      <w:r w:rsidR="008D055A" w:rsidRPr="00A07395">
        <w:rPr>
          <w:rFonts w:ascii="Arial" w:hAnsi="Arial" w:cs="Arial"/>
          <w:b/>
          <w:sz w:val="20"/>
          <w:szCs w:val="20"/>
          <w:lang w:eastAsia="en-US"/>
        </w:rPr>
        <w:t>Izvedba mobilnega laserskega skeniranja in določitev osi po voznem pasu</w:t>
      </w:r>
    </w:p>
    <w:p w14:paraId="010B8027" w14:textId="77777777" w:rsidR="00981F2A" w:rsidRPr="00A07395" w:rsidRDefault="00981F2A" w:rsidP="00981F2A">
      <w:pPr>
        <w:spacing w:line="260" w:lineRule="atLeast"/>
        <w:jc w:val="both"/>
        <w:rPr>
          <w:rFonts w:ascii="Arial" w:hAnsi="Arial" w:cs="Arial"/>
        </w:rPr>
      </w:pPr>
    </w:p>
    <w:p w14:paraId="313FFEE8" w14:textId="77777777" w:rsidR="00981F2A" w:rsidRPr="00A07395" w:rsidRDefault="00981F2A" w:rsidP="00981F2A">
      <w:pPr>
        <w:spacing w:line="260" w:lineRule="atLeast"/>
        <w:rPr>
          <w:rFonts w:ascii="Arial" w:hAnsi="Arial" w:cs="Arial"/>
          <w:b/>
          <w:sz w:val="20"/>
          <w:szCs w:val="20"/>
          <w:lang w:eastAsia="en-US"/>
        </w:rPr>
      </w:pPr>
      <w:r w:rsidRPr="00A07395">
        <w:rPr>
          <w:rFonts w:ascii="Arial" w:hAnsi="Arial" w:cs="Arial"/>
          <w:b/>
          <w:sz w:val="20"/>
          <w:szCs w:val="20"/>
          <w:lang w:eastAsia="en-US"/>
        </w:rPr>
        <w:t>Naročnik: Ministrstvo za infrastrukturo, Tržaška cesta 19, 1000 Ljubljana</w:t>
      </w:r>
    </w:p>
    <w:p w14:paraId="7F22E099" w14:textId="77777777" w:rsidR="00981F2A" w:rsidRPr="00A07395" w:rsidRDefault="00981F2A" w:rsidP="00981F2A">
      <w:pPr>
        <w:tabs>
          <w:tab w:val="center" w:pos="4320"/>
          <w:tab w:val="right" w:pos="8640"/>
        </w:tabs>
        <w:spacing w:line="260" w:lineRule="atLeast"/>
        <w:jc w:val="both"/>
        <w:rPr>
          <w:rFonts w:ascii="Arial" w:hAnsi="Arial" w:cs="Arial"/>
          <w:b/>
          <w:sz w:val="20"/>
          <w:szCs w:val="20"/>
          <w:lang w:eastAsia="en-US"/>
        </w:rPr>
      </w:pPr>
    </w:p>
    <w:p w14:paraId="780F3C83" w14:textId="1B04B33F" w:rsidR="00981F2A" w:rsidRPr="00A07395" w:rsidRDefault="00981F2A" w:rsidP="00981F2A">
      <w:pPr>
        <w:spacing w:line="260" w:lineRule="atLeast"/>
        <w:jc w:val="both"/>
        <w:rPr>
          <w:rFonts w:ascii="Arial" w:hAnsi="Arial" w:cs="Arial"/>
          <w:sz w:val="20"/>
          <w:szCs w:val="20"/>
          <w:lang w:eastAsia="en-US"/>
        </w:rPr>
      </w:pPr>
      <w:r w:rsidRPr="00A07395">
        <w:rPr>
          <w:rFonts w:ascii="Arial" w:hAnsi="Arial" w:cs="Arial"/>
          <w:sz w:val="20"/>
          <w:szCs w:val="20"/>
          <w:u w:val="single"/>
          <w:lang w:eastAsia="en-US"/>
        </w:rPr>
        <w:t>Seznam kadrov</w:t>
      </w:r>
      <w:r w:rsidRPr="00A07395">
        <w:rPr>
          <w:rFonts w:ascii="Arial" w:hAnsi="Arial" w:cs="Arial"/>
          <w:sz w:val="20"/>
          <w:szCs w:val="20"/>
          <w:lang w:eastAsia="en-US"/>
        </w:rPr>
        <w:t xml:space="preserve">, s katerimi ponudnik namerava izvesti predmetno javno naročilo in izpolnjujejo pogoje </w:t>
      </w:r>
      <w:r w:rsidR="001F7AC6" w:rsidRPr="00A07395">
        <w:rPr>
          <w:rFonts w:ascii="Arial" w:hAnsi="Arial" w:cs="Arial"/>
          <w:sz w:val="20"/>
          <w:szCs w:val="20"/>
          <w:lang w:eastAsia="en-US"/>
        </w:rPr>
        <w:t xml:space="preserve">za kadrovsko sposobnost: </w:t>
      </w:r>
    </w:p>
    <w:p w14:paraId="7B91579C" w14:textId="77777777" w:rsidR="00981F2A" w:rsidRPr="00A07395" w:rsidRDefault="00981F2A" w:rsidP="00981F2A">
      <w:pPr>
        <w:spacing w:line="260" w:lineRule="atLeast"/>
        <w:rPr>
          <w:rFonts w:ascii="Arial" w:hAnsi="Arial" w:cs="Arial"/>
          <w:b/>
          <w:sz w:val="20"/>
          <w:szCs w:val="20"/>
          <w:lang w:eastAsia="en-US"/>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48"/>
        <w:gridCol w:w="5103"/>
      </w:tblGrid>
      <w:tr w:rsidR="00981F2A" w:rsidRPr="00A07395" w14:paraId="19201093" w14:textId="77777777" w:rsidTr="001F7AC6">
        <w:trPr>
          <w:trHeight w:val="90"/>
          <w:jc w:val="center"/>
        </w:trPr>
        <w:tc>
          <w:tcPr>
            <w:tcW w:w="9351" w:type="dxa"/>
            <w:gridSpan w:val="2"/>
            <w:vAlign w:val="center"/>
          </w:tcPr>
          <w:p w14:paraId="11DAFCC7" w14:textId="52B9B58A" w:rsidR="00981F2A" w:rsidRPr="00A07395" w:rsidRDefault="00D20EE8" w:rsidP="00981F2A">
            <w:pPr>
              <w:spacing w:line="260" w:lineRule="atLeast"/>
              <w:jc w:val="both"/>
              <w:rPr>
                <w:rFonts w:ascii="Arial" w:hAnsi="Arial"/>
                <w:b/>
                <w:sz w:val="20"/>
                <w:szCs w:val="22"/>
                <w:lang w:eastAsia="en-US"/>
              </w:rPr>
            </w:pPr>
            <w:r w:rsidRPr="00A07395">
              <w:rPr>
                <w:rFonts w:ascii="Arial" w:hAnsi="Arial"/>
                <w:b/>
                <w:sz w:val="20"/>
                <w:szCs w:val="22"/>
                <w:lang w:eastAsia="en-US"/>
              </w:rPr>
              <w:t>ODGOVORNI IN TEHNIČNI VODJA PROJEKTA</w:t>
            </w:r>
          </w:p>
        </w:tc>
      </w:tr>
      <w:tr w:rsidR="00981F2A" w:rsidRPr="00A07395" w14:paraId="0E497948" w14:textId="77777777" w:rsidTr="001F7AC6">
        <w:trPr>
          <w:trHeight w:val="90"/>
          <w:jc w:val="center"/>
        </w:trPr>
        <w:tc>
          <w:tcPr>
            <w:tcW w:w="4248" w:type="dxa"/>
            <w:vAlign w:val="center"/>
          </w:tcPr>
          <w:p w14:paraId="7E28864E" w14:textId="77777777" w:rsidR="00981F2A" w:rsidRPr="00A07395" w:rsidRDefault="00981F2A" w:rsidP="00981F2A">
            <w:pPr>
              <w:spacing w:line="260" w:lineRule="atLeast"/>
              <w:rPr>
                <w:rFonts w:ascii="Arial" w:hAnsi="Arial"/>
                <w:sz w:val="20"/>
                <w:szCs w:val="22"/>
                <w:lang w:eastAsia="en-US"/>
              </w:rPr>
            </w:pPr>
            <w:r w:rsidRPr="00A07395">
              <w:rPr>
                <w:rFonts w:ascii="Arial" w:hAnsi="Arial"/>
                <w:sz w:val="20"/>
                <w:szCs w:val="22"/>
                <w:lang w:eastAsia="en-US"/>
              </w:rPr>
              <w:t>Ime in priimek</w:t>
            </w:r>
          </w:p>
        </w:tc>
        <w:tc>
          <w:tcPr>
            <w:tcW w:w="5103" w:type="dxa"/>
            <w:vAlign w:val="center"/>
          </w:tcPr>
          <w:p w14:paraId="73B5534C" w14:textId="77777777" w:rsidR="00981F2A" w:rsidRPr="00A07395" w:rsidRDefault="00981F2A" w:rsidP="00981F2A">
            <w:pPr>
              <w:spacing w:line="260" w:lineRule="atLeast"/>
              <w:rPr>
                <w:rFonts w:ascii="Arial" w:hAnsi="Arial"/>
                <w:sz w:val="20"/>
                <w:szCs w:val="22"/>
                <w:lang w:eastAsia="en-US"/>
              </w:rPr>
            </w:pPr>
          </w:p>
        </w:tc>
      </w:tr>
      <w:tr w:rsidR="00981F2A" w:rsidRPr="00A07395" w14:paraId="26048C1C" w14:textId="77777777" w:rsidTr="001F7AC6">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33BE7D93" w14:textId="77777777" w:rsidR="00981F2A" w:rsidRPr="00A07395" w:rsidRDefault="00981F2A" w:rsidP="00981F2A">
            <w:pPr>
              <w:spacing w:line="260" w:lineRule="atLeast"/>
              <w:rPr>
                <w:rFonts w:ascii="Arial" w:hAnsi="Arial"/>
                <w:sz w:val="20"/>
                <w:szCs w:val="22"/>
                <w:lang w:eastAsia="en-US"/>
              </w:rPr>
            </w:pPr>
            <w:r w:rsidRPr="00A07395">
              <w:rPr>
                <w:rFonts w:ascii="Arial" w:hAnsi="Arial"/>
                <w:sz w:val="20"/>
                <w:szCs w:val="22"/>
                <w:lang w:eastAsia="en-US"/>
              </w:rPr>
              <w:t>Zaposlen pri ponudniku/soponudniku oz. navedba delodajalca</w:t>
            </w:r>
          </w:p>
        </w:tc>
        <w:tc>
          <w:tcPr>
            <w:tcW w:w="5103" w:type="dxa"/>
            <w:tcBorders>
              <w:top w:val="single" w:sz="4" w:space="0" w:color="auto"/>
              <w:left w:val="single" w:sz="4" w:space="0" w:color="auto"/>
              <w:bottom w:val="single" w:sz="4" w:space="0" w:color="auto"/>
              <w:right w:val="single" w:sz="4" w:space="0" w:color="auto"/>
            </w:tcBorders>
            <w:vAlign w:val="center"/>
          </w:tcPr>
          <w:p w14:paraId="2DE42FA5" w14:textId="77777777" w:rsidR="00981F2A" w:rsidRPr="00A07395" w:rsidRDefault="00981F2A" w:rsidP="00981F2A">
            <w:pPr>
              <w:spacing w:line="260" w:lineRule="atLeast"/>
              <w:rPr>
                <w:rFonts w:ascii="Arial" w:hAnsi="Arial"/>
                <w:sz w:val="20"/>
                <w:szCs w:val="22"/>
                <w:lang w:eastAsia="en-US"/>
              </w:rPr>
            </w:pPr>
          </w:p>
        </w:tc>
      </w:tr>
      <w:tr w:rsidR="00981F2A" w:rsidRPr="00A07395" w14:paraId="77493552" w14:textId="77777777" w:rsidTr="001F7AC6">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177FC65F" w14:textId="77777777" w:rsidR="00981F2A" w:rsidRPr="00A07395" w:rsidRDefault="00981F2A" w:rsidP="00981F2A">
            <w:pPr>
              <w:spacing w:line="260" w:lineRule="atLeast"/>
              <w:rPr>
                <w:rFonts w:ascii="Arial" w:hAnsi="Arial"/>
                <w:sz w:val="20"/>
                <w:szCs w:val="22"/>
                <w:lang w:eastAsia="en-US"/>
              </w:rPr>
            </w:pPr>
            <w:r w:rsidRPr="00A07395">
              <w:rPr>
                <w:rFonts w:ascii="Arial" w:hAnsi="Arial"/>
                <w:sz w:val="20"/>
                <w:szCs w:val="22"/>
                <w:lang w:eastAsia="en-US"/>
              </w:rPr>
              <w:t>Stopnja in smer dosežene izobrazbe ter navedba izobraževalne institucije</w:t>
            </w:r>
          </w:p>
        </w:tc>
        <w:tc>
          <w:tcPr>
            <w:tcW w:w="5103" w:type="dxa"/>
            <w:tcBorders>
              <w:top w:val="single" w:sz="4" w:space="0" w:color="auto"/>
              <w:left w:val="single" w:sz="4" w:space="0" w:color="auto"/>
              <w:bottom w:val="single" w:sz="4" w:space="0" w:color="auto"/>
              <w:right w:val="single" w:sz="4" w:space="0" w:color="auto"/>
            </w:tcBorders>
            <w:vAlign w:val="center"/>
          </w:tcPr>
          <w:p w14:paraId="1BE9E6D5" w14:textId="77777777" w:rsidR="00981F2A" w:rsidRPr="00A07395" w:rsidRDefault="00981F2A" w:rsidP="00981F2A">
            <w:pPr>
              <w:spacing w:line="260" w:lineRule="atLeast"/>
              <w:rPr>
                <w:rFonts w:ascii="Arial" w:hAnsi="Arial"/>
                <w:sz w:val="20"/>
                <w:szCs w:val="22"/>
                <w:lang w:eastAsia="en-US"/>
              </w:rPr>
            </w:pPr>
          </w:p>
        </w:tc>
      </w:tr>
      <w:tr w:rsidR="000945FC" w:rsidRPr="00A07395" w14:paraId="1E05F29F" w14:textId="77777777" w:rsidTr="001F7AC6">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6A447700" w14:textId="1D0ABBC3" w:rsidR="000945FC" w:rsidRPr="00A07395" w:rsidRDefault="000945FC" w:rsidP="000945FC">
            <w:pPr>
              <w:spacing w:line="260" w:lineRule="atLeast"/>
              <w:rPr>
                <w:rFonts w:ascii="Arial" w:hAnsi="Arial"/>
                <w:sz w:val="20"/>
                <w:szCs w:val="22"/>
                <w:lang w:eastAsia="en-US"/>
              </w:rPr>
            </w:pPr>
            <w:r w:rsidRPr="00A07395">
              <w:rPr>
                <w:rFonts w:ascii="Arial" w:hAnsi="Arial"/>
                <w:sz w:val="20"/>
                <w:szCs w:val="22"/>
                <w:lang w:eastAsia="en-US"/>
              </w:rPr>
              <w:t>Število let delovnih izkušenj vodenja projektov iz zahtevanih področij</w:t>
            </w:r>
          </w:p>
        </w:tc>
        <w:tc>
          <w:tcPr>
            <w:tcW w:w="5103" w:type="dxa"/>
            <w:tcBorders>
              <w:top w:val="single" w:sz="4" w:space="0" w:color="auto"/>
              <w:left w:val="single" w:sz="4" w:space="0" w:color="auto"/>
              <w:bottom w:val="single" w:sz="4" w:space="0" w:color="auto"/>
              <w:right w:val="single" w:sz="4" w:space="0" w:color="auto"/>
            </w:tcBorders>
            <w:vAlign w:val="center"/>
          </w:tcPr>
          <w:p w14:paraId="5F962493" w14:textId="77777777" w:rsidR="000945FC" w:rsidRPr="00A07395" w:rsidRDefault="000945FC" w:rsidP="00981F2A">
            <w:pPr>
              <w:spacing w:line="260" w:lineRule="atLeast"/>
              <w:rPr>
                <w:rFonts w:ascii="Arial" w:hAnsi="Arial"/>
                <w:sz w:val="20"/>
                <w:szCs w:val="22"/>
                <w:lang w:eastAsia="en-US"/>
              </w:rPr>
            </w:pPr>
          </w:p>
        </w:tc>
      </w:tr>
      <w:tr w:rsidR="00981F2A" w:rsidRPr="00A07395" w14:paraId="6405B811" w14:textId="77777777" w:rsidTr="001F7AC6">
        <w:trPr>
          <w:trHeight w:val="90"/>
          <w:jc w:val="center"/>
        </w:trPr>
        <w:tc>
          <w:tcPr>
            <w:tcW w:w="4248" w:type="dxa"/>
            <w:vAlign w:val="center"/>
          </w:tcPr>
          <w:p w14:paraId="2932A7FF" w14:textId="77777777" w:rsidR="00981F2A" w:rsidRPr="00A07395" w:rsidRDefault="00981F2A" w:rsidP="00981F2A">
            <w:pPr>
              <w:spacing w:line="260" w:lineRule="atLeast"/>
              <w:rPr>
                <w:rFonts w:ascii="Arial" w:hAnsi="Arial"/>
                <w:sz w:val="20"/>
                <w:szCs w:val="22"/>
                <w:lang w:eastAsia="en-US"/>
              </w:rPr>
            </w:pPr>
          </w:p>
        </w:tc>
        <w:tc>
          <w:tcPr>
            <w:tcW w:w="5103" w:type="dxa"/>
            <w:vAlign w:val="center"/>
          </w:tcPr>
          <w:p w14:paraId="1763A034" w14:textId="77777777" w:rsidR="00981F2A" w:rsidRPr="00A07395" w:rsidRDefault="00981F2A" w:rsidP="00981F2A">
            <w:pPr>
              <w:spacing w:line="260" w:lineRule="atLeast"/>
              <w:rPr>
                <w:rFonts w:ascii="Arial" w:hAnsi="Arial"/>
                <w:sz w:val="20"/>
                <w:szCs w:val="22"/>
                <w:lang w:eastAsia="en-US"/>
              </w:rPr>
            </w:pPr>
          </w:p>
        </w:tc>
      </w:tr>
      <w:tr w:rsidR="00981F2A" w:rsidRPr="00981F2A" w14:paraId="08BC38FD" w14:textId="77777777" w:rsidTr="001F7AC6">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4A734176" w14:textId="1600A895" w:rsidR="00981F2A" w:rsidRPr="00981F2A" w:rsidRDefault="00511215" w:rsidP="000945FC">
            <w:pPr>
              <w:spacing w:line="260" w:lineRule="atLeast"/>
              <w:rPr>
                <w:rFonts w:ascii="Arial" w:hAnsi="Arial"/>
                <w:b/>
                <w:sz w:val="20"/>
                <w:szCs w:val="22"/>
                <w:lang w:eastAsia="en-US"/>
              </w:rPr>
            </w:pPr>
            <w:r w:rsidRPr="00A07395">
              <w:rPr>
                <w:rFonts w:ascii="Arial" w:hAnsi="Arial"/>
                <w:b/>
                <w:sz w:val="20"/>
                <w:szCs w:val="22"/>
                <w:lang w:eastAsia="en-US"/>
              </w:rPr>
              <w:t>Referenčn</w:t>
            </w:r>
            <w:r w:rsidR="000945FC" w:rsidRPr="00A07395">
              <w:rPr>
                <w:rFonts w:ascii="Arial" w:hAnsi="Arial"/>
                <w:b/>
                <w:sz w:val="20"/>
                <w:szCs w:val="22"/>
                <w:lang w:eastAsia="en-US"/>
              </w:rPr>
              <w:t>i</w:t>
            </w:r>
            <w:r w:rsidRPr="00A07395">
              <w:rPr>
                <w:rFonts w:ascii="Arial" w:hAnsi="Arial"/>
                <w:b/>
                <w:sz w:val="20"/>
                <w:szCs w:val="22"/>
                <w:lang w:eastAsia="en-US"/>
              </w:rPr>
              <w:t xml:space="preserve"> </w:t>
            </w:r>
            <w:r w:rsidR="000945FC" w:rsidRPr="00A07395">
              <w:rPr>
                <w:rFonts w:ascii="Arial" w:hAnsi="Arial"/>
                <w:b/>
                <w:sz w:val="20"/>
                <w:szCs w:val="22"/>
                <w:lang w:eastAsia="en-US"/>
              </w:rPr>
              <w:t>projekt 1 (3. alineja)</w:t>
            </w:r>
            <w:r w:rsidR="000945FC">
              <w:rPr>
                <w:rFonts w:ascii="Arial" w:hAnsi="Arial"/>
                <w:b/>
                <w:sz w:val="20"/>
                <w:szCs w:val="22"/>
                <w:lang w:eastAsia="en-US"/>
              </w:rPr>
              <w:t xml:space="preserve"> </w:t>
            </w:r>
          </w:p>
        </w:tc>
        <w:tc>
          <w:tcPr>
            <w:tcW w:w="5103" w:type="dxa"/>
            <w:tcBorders>
              <w:top w:val="single" w:sz="4" w:space="0" w:color="auto"/>
              <w:left w:val="single" w:sz="4" w:space="0" w:color="auto"/>
              <w:bottom w:val="single" w:sz="4" w:space="0" w:color="auto"/>
              <w:right w:val="single" w:sz="4" w:space="0" w:color="auto"/>
            </w:tcBorders>
            <w:vAlign w:val="center"/>
          </w:tcPr>
          <w:p w14:paraId="42A32B2D" w14:textId="77777777" w:rsidR="00981F2A" w:rsidRPr="00981F2A" w:rsidRDefault="00981F2A" w:rsidP="00981F2A">
            <w:pPr>
              <w:spacing w:line="260" w:lineRule="atLeast"/>
              <w:rPr>
                <w:rFonts w:ascii="Arial" w:hAnsi="Arial"/>
                <w:b/>
                <w:sz w:val="20"/>
                <w:szCs w:val="22"/>
                <w:lang w:eastAsia="en-US"/>
              </w:rPr>
            </w:pPr>
          </w:p>
        </w:tc>
      </w:tr>
      <w:tr w:rsidR="00981F2A" w:rsidRPr="00981F2A" w14:paraId="18AF5468" w14:textId="77777777" w:rsidTr="001F7AC6">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37E2FB02" w14:textId="45D7B087" w:rsidR="00981F2A" w:rsidRPr="00981F2A" w:rsidRDefault="00981F2A" w:rsidP="000945FC">
            <w:pPr>
              <w:spacing w:line="260" w:lineRule="atLeast"/>
              <w:rPr>
                <w:rFonts w:ascii="Arial" w:hAnsi="Arial"/>
                <w:b/>
                <w:sz w:val="20"/>
                <w:szCs w:val="22"/>
                <w:lang w:eastAsia="en-US"/>
              </w:rPr>
            </w:pPr>
            <w:r w:rsidRPr="00981F2A">
              <w:rPr>
                <w:rFonts w:ascii="Arial" w:hAnsi="Arial"/>
                <w:sz w:val="20"/>
                <w:szCs w:val="22"/>
                <w:lang w:eastAsia="en-US"/>
              </w:rPr>
              <w:t xml:space="preserve">Naziv referenčnega </w:t>
            </w:r>
            <w:r w:rsidR="000945FC">
              <w:rPr>
                <w:rFonts w:ascii="Arial" w:hAnsi="Arial"/>
                <w:sz w:val="20"/>
                <w:szCs w:val="22"/>
                <w:lang w:eastAsia="en-US"/>
              </w:rPr>
              <w:t>projekta</w:t>
            </w:r>
          </w:p>
        </w:tc>
        <w:tc>
          <w:tcPr>
            <w:tcW w:w="5103" w:type="dxa"/>
            <w:tcBorders>
              <w:top w:val="single" w:sz="4" w:space="0" w:color="auto"/>
              <w:left w:val="single" w:sz="4" w:space="0" w:color="auto"/>
              <w:bottom w:val="single" w:sz="4" w:space="0" w:color="auto"/>
              <w:right w:val="single" w:sz="4" w:space="0" w:color="auto"/>
            </w:tcBorders>
            <w:vAlign w:val="center"/>
          </w:tcPr>
          <w:p w14:paraId="19C43EF1" w14:textId="77777777" w:rsidR="00981F2A" w:rsidRPr="00981F2A" w:rsidRDefault="00981F2A" w:rsidP="00981F2A">
            <w:pPr>
              <w:spacing w:line="260" w:lineRule="atLeast"/>
              <w:rPr>
                <w:rFonts w:ascii="Arial" w:hAnsi="Arial"/>
                <w:b/>
                <w:sz w:val="20"/>
                <w:szCs w:val="22"/>
                <w:lang w:eastAsia="en-US"/>
              </w:rPr>
            </w:pPr>
          </w:p>
        </w:tc>
      </w:tr>
      <w:tr w:rsidR="00981F2A" w:rsidRPr="00981F2A" w14:paraId="68ED6FA3" w14:textId="77777777" w:rsidTr="001F7AC6">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1945DDBE" w14:textId="09D52E3B" w:rsidR="00981F2A" w:rsidRPr="00981F2A" w:rsidRDefault="00981F2A" w:rsidP="00511215">
            <w:pPr>
              <w:spacing w:line="260" w:lineRule="atLeast"/>
              <w:rPr>
                <w:rFonts w:ascii="Arial" w:hAnsi="Arial"/>
                <w:sz w:val="20"/>
                <w:szCs w:val="22"/>
                <w:lang w:eastAsia="en-US"/>
              </w:rPr>
            </w:pPr>
            <w:r w:rsidRPr="00981F2A">
              <w:rPr>
                <w:rFonts w:ascii="Arial" w:hAnsi="Arial"/>
                <w:sz w:val="20"/>
                <w:szCs w:val="22"/>
                <w:lang w:eastAsia="en-US"/>
              </w:rPr>
              <w:t xml:space="preserve">Naročnik referenčnega </w:t>
            </w:r>
            <w:r w:rsidR="000945FC" w:rsidRPr="000945FC">
              <w:rPr>
                <w:rFonts w:ascii="Arial" w:hAnsi="Arial"/>
                <w:sz w:val="20"/>
                <w:szCs w:val="22"/>
                <w:lang w:eastAsia="en-US"/>
              </w:rPr>
              <w:t xml:space="preserve">projekta </w:t>
            </w:r>
            <w:r w:rsidRPr="00981F2A">
              <w:rPr>
                <w:rFonts w:ascii="Arial" w:hAnsi="Arial"/>
                <w:sz w:val="20"/>
                <w:szCs w:val="22"/>
                <w:lang w:eastAsia="en-US"/>
              </w:rPr>
              <w:t>(naziv, naslov, davčna številka)</w:t>
            </w:r>
          </w:p>
        </w:tc>
        <w:tc>
          <w:tcPr>
            <w:tcW w:w="5103" w:type="dxa"/>
            <w:tcBorders>
              <w:top w:val="single" w:sz="4" w:space="0" w:color="auto"/>
              <w:left w:val="single" w:sz="4" w:space="0" w:color="auto"/>
              <w:bottom w:val="single" w:sz="4" w:space="0" w:color="auto"/>
              <w:right w:val="single" w:sz="4" w:space="0" w:color="auto"/>
            </w:tcBorders>
            <w:vAlign w:val="center"/>
          </w:tcPr>
          <w:p w14:paraId="28589233" w14:textId="77777777" w:rsidR="00981F2A" w:rsidRPr="00981F2A" w:rsidRDefault="00981F2A" w:rsidP="00981F2A">
            <w:pPr>
              <w:spacing w:line="260" w:lineRule="atLeast"/>
              <w:rPr>
                <w:rFonts w:ascii="Arial" w:hAnsi="Arial"/>
                <w:sz w:val="20"/>
                <w:szCs w:val="22"/>
                <w:lang w:eastAsia="en-US"/>
              </w:rPr>
            </w:pPr>
          </w:p>
        </w:tc>
      </w:tr>
      <w:tr w:rsidR="00981F2A" w:rsidRPr="00981F2A" w14:paraId="0274F29A" w14:textId="77777777" w:rsidTr="001F7AC6">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77E0BA7F" w14:textId="77777777" w:rsidR="00981F2A" w:rsidRPr="00981F2A" w:rsidRDefault="00981F2A" w:rsidP="00981F2A">
            <w:pPr>
              <w:spacing w:line="260" w:lineRule="atLeast"/>
              <w:rPr>
                <w:rFonts w:ascii="Arial" w:hAnsi="Arial"/>
                <w:sz w:val="20"/>
                <w:szCs w:val="22"/>
                <w:lang w:eastAsia="en-US"/>
              </w:rPr>
            </w:pPr>
            <w:r w:rsidRPr="00981F2A">
              <w:rPr>
                <w:rFonts w:ascii="Arial" w:hAnsi="Arial"/>
                <w:sz w:val="20"/>
                <w:szCs w:val="22"/>
                <w:lang w:eastAsia="en-US"/>
              </w:rPr>
              <w:t>Kontaktna oseba naročnika (ime in priimek, e-naslov ter tel. št.)</w:t>
            </w:r>
          </w:p>
        </w:tc>
        <w:tc>
          <w:tcPr>
            <w:tcW w:w="5103" w:type="dxa"/>
            <w:tcBorders>
              <w:top w:val="single" w:sz="4" w:space="0" w:color="auto"/>
              <w:left w:val="single" w:sz="4" w:space="0" w:color="auto"/>
              <w:bottom w:val="single" w:sz="4" w:space="0" w:color="auto"/>
              <w:right w:val="single" w:sz="4" w:space="0" w:color="auto"/>
            </w:tcBorders>
            <w:vAlign w:val="center"/>
          </w:tcPr>
          <w:p w14:paraId="035F84C4" w14:textId="77777777" w:rsidR="00981F2A" w:rsidRPr="00981F2A" w:rsidRDefault="00981F2A" w:rsidP="00981F2A">
            <w:pPr>
              <w:spacing w:line="260" w:lineRule="atLeast"/>
              <w:rPr>
                <w:rFonts w:ascii="Arial" w:hAnsi="Arial"/>
                <w:sz w:val="20"/>
                <w:szCs w:val="22"/>
                <w:lang w:eastAsia="en-US"/>
              </w:rPr>
            </w:pPr>
          </w:p>
        </w:tc>
      </w:tr>
      <w:tr w:rsidR="00DA616D" w:rsidRPr="00981F2A" w14:paraId="1F4CA65D"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tcPr>
          <w:p w14:paraId="643A3093" w14:textId="60C16647" w:rsidR="00DA616D" w:rsidRPr="00981F2A" w:rsidRDefault="00DA616D" w:rsidP="00DA616D">
            <w:pPr>
              <w:spacing w:line="260" w:lineRule="atLeast"/>
              <w:rPr>
                <w:rFonts w:ascii="Arial" w:hAnsi="Arial"/>
                <w:sz w:val="20"/>
                <w:szCs w:val="22"/>
                <w:lang w:eastAsia="en-US"/>
              </w:rPr>
            </w:pPr>
            <w:r>
              <w:rPr>
                <w:rFonts w:ascii="Arial" w:hAnsi="Arial"/>
                <w:iCs/>
                <w:sz w:val="20"/>
                <w:lang w:eastAsia="en-US"/>
              </w:rPr>
              <w:t>Vrednost referenčnega dela</w:t>
            </w:r>
          </w:p>
        </w:tc>
        <w:tc>
          <w:tcPr>
            <w:tcW w:w="5103" w:type="dxa"/>
            <w:tcBorders>
              <w:top w:val="single" w:sz="4" w:space="0" w:color="auto"/>
              <w:left w:val="single" w:sz="4" w:space="0" w:color="auto"/>
              <w:bottom w:val="single" w:sz="4" w:space="0" w:color="auto"/>
              <w:right w:val="single" w:sz="4" w:space="0" w:color="auto"/>
            </w:tcBorders>
          </w:tcPr>
          <w:p w14:paraId="27666C12" w14:textId="77777777" w:rsidR="00DA616D" w:rsidRPr="00981F2A" w:rsidRDefault="00DA616D" w:rsidP="00DA616D">
            <w:pPr>
              <w:spacing w:line="260" w:lineRule="atLeast"/>
              <w:rPr>
                <w:rFonts w:ascii="Arial" w:hAnsi="Arial"/>
                <w:sz w:val="20"/>
                <w:szCs w:val="22"/>
                <w:lang w:eastAsia="en-US"/>
              </w:rPr>
            </w:pPr>
          </w:p>
        </w:tc>
      </w:tr>
      <w:tr w:rsidR="00981F2A" w:rsidRPr="00981F2A" w14:paraId="05346DAA" w14:textId="77777777" w:rsidTr="001F7AC6">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5B8BB58A" w14:textId="2301B6A7" w:rsidR="00981F2A" w:rsidRPr="00981F2A" w:rsidRDefault="00981F2A" w:rsidP="00511215">
            <w:pPr>
              <w:spacing w:line="260" w:lineRule="atLeast"/>
              <w:rPr>
                <w:rFonts w:ascii="Arial" w:hAnsi="Arial"/>
                <w:sz w:val="20"/>
                <w:szCs w:val="22"/>
                <w:lang w:eastAsia="en-US"/>
              </w:rPr>
            </w:pPr>
            <w:r w:rsidRPr="00981F2A">
              <w:rPr>
                <w:rFonts w:ascii="Arial" w:hAnsi="Arial"/>
                <w:sz w:val="20"/>
                <w:szCs w:val="22"/>
                <w:lang w:eastAsia="en-US"/>
              </w:rPr>
              <w:t xml:space="preserve">Obdobje izvedbe referenčnega </w:t>
            </w:r>
            <w:r w:rsidR="000945FC" w:rsidRPr="000945FC">
              <w:rPr>
                <w:rFonts w:ascii="Arial" w:hAnsi="Arial"/>
                <w:sz w:val="20"/>
                <w:szCs w:val="22"/>
                <w:lang w:eastAsia="en-US"/>
              </w:rPr>
              <w:t xml:space="preserve">projekta </w:t>
            </w:r>
            <w:r w:rsidRPr="00981F2A">
              <w:rPr>
                <w:rFonts w:ascii="Arial" w:hAnsi="Arial"/>
                <w:sz w:val="20"/>
                <w:szCs w:val="22"/>
                <w:lang w:eastAsia="en-US"/>
              </w:rPr>
              <w:t xml:space="preserve">(od – do) </w:t>
            </w:r>
          </w:p>
        </w:tc>
        <w:tc>
          <w:tcPr>
            <w:tcW w:w="5103" w:type="dxa"/>
            <w:tcBorders>
              <w:top w:val="single" w:sz="4" w:space="0" w:color="auto"/>
              <w:left w:val="single" w:sz="4" w:space="0" w:color="auto"/>
              <w:bottom w:val="single" w:sz="4" w:space="0" w:color="auto"/>
              <w:right w:val="single" w:sz="4" w:space="0" w:color="auto"/>
            </w:tcBorders>
            <w:vAlign w:val="center"/>
          </w:tcPr>
          <w:p w14:paraId="19C066CC" w14:textId="77777777" w:rsidR="00981F2A" w:rsidRPr="00981F2A" w:rsidRDefault="00981F2A" w:rsidP="00981F2A">
            <w:pPr>
              <w:spacing w:line="260" w:lineRule="atLeast"/>
              <w:rPr>
                <w:rFonts w:ascii="Arial" w:hAnsi="Arial"/>
                <w:sz w:val="20"/>
                <w:szCs w:val="22"/>
                <w:lang w:eastAsia="en-US"/>
              </w:rPr>
            </w:pPr>
          </w:p>
        </w:tc>
      </w:tr>
      <w:tr w:rsidR="003A3F83" w:rsidRPr="00981F2A" w14:paraId="56D25D73"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tcPr>
          <w:p w14:paraId="2E1DCB0F" w14:textId="50514B4A" w:rsidR="003A3F83" w:rsidRPr="00981F2A" w:rsidRDefault="003A3F83" w:rsidP="003A3F83">
            <w:pPr>
              <w:spacing w:line="260" w:lineRule="atLeast"/>
              <w:rPr>
                <w:rFonts w:ascii="Arial" w:hAnsi="Arial"/>
                <w:sz w:val="20"/>
                <w:szCs w:val="22"/>
                <w:lang w:eastAsia="en-US"/>
              </w:rPr>
            </w:pPr>
            <w:r w:rsidRPr="008E0CBB">
              <w:rPr>
                <w:rFonts w:ascii="Arial" w:hAnsi="Arial"/>
                <w:bCs/>
                <w:iCs/>
                <w:sz w:val="20"/>
                <w:lang w:eastAsia="en-US"/>
              </w:rPr>
              <w:t xml:space="preserve">Datum dokončanja referenčnega </w:t>
            </w:r>
            <w:r w:rsidRPr="00CC3868">
              <w:rPr>
                <w:rFonts w:ascii="Arial" w:hAnsi="Arial"/>
                <w:bCs/>
                <w:iCs/>
                <w:sz w:val="20"/>
                <w:lang w:eastAsia="en-US"/>
              </w:rPr>
              <w:t>projekta</w:t>
            </w:r>
          </w:p>
        </w:tc>
        <w:tc>
          <w:tcPr>
            <w:tcW w:w="5103" w:type="dxa"/>
            <w:tcBorders>
              <w:top w:val="single" w:sz="4" w:space="0" w:color="auto"/>
              <w:left w:val="single" w:sz="4" w:space="0" w:color="auto"/>
              <w:bottom w:val="single" w:sz="4" w:space="0" w:color="auto"/>
              <w:right w:val="single" w:sz="4" w:space="0" w:color="auto"/>
            </w:tcBorders>
          </w:tcPr>
          <w:p w14:paraId="4803DA16" w14:textId="77777777" w:rsidR="003A3F83" w:rsidRPr="00981F2A" w:rsidRDefault="003A3F83" w:rsidP="003A3F83">
            <w:pPr>
              <w:spacing w:line="260" w:lineRule="atLeast"/>
              <w:rPr>
                <w:rFonts w:ascii="Arial" w:hAnsi="Arial"/>
                <w:sz w:val="20"/>
                <w:szCs w:val="22"/>
                <w:lang w:eastAsia="en-US"/>
              </w:rPr>
            </w:pPr>
          </w:p>
        </w:tc>
      </w:tr>
      <w:tr w:rsidR="00981F2A" w:rsidRPr="00981F2A" w14:paraId="39DF1418" w14:textId="77777777" w:rsidTr="001F7AC6">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475FC629" w14:textId="57F9D706" w:rsidR="00981F2A" w:rsidRPr="00981F2A" w:rsidRDefault="00981F2A" w:rsidP="00511215">
            <w:pPr>
              <w:spacing w:line="260" w:lineRule="atLeast"/>
              <w:rPr>
                <w:rFonts w:ascii="Arial" w:hAnsi="Arial"/>
                <w:sz w:val="20"/>
                <w:szCs w:val="22"/>
                <w:lang w:eastAsia="en-US"/>
              </w:rPr>
            </w:pPr>
            <w:r w:rsidRPr="00981F2A">
              <w:rPr>
                <w:rFonts w:ascii="Arial" w:hAnsi="Arial"/>
                <w:sz w:val="20"/>
                <w:szCs w:val="22"/>
                <w:lang w:eastAsia="en-US"/>
              </w:rPr>
              <w:t xml:space="preserve">Krajši opis referenčnega </w:t>
            </w:r>
            <w:r w:rsidR="000945FC" w:rsidRPr="000945FC">
              <w:rPr>
                <w:rFonts w:ascii="Arial" w:hAnsi="Arial"/>
                <w:sz w:val="20"/>
                <w:szCs w:val="22"/>
                <w:lang w:eastAsia="en-US"/>
              </w:rPr>
              <w:t>projekta</w:t>
            </w:r>
            <w:r w:rsidRPr="00981F2A">
              <w:rPr>
                <w:rFonts w:ascii="Arial" w:hAnsi="Arial"/>
                <w:sz w:val="20"/>
                <w:szCs w:val="22"/>
                <w:lang w:eastAsia="en-US"/>
              </w:rPr>
              <w:t>, iz katerega bo razvidno, ali po vsebini ustreza vsem zahtevam naročnika</w:t>
            </w:r>
          </w:p>
        </w:tc>
        <w:tc>
          <w:tcPr>
            <w:tcW w:w="5103" w:type="dxa"/>
            <w:tcBorders>
              <w:top w:val="single" w:sz="4" w:space="0" w:color="auto"/>
              <w:left w:val="single" w:sz="4" w:space="0" w:color="auto"/>
              <w:bottom w:val="single" w:sz="4" w:space="0" w:color="auto"/>
              <w:right w:val="single" w:sz="4" w:space="0" w:color="auto"/>
            </w:tcBorders>
            <w:vAlign w:val="center"/>
          </w:tcPr>
          <w:p w14:paraId="4041DD99" w14:textId="77777777" w:rsidR="00981F2A" w:rsidRPr="00981F2A" w:rsidRDefault="00981F2A" w:rsidP="00981F2A">
            <w:pPr>
              <w:spacing w:line="260" w:lineRule="atLeast"/>
              <w:rPr>
                <w:rFonts w:ascii="Arial" w:hAnsi="Arial"/>
                <w:sz w:val="20"/>
                <w:szCs w:val="22"/>
                <w:lang w:eastAsia="en-US"/>
              </w:rPr>
            </w:pPr>
          </w:p>
        </w:tc>
      </w:tr>
      <w:tr w:rsidR="00981F2A" w:rsidRPr="00A07395" w14:paraId="76FC47A4" w14:textId="77777777" w:rsidTr="001F7AC6">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3E12AA92" w14:textId="5DAFBE9B" w:rsidR="00981F2A" w:rsidRPr="00A07395" w:rsidRDefault="00981F2A" w:rsidP="00511215">
            <w:pPr>
              <w:spacing w:line="260" w:lineRule="atLeast"/>
              <w:rPr>
                <w:rFonts w:ascii="Arial" w:hAnsi="Arial"/>
                <w:sz w:val="20"/>
                <w:szCs w:val="22"/>
                <w:lang w:eastAsia="en-US"/>
              </w:rPr>
            </w:pPr>
            <w:r w:rsidRPr="00A07395">
              <w:rPr>
                <w:rFonts w:ascii="Arial" w:hAnsi="Arial"/>
                <w:sz w:val="20"/>
                <w:szCs w:val="22"/>
                <w:lang w:eastAsia="en-US"/>
              </w:rPr>
              <w:t xml:space="preserve">Vloga nominiranega kadra pri izvedbi referenčnega </w:t>
            </w:r>
            <w:r w:rsidR="000945FC" w:rsidRPr="00A07395">
              <w:rPr>
                <w:rFonts w:ascii="Arial" w:hAnsi="Arial"/>
                <w:sz w:val="20"/>
                <w:szCs w:val="22"/>
                <w:lang w:eastAsia="en-US"/>
              </w:rPr>
              <w:t>projekta in obdobje neprekinjene izvedbe vodenja</w:t>
            </w:r>
          </w:p>
        </w:tc>
        <w:tc>
          <w:tcPr>
            <w:tcW w:w="5103" w:type="dxa"/>
            <w:tcBorders>
              <w:top w:val="single" w:sz="4" w:space="0" w:color="auto"/>
              <w:left w:val="single" w:sz="4" w:space="0" w:color="auto"/>
              <w:bottom w:val="single" w:sz="4" w:space="0" w:color="auto"/>
              <w:right w:val="single" w:sz="4" w:space="0" w:color="auto"/>
            </w:tcBorders>
            <w:vAlign w:val="center"/>
          </w:tcPr>
          <w:p w14:paraId="6D267250" w14:textId="77777777" w:rsidR="00981F2A" w:rsidRPr="00A07395" w:rsidRDefault="00981F2A" w:rsidP="00981F2A">
            <w:pPr>
              <w:spacing w:line="260" w:lineRule="atLeast"/>
              <w:rPr>
                <w:rFonts w:ascii="Arial" w:hAnsi="Arial"/>
                <w:sz w:val="20"/>
                <w:szCs w:val="22"/>
                <w:lang w:eastAsia="en-US"/>
              </w:rPr>
            </w:pPr>
          </w:p>
        </w:tc>
      </w:tr>
      <w:tr w:rsidR="000945FC" w:rsidRPr="00A07395" w14:paraId="7C7168EA" w14:textId="77777777" w:rsidTr="001F7AC6">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3C0D88B4" w14:textId="77777777" w:rsidR="000945FC" w:rsidRPr="00A07395" w:rsidRDefault="000945FC" w:rsidP="00511215">
            <w:pPr>
              <w:spacing w:line="260" w:lineRule="atLeast"/>
              <w:rPr>
                <w:rFonts w:ascii="Arial" w:hAnsi="Arial"/>
                <w:sz w:val="20"/>
                <w:szCs w:val="22"/>
                <w:lang w:eastAsia="en-US"/>
              </w:rPr>
            </w:pPr>
          </w:p>
        </w:tc>
        <w:tc>
          <w:tcPr>
            <w:tcW w:w="5103" w:type="dxa"/>
            <w:tcBorders>
              <w:top w:val="single" w:sz="4" w:space="0" w:color="auto"/>
              <w:left w:val="single" w:sz="4" w:space="0" w:color="auto"/>
              <w:bottom w:val="single" w:sz="4" w:space="0" w:color="auto"/>
              <w:right w:val="single" w:sz="4" w:space="0" w:color="auto"/>
            </w:tcBorders>
            <w:vAlign w:val="center"/>
          </w:tcPr>
          <w:p w14:paraId="6E42317D" w14:textId="77777777" w:rsidR="000945FC" w:rsidRPr="00A07395" w:rsidRDefault="000945FC" w:rsidP="00981F2A">
            <w:pPr>
              <w:spacing w:line="260" w:lineRule="atLeast"/>
              <w:rPr>
                <w:rFonts w:ascii="Arial" w:hAnsi="Arial"/>
                <w:sz w:val="20"/>
                <w:szCs w:val="22"/>
                <w:lang w:eastAsia="en-US"/>
              </w:rPr>
            </w:pPr>
          </w:p>
        </w:tc>
      </w:tr>
      <w:tr w:rsidR="000945FC" w:rsidRPr="00A07395" w14:paraId="16E85677"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6A3321F4" w14:textId="2B3F5FE5" w:rsidR="000945FC" w:rsidRPr="00A07395" w:rsidRDefault="000945FC" w:rsidP="000945FC">
            <w:pPr>
              <w:spacing w:line="260" w:lineRule="atLeast"/>
              <w:rPr>
                <w:rFonts w:ascii="Arial" w:hAnsi="Arial"/>
                <w:b/>
                <w:sz w:val="20"/>
                <w:szCs w:val="22"/>
                <w:lang w:eastAsia="en-US"/>
              </w:rPr>
            </w:pPr>
            <w:r w:rsidRPr="00A07395">
              <w:rPr>
                <w:rFonts w:ascii="Arial" w:hAnsi="Arial"/>
                <w:b/>
                <w:sz w:val="20"/>
                <w:szCs w:val="22"/>
                <w:lang w:eastAsia="en-US"/>
              </w:rPr>
              <w:t>Referenčni projekt 2 (4. alineja)</w:t>
            </w:r>
          </w:p>
        </w:tc>
        <w:tc>
          <w:tcPr>
            <w:tcW w:w="5103" w:type="dxa"/>
            <w:tcBorders>
              <w:top w:val="single" w:sz="4" w:space="0" w:color="auto"/>
              <w:left w:val="single" w:sz="4" w:space="0" w:color="auto"/>
              <w:bottom w:val="single" w:sz="4" w:space="0" w:color="auto"/>
              <w:right w:val="single" w:sz="4" w:space="0" w:color="auto"/>
            </w:tcBorders>
            <w:vAlign w:val="center"/>
          </w:tcPr>
          <w:p w14:paraId="46AA8620" w14:textId="77777777" w:rsidR="000945FC" w:rsidRPr="00A07395" w:rsidRDefault="000945FC" w:rsidP="00231154">
            <w:pPr>
              <w:spacing w:line="260" w:lineRule="atLeast"/>
              <w:rPr>
                <w:rFonts w:ascii="Arial" w:hAnsi="Arial"/>
                <w:b/>
                <w:sz w:val="20"/>
                <w:szCs w:val="22"/>
                <w:lang w:eastAsia="en-US"/>
              </w:rPr>
            </w:pPr>
          </w:p>
        </w:tc>
      </w:tr>
      <w:tr w:rsidR="000945FC" w:rsidRPr="00A07395" w14:paraId="2CED5D09"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6A49C8BA" w14:textId="4FCB0157" w:rsidR="000945FC" w:rsidRPr="00A07395" w:rsidRDefault="000945FC" w:rsidP="00231154">
            <w:pPr>
              <w:spacing w:line="260" w:lineRule="atLeast"/>
              <w:rPr>
                <w:rFonts w:ascii="Arial" w:hAnsi="Arial"/>
                <w:b/>
                <w:sz w:val="20"/>
                <w:szCs w:val="22"/>
                <w:lang w:eastAsia="en-US"/>
              </w:rPr>
            </w:pPr>
            <w:r w:rsidRPr="00A07395">
              <w:rPr>
                <w:rFonts w:ascii="Arial" w:hAnsi="Arial"/>
                <w:sz w:val="20"/>
                <w:szCs w:val="22"/>
                <w:lang w:eastAsia="en-US"/>
              </w:rPr>
              <w:t>Naziv referenčnega projekta</w:t>
            </w:r>
          </w:p>
        </w:tc>
        <w:tc>
          <w:tcPr>
            <w:tcW w:w="5103" w:type="dxa"/>
            <w:tcBorders>
              <w:top w:val="single" w:sz="4" w:space="0" w:color="auto"/>
              <w:left w:val="single" w:sz="4" w:space="0" w:color="auto"/>
              <w:bottom w:val="single" w:sz="4" w:space="0" w:color="auto"/>
              <w:right w:val="single" w:sz="4" w:space="0" w:color="auto"/>
            </w:tcBorders>
            <w:vAlign w:val="center"/>
          </w:tcPr>
          <w:p w14:paraId="2BA67BEF" w14:textId="77777777" w:rsidR="000945FC" w:rsidRPr="00A07395" w:rsidRDefault="000945FC" w:rsidP="00231154">
            <w:pPr>
              <w:spacing w:line="260" w:lineRule="atLeast"/>
              <w:rPr>
                <w:rFonts w:ascii="Arial" w:hAnsi="Arial"/>
                <w:b/>
                <w:sz w:val="20"/>
                <w:szCs w:val="22"/>
                <w:lang w:eastAsia="en-US"/>
              </w:rPr>
            </w:pPr>
          </w:p>
        </w:tc>
      </w:tr>
      <w:tr w:rsidR="000945FC" w:rsidRPr="00A07395" w14:paraId="1864E50C"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2916FA9D" w14:textId="7A1BD4A1" w:rsidR="000945FC" w:rsidRPr="00A07395" w:rsidRDefault="000945FC" w:rsidP="00231154">
            <w:pPr>
              <w:spacing w:line="260" w:lineRule="atLeast"/>
              <w:rPr>
                <w:rFonts w:ascii="Arial" w:hAnsi="Arial"/>
                <w:sz w:val="20"/>
                <w:szCs w:val="22"/>
                <w:lang w:eastAsia="en-US"/>
              </w:rPr>
            </w:pPr>
            <w:r w:rsidRPr="00A07395">
              <w:rPr>
                <w:rFonts w:ascii="Arial" w:hAnsi="Arial"/>
                <w:sz w:val="20"/>
                <w:szCs w:val="22"/>
                <w:lang w:eastAsia="en-US"/>
              </w:rPr>
              <w:t>Naročnik referenčnega projekta (naziv, naslov, davčna številka)</w:t>
            </w:r>
          </w:p>
        </w:tc>
        <w:tc>
          <w:tcPr>
            <w:tcW w:w="5103" w:type="dxa"/>
            <w:tcBorders>
              <w:top w:val="single" w:sz="4" w:space="0" w:color="auto"/>
              <w:left w:val="single" w:sz="4" w:space="0" w:color="auto"/>
              <w:bottom w:val="single" w:sz="4" w:space="0" w:color="auto"/>
              <w:right w:val="single" w:sz="4" w:space="0" w:color="auto"/>
            </w:tcBorders>
            <w:vAlign w:val="center"/>
          </w:tcPr>
          <w:p w14:paraId="7199126D" w14:textId="77777777" w:rsidR="000945FC" w:rsidRPr="00A07395" w:rsidRDefault="000945FC" w:rsidP="00231154">
            <w:pPr>
              <w:spacing w:line="260" w:lineRule="atLeast"/>
              <w:rPr>
                <w:rFonts w:ascii="Arial" w:hAnsi="Arial"/>
                <w:sz w:val="20"/>
                <w:szCs w:val="22"/>
                <w:lang w:eastAsia="en-US"/>
              </w:rPr>
            </w:pPr>
          </w:p>
        </w:tc>
      </w:tr>
      <w:tr w:rsidR="000945FC" w:rsidRPr="00A07395" w14:paraId="06191AB1"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71B3C42A" w14:textId="77777777" w:rsidR="000945FC" w:rsidRPr="00A07395" w:rsidRDefault="000945FC" w:rsidP="00231154">
            <w:pPr>
              <w:spacing w:line="260" w:lineRule="atLeast"/>
              <w:rPr>
                <w:rFonts w:ascii="Arial" w:hAnsi="Arial"/>
                <w:sz w:val="20"/>
                <w:szCs w:val="22"/>
                <w:lang w:eastAsia="en-US"/>
              </w:rPr>
            </w:pPr>
            <w:r w:rsidRPr="00A07395">
              <w:rPr>
                <w:rFonts w:ascii="Arial" w:hAnsi="Arial"/>
                <w:sz w:val="20"/>
                <w:szCs w:val="22"/>
                <w:lang w:eastAsia="en-US"/>
              </w:rPr>
              <w:t>Kontaktna oseba naročnika (ime in priimek, e-naslov ter tel. št.)</w:t>
            </w:r>
          </w:p>
        </w:tc>
        <w:tc>
          <w:tcPr>
            <w:tcW w:w="5103" w:type="dxa"/>
            <w:tcBorders>
              <w:top w:val="single" w:sz="4" w:space="0" w:color="auto"/>
              <w:left w:val="single" w:sz="4" w:space="0" w:color="auto"/>
              <w:bottom w:val="single" w:sz="4" w:space="0" w:color="auto"/>
              <w:right w:val="single" w:sz="4" w:space="0" w:color="auto"/>
            </w:tcBorders>
            <w:vAlign w:val="center"/>
          </w:tcPr>
          <w:p w14:paraId="1879720D" w14:textId="77777777" w:rsidR="000945FC" w:rsidRPr="00A07395" w:rsidRDefault="000945FC" w:rsidP="00231154">
            <w:pPr>
              <w:spacing w:line="260" w:lineRule="atLeast"/>
              <w:rPr>
                <w:rFonts w:ascii="Arial" w:hAnsi="Arial"/>
                <w:sz w:val="20"/>
                <w:szCs w:val="22"/>
                <w:lang w:eastAsia="en-US"/>
              </w:rPr>
            </w:pPr>
          </w:p>
        </w:tc>
      </w:tr>
      <w:tr w:rsidR="00DA616D" w:rsidRPr="00A07395" w14:paraId="12B58F4D"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tcPr>
          <w:p w14:paraId="0D0D5C16" w14:textId="3E399B93" w:rsidR="00DA616D" w:rsidRPr="00A07395" w:rsidRDefault="00DA616D" w:rsidP="00DA616D">
            <w:pPr>
              <w:spacing w:line="260" w:lineRule="atLeast"/>
              <w:rPr>
                <w:rFonts w:ascii="Arial" w:hAnsi="Arial"/>
                <w:sz w:val="20"/>
                <w:szCs w:val="22"/>
                <w:lang w:eastAsia="en-US"/>
              </w:rPr>
            </w:pPr>
            <w:r>
              <w:rPr>
                <w:rFonts w:ascii="Arial" w:hAnsi="Arial"/>
                <w:iCs/>
                <w:sz w:val="20"/>
                <w:lang w:eastAsia="en-US"/>
              </w:rPr>
              <w:t>Vrednost referenčnega dela</w:t>
            </w:r>
          </w:p>
        </w:tc>
        <w:tc>
          <w:tcPr>
            <w:tcW w:w="5103" w:type="dxa"/>
            <w:tcBorders>
              <w:top w:val="single" w:sz="4" w:space="0" w:color="auto"/>
              <w:left w:val="single" w:sz="4" w:space="0" w:color="auto"/>
              <w:bottom w:val="single" w:sz="4" w:space="0" w:color="auto"/>
              <w:right w:val="single" w:sz="4" w:space="0" w:color="auto"/>
            </w:tcBorders>
          </w:tcPr>
          <w:p w14:paraId="54927C40" w14:textId="77777777" w:rsidR="00DA616D" w:rsidRPr="00A07395" w:rsidRDefault="00DA616D" w:rsidP="00DA616D">
            <w:pPr>
              <w:spacing w:line="260" w:lineRule="atLeast"/>
              <w:rPr>
                <w:rFonts w:ascii="Arial" w:hAnsi="Arial"/>
                <w:sz w:val="20"/>
                <w:szCs w:val="22"/>
                <w:lang w:eastAsia="en-US"/>
              </w:rPr>
            </w:pPr>
          </w:p>
        </w:tc>
      </w:tr>
      <w:tr w:rsidR="000945FC" w:rsidRPr="00A07395" w14:paraId="151740FD"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0C21B419" w14:textId="31B35C6C" w:rsidR="000945FC" w:rsidRPr="00A07395" w:rsidRDefault="000945FC" w:rsidP="00231154">
            <w:pPr>
              <w:spacing w:line="260" w:lineRule="atLeast"/>
              <w:rPr>
                <w:rFonts w:ascii="Arial" w:hAnsi="Arial"/>
                <w:sz w:val="20"/>
                <w:szCs w:val="22"/>
                <w:lang w:eastAsia="en-US"/>
              </w:rPr>
            </w:pPr>
            <w:r w:rsidRPr="00A07395">
              <w:rPr>
                <w:rFonts w:ascii="Arial" w:hAnsi="Arial"/>
                <w:sz w:val="20"/>
                <w:szCs w:val="22"/>
                <w:lang w:eastAsia="en-US"/>
              </w:rPr>
              <w:t xml:space="preserve">Obdobje izvedbe referenčnega projekta (od – do) </w:t>
            </w:r>
          </w:p>
        </w:tc>
        <w:tc>
          <w:tcPr>
            <w:tcW w:w="5103" w:type="dxa"/>
            <w:tcBorders>
              <w:top w:val="single" w:sz="4" w:space="0" w:color="auto"/>
              <w:left w:val="single" w:sz="4" w:space="0" w:color="auto"/>
              <w:bottom w:val="single" w:sz="4" w:space="0" w:color="auto"/>
              <w:right w:val="single" w:sz="4" w:space="0" w:color="auto"/>
            </w:tcBorders>
            <w:vAlign w:val="center"/>
          </w:tcPr>
          <w:p w14:paraId="0406D49D" w14:textId="77777777" w:rsidR="000945FC" w:rsidRPr="00A07395" w:rsidRDefault="000945FC" w:rsidP="00231154">
            <w:pPr>
              <w:spacing w:line="260" w:lineRule="atLeast"/>
              <w:rPr>
                <w:rFonts w:ascii="Arial" w:hAnsi="Arial"/>
                <w:sz w:val="20"/>
                <w:szCs w:val="22"/>
                <w:lang w:eastAsia="en-US"/>
              </w:rPr>
            </w:pPr>
          </w:p>
        </w:tc>
      </w:tr>
      <w:tr w:rsidR="003A3F83" w:rsidRPr="00A07395" w14:paraId="2E8AF5DE"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tcPr>
          <w:p w14:paraId="5E5BABC8" w14:textId="7F81ACBD" w:rsidR="003A3F83" w:rsidRPr="00A07395" w:rsidRDefault="003A3F83" w:rsidP="003A3F83">
            <w:pPr>
              <w:spacing w:line="260" w:lineRule="atLeast"/>
              <w:rPr>
                <w:rFonts w:ascii="Arial" w:hAnsi="Arial"/>
                <w:sz w:val="20"/>
                <w:szCs w:val="22"/>
                <w:lang w:eastAsia="en-US"/>
              </w:rPr>
            </w:pPr>
            <w:r w:rsidRPr="008E0CBB">
              <w:rPr>
                <w:rFonts w:ascii="Arial" w:hAnsi="Arial"/>
                <w:bCs/>
                <w:iCs/>
                <w:sz w:val="20"/>
                <w:lang w:eastAsia="en-US"/>
              </w:rPr>
              <w:t xml:space="preserve">Datum dokončanja referenčnega </w:t>
            </w:r>
            <w:r w:rsidRPr="00CC3868">
              <w:rPr>
                <w:rFonts w:ascii="Arial" w:hAnsi="Arial"/>
                <w:bCs/>
                <w:iCs/>
                <w:sz w:val="20"/>
                <w:lang w:eastAsia="en-US"/>
              </w:rPr>
              <w:t>projekta</w:t>
            </w:r>
          </w:p>
        </w:tc>
        <w:tc>
          <w:tcPr>
            <w:tcW w:w="5103" w:type="dxa"/>
            <w:tcBorders>
              <w:top w:val="single" w:sz="4" w:space="0" w:color="auto"/>
              <w:left w:val="single" w:sz="4" w:space="0" w:color="auto"/>
              <w:bottom w:val="single" w:sz="4" w:space="0" w:color="auto"/>
              <w:right w:val="single" w:sz="4" w:space="0" w:color="auto"/>
            </w:tcBorders>
          </w:tcPr>
          <w:p w14:paraId="7DD9FB4F" w14:textId="77777777" w:rsidR="003A3F83" w:rsidRPr="00A07395" w:rsidRDefault="003A3F83" w:rsidP="003A3F83">
            <w:pPr>
              <w:spacing w:line="260" w:lineRule="atLeast"/>
              <w:rPr>
                <w:rFonts w:ascii="Arial" w:hAnsi="Arial"/>
                <w:sz w:val="20"/>
                <w:szCs w:val="22"/>
                <w:lang w:eastAsia="en-US"/>
              </w:rPr>
            </w:pPr>
          </w:p>
        </w:tc>
      </w:tr>
      <w:tr w:rsidR="000945FC" w:rsidRPr="00A07395" w14:paraId="72D3189A"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1C3ABFB6" w14:textId="468AB172" w:rsidR="000945FC" w:rsidRPr="00A07395" w:rsidRDefault="000945FC" w:rsidP="00231154">
            <w:pPr>
              <w:spacing w:line="260" w:lineRule="atLeast"/>
              <w:rPr>
                <w:rFonts w:ascii="Arial" w:hAnsi="Arial"/>
                <w:sz w:val="20"/>
                <w:szCs w:val="22"/>
                <w:lang w:eastAsia="en-US"/>
              </w:rPr>
            </w:pPr>
            <w:r w:rsidRPr="00A07395">
              <w:rPr>
                <w:rFonts w:ascii="Arial" w:hAnsi="Arial"/>
                <w:sz w:val="20"/>
                <w:szCs w:val="22"/>
                <w:lang w:eastAsia="en-US"/>
              </w:rPr>
              <w:t>Krajši opis referenčnega projekta, iz katerega bo razvidno, ali po vsebini ustreza vsem zahtevam naročnika</w:t>
            </w:r>
          </w:p>
        </w:tc>
        <w:tc>
          <w:tcPr>
            <w:tcW w:w="5103" w:type="dxa"/>
            <w:tcBorders>
              <w:top w:val="single" w:sz="4" w:space="0" w:color="auto"/>
              <w:left w:val="single" w:sz="4" w:space="0" w:color="auto"/>
              <w:bottom w:val="single" w:sz="4" w:space="0" w:color="auto"/>
              <w:right w:val="single" w:sz="4" w:space="0" w:color="auto"/>
            </w:tcBorders>
            <w:vAlign w:val="center"/>
          </w:tcPr>
          <w:p w14:paraId="14D963B7" w14:textId="77777777" w:rsidR="000945FC" w:rsidRPr="00A07395" w:rsidRDefault="000945FC" w:rsidP="00231154">
            <w:pPr>
              <w:spacing w:line="260" w:lineRule="atLeast"/>
              <w:rPr>
                <w:rFonts w:ascii="Arial" w:hAnsi="Arial"/>
                <w:sz w:val="20"/>
                <w:szCs w:val="22"/>
                <w:lang w:eastAsia="en-US"/>
              </w:rPr>
            </w:pPr>
          </w:p>
        </w:tc>
      </w:tr>
      <w:tr w:rsidR="000945FC" w:rsidRPr="00981F2A" w14:paraId="2EB9FAD9"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2763C3D5" w14:textId="4751016B" w:rsidR="000945FC" w:rsidRPr="00981F2A" w:rsidRDefault="00A07395" w:rsidP="00231154">
            <w:pPr>
              <w:spacing w:line="260" w:lineRule="atLeast"/>
              <w:rPr>
                <w:rFonts w:ascii="Arial" w:hAnsi="Arial"/>
                <w:sz w:val="20"/>
                <w:szCs w:val="22"/>
                <w:lang w:eastAsia="en-US"/>
              </w:rPr>
            </w:pPr>
            <w:r w:rsidRPr="00A07395">
              <w:rPr>
                <w:rFonts w:ascii="Arial" w:hAnsi="Arial"/>
                <w:sz w:val="20"/>
                <w:szCs w:val="22"/>
                <w:lang w:eastAsia="en-US"/>
              </w:rPr>
              <w:t>Vloga nominiranega kadra pri izvedbi referenčnega projekta in obdobje neprekinjene izvedbe vodenja</w:t>
            </w:r>
          </w:p>
        </w:tc>
        <w:tc>
          <w:tcPr>
            <w:tcW w:w="5103" w:type="dxa"/>
            <w:tcBorders>
              <w:top w:val="single" w:sz="4" w:space="0" w:color="auto"/>
              <w:left w:val="single" w:sz="4" w:space="0" w:color="auto"/>
              <w:bottom w:val="single" w:sz="4" w:space="0" w:color="auto"/>
              <w:right w:val="single" w:sz="4" w:space="0" w:color="auto"/>
            </w:tcBorders>
            <w:vAlign w:val="center"/>
          </w:tcPr>
          <w:p w14:paraId="395C8DD5" w14:textId="77777777" w:rsidR="000945FC" w:rsidRPr="00981F2A" w:rsidRDefault="000945FC" w:rsidP="00231154">
            <w:pPr>
              <w:spacing w:line="260" w:lineRule="atLeast"/>
              <w:rPr>
                <w:rFonts w:ascii="Arial" w:hAnsi="Arial"/>
                <w:sz w:val="20"/>
                <w:szCs w:val="22"/>
                <w:lang w:eastAsia="en-US"/>
              </w:rPr>
            </w:pPr>
          </w:p>
        </w:tc>
      </w:tr>
      <w:tr w:rsidR="001A73F1" w:rsidRPr="00981F2A" w14:paraId="0CAD4CC5" w14:textId="77777777" w:rsidTr="0037069B">
        <w:trPr>
          <w:trHeight w:val="90"/>
          <w:jc w:val="center"/>
        </w:trPr>
        <w:tc>
          <w:tcPr>
            <w:tcW w:w="9351" w:type="dxa"/>
            <w:gridSpan w:val="2"/>
            <w:vAlign w:val="center"/>
          </w:tcPr>
          <w:p w14:paraId="6CB23BCE" w14:textId="214C0DB3" w:rsidR="001A73F1" w:rsidRPr="00981F2A" w:rsidRDefault="000C7306" w:rsidP="0037069B">
            <w:pPr>
              <w:spacing w:line="260" w:lineRule="atLeast"/>
              <w:jc w:val="both"/>
              <w:rPr>
                <w:rFonts w:ascii="Arial" w:hAnsi="Arial"/>
                <w:b/>
                <w:sz w:val="20"/>
                <w:szCs w:val="22"/>
                <w:lang w:eastAsia="en-US"/>
              </w:rPr>
            </w:pPr>
            <w:r w:rsidRPr="000C7306">
              <w:rPr>
                <w:rFonts w:ascii="Arial" w:hAnsi="Arial"/>
                <w:b/>
                <w:sz w:val="20"/>
                <w:szCs w:val="22"/>
                <w:lang w:eastAsia="en-US"/>
              </w:rPr>
              <w:lastRenderedPageBreak/>
              <w:t xml:space="preserve">INŽENIR </w:t>
            </w:r>
            <w:r w:rsidR="001A73F1">
              <w:rPr>
                <w:rFonts w:ascii="Arial" w:hAnsi="Arial"/>
                <w:b/>
                <w:sz w:val="20"/>
                <w:szCs w:val="22"/>
                <w:lang w:eastAsia="en-US"/>
              </w:rPr>
              <w:t>1</w:t>
            </w:r>
          </w:p>
        </w:tc>
      </w:tr>
      <w:tr w:rsidR="001A73F1" w:rsidRPr="00981F2A" w14:paraId="69411247" w14:textId="77777777" w:rsidTr="0037069B">
        <w:trPr>
          <w:trHeight w:val="90"/>
          <w:jc w:val="center"/>
        </w:trPr>
        <w:tc>
          <w:tcPr>
            <w:tcW w:w="4248" w:type="dxa"/>
            <w:vAlign w:val="center"/>
          </w:tcPr>
          <w:p w14:paraId="6F66C9A7" w14:textId="77777777" w:rsidR="001A73F1" w:rsidRPr="00981F2A" w:rsidRDefault="001A73F1" w:rsidP="0037069B">
            <w:pPr>
              <w:spacing w:line="260" w:lineRule="atLeast"/>
              <w:rPr>
                <w:rFonts w:ascii="Arial" w:hAnsi="Arial"/>
                <w:sz w:val="20"/>
                <w:szCs w:val="22"/>
                <w:lang w:eastAsia="en-US"/>
              </w:rPr>
            </w:pPr>
            <w:r w:rsidRPr="00981F2A">
              <w:rPr>
                <w:rFonts w:ascii="Arial" w:hAnsi="Arial"/>
                <w:sz w:val="20"/>
                <w:szCs w:val="22"/>
                <w:lang w:eastAsia="en-US"/>
              </w:rPr>
              <w:t>Ime in priimek</w:t>
            </w:r>
          </w:p>
        </w:tc>
        <w:tc>
          <w:tcPr>
            <w:tcW w:w="5103" w:type="dxa"/>
            <w:vAlign w:val="center"/>
          </w:tcPr>
          <w:p w14:paraId="5552EC53" w14:textId="77777777" w:rsidR="001A73F1" w:rsidRPr="00981F2A" w:rsidRDefault="001A73F1" w:rsidP="0037069B">
            <w:pPr>
              <w:spacing w:line="260" w:lineRule="atLeast"/>
              <w:rPr>
                <w:rFonts w:ascii="Arial" w:hAnsi="Arial"/>
                <w:sz w:val="20"/>
                <w:szCs w:val="22"/>
                <w:lang w:eastAsia="en-US"/>
              </w:rPr>
            </w:pPr>
          </w:p>
        </w:tc>
      </w:tr>
      <w:tr w:rsidR="001A73F1" w:rsidRPr="00981F2A" w14:paraId="265E2AD1" w14:textId="77777777" w:rsidTr="0037069B">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00671DBD" w14:textId="77777777" w:rsidR="001A73F1" w:rsidRPr="00981F2A" w:rsidRDefault="001A73F1" w:rsidP="0037069B">
            <w:pPr>
              <w:spacing w:line="260" w:lineRule="atLeast"/>
              <w:rPr>
                <w:rFonts w:ascii="Arial" w:hAnsi="Arial"/>
                <w:sz w:val="20"/>
                <w:szCs w:val="22"/>
                <w:lang w:eastAsia="en-US"/>
              </w:rPr>
            </w:pPr>
            <w:r w:rsidRPr="00981F2A">
              <w:rPr>
                <w:rFonts w:ascii="Arial" w:hAnsi="Arial"/>
                <w:sz w:val="20"/>
                <w:szCs w:val="22"/>
                <w:lang w:eastAsia="en-US"/>
              </w:rPr>
              <w:t>Zaposlen pri ponudniku/soponudniku oz. navedba delodajalca</w:t>
            </w:r>
          </w:p>
        </w:tc>
        <w:tc>
          <w:tcPr>
            <w:tcW w:w="5103" w:type="dxa"/>
            <w:tcBorders>
              <w:top w:val="single" w:sz="4" w:space="0" w:color="auto"/>
              <w:left w:val="single" w:sz="4" w:space="0" w:color="auto"/>
              <w:bottom w:val="single" w:sz="4" w:space="0" w:color="auto"/>
              <w:right w:val="single" w:sz="4" w:space="0" w:color="auto"/>
            </w:tcBorders>
            <w:vAlign w:val="center"/>
          </w:tcPr>
          <w:p w14:paraId="0EEC9D60" w14:textId="77777777" w:rsidR="001A73F1" w:rsidRPr="00981F2A" w:rsidRDefault="001A73F1" w:rsidP="0037069B">
            <w:pPr>
              <w:spacing w:line="260" w:lineRule="atLeast"/>
              <w:rPr>
                <w:rFonts w:ascii="Arial" w:hAnsi="Arial"/>
                <w:sz w:val="20"/>
                <w:szCs w:val="22"/>
                <w:lang w:eastAsia="en-US"/>
              </w:rPr>
            </w:pPr>
          </w:p>
        </w:tc>
      </w:tr>
      <w:tr w:rsidR="001A73F1" w:rsidRPr="00981F2A" w14:paraId="3F8A9FE2" w14:textId="77777777" w:rsidTr="0037069B">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059D6BF4" w14:textId="77777777" w:rsidR="001A73F1" w:rsidRPr="00981F2A" w:rsidRDefault="001A73F1" w:rsidP="0037069B">
            <w:pPr>
              <w:spacing w:line="260" w:lineRule="atLeast"/>
              <w:rPr>
                <w:rFonts w:ascii="Arial" w:hAnsi="Arial"/>
                <w:sz w:val="20"/>
                <w:szCs w:val="22"/>
                <w:lang w:eastAsia="en-US"/>
              </w:rPr>
            </w:pPr>
            <w:r w:rsidRPr="00981F2A">
              <w:rPr>
                <w:rFonts w:ascii="Arial" w:hAnsi="Arial"/>
                <w:sz w:val="20"/>
                <w:szCs w:val="22"/>
                <w:lang w:eastAsia="en-US"/>
              </w:rPr>
              <w:t>Stopnja in smer dosežene izobrazbe ter navedba izobraževalne institucije</w:t>
            </w:r>
          </w:p>
        </w:tc>
        <w:tc>
          <w:tcPr>
            <w:tcW w:w="5103" w:type="dxa"/>
            <w:tcBorders>
              <w:top w:val="single" w:sz="4" w:space="0" w:color="auto"/>
              <w:left w:val="single" w:sz="4" w:space="0" w:color="auto"/>
              <w:bottom w:val="single" w:sz="4" w:space="0" w:color="auto"/>
              <w:right w:val="single" w:sz="4" w:space="0" w:color="auto"/>
            </w:tcBorders>
            <w:vAlign w:val="center"/>
          </w:tcPr>
          <w:p w14:paraId="03431509" w14:textId="77777777" w:rsidR="001A73F1" w:rsidRPr="00981F2A" w:rsidRDefault="001A73F1" w:rsidP="0037069B">
            <w:pPr>
              <w:spacing w:line="260" w:lineRule="atLeast"/>
              <w:rPr>
                <w:rFonts w:ascii="Arial" w:hAnsi="Arial"/>
                <w:sz w:val="20"/>
                <w:szCs w:val="22"/>
                <w:lang w:eastAsia="en-US"/>
              </w:rPr>
            </w:pPr>
          </w:p>
        </w:tc>
      </w:tr>
      <w:tr w:rsidR="001A73F1" w:rsidRPr="00981F2A" w14:paraId="35595B1E" w14:textId="77777777" w:rsidTr="0037069B">
        <w:trPr>
          <w:trHeight w:val="90"/>
          <w:jc w:val="center"/>
        </w:trPr>
        <w:tc>
          <w:tcPr>
            <w:tcW w:w="4248" w:type="dxa"/>
            <w:vAlign w:val="center"/>
          </w:tcPr>
          <w:p w14:paraId="442481FC" w14:textId="40C5EC03" w:rsidR="001A73F1" w:rsidRPr="00981F2A" w:rsidRDefault="00A07395" w:rsidP="00A07395">
            <w:pPr>
              <w:spacing w:line="260" w:lineRule="atLeast"/>
              <w:rPr>
                <w:rFonts w:ascii="Arial" w:hAnsi="Arial"/>
                <w:sz w:val="20"/>
                <w:szCs w:val="22"/>
                <w:lang w:eastAsia="en-US"/>
              </w:rPr>
            </w:pPr>
            <w:r w:rsidRPr="00A07395">
              <w:rPr>
                <w:rFonts w:ascii="Arial" w:hAnsi="Arial"/>
                <w:sz w:val="20"/>
                <w:szCs w:val="22"/>
                <w:lang w:eastAsia="en-US"/>
              </w:rPr>
              <w:t xml:space="preserve">Število let delovnih izkušenj </w:t>
            </w:r>
            <w:r>
              <w:rPr>
                <w:rFonts w:ascii="Arial" w:hAnsi="Arial"/>
                <w:sz w:val="20"/>
                <w:szCs w:val="22"/>
                <w:lang w:eastAsia="en-US"/>
              </w:rPr>
              <w:t xml:space="preserve">na področju razvijanja rešitev </w:t>
            </w:r>
            <w:r w:rsidRPr="00A07395">
              <w:rPr>
                <w:rFonts w:ascii="Arial" w:hAnsi="Arial"/>
                <w:sz w:val="20"/>
                <w:szCs w:val="22"/>
                <w:lang w:eastAsia="en-US"/>
              </w:rPr>
              <w:t>iz zahtevanih področij</w:t>
            </w:r>
          </w:p>
        </w:tc>
        <w:tc>
          <w:tcPr>
            <w:tcW w:w="5103" w:type="dxa"/>
            <w:vAlign w:val="center"/>
          </w:tcPr>
          <w:p w14:paraId="479B8C12" w14:textId="77777777" w:rsidR="001A73F1" w:rsidRPr="00981F2A" w:rsidRDefault="001A73F1" w:rsidP="0037069B">
            <w:pPr>
              <w:spacing w:line="260" w:lineRule="atLeast"/>
              <w:rPr>
                <w:rFonts w:ascii="Arial" w:hAnsi="Arial"/>
                <w:sz w:val="20"/>
                <w:szCs w:val="22"/>
                <w:lang w:eastAsia="en-US"/>
              </w:rPr>
            </w:pPr>
          </w:p>
        </w:tc>
      </w:tr>
      <w:tr w:rsidR="00A07395" w:rsidRPr="00981F2A" w14:paraId="6DB6B918" w14:textId="77777777" w:rsidTr="0037069B">
        <w:trPr>
          <w:trHeight w:val="90"/>
          <w:jc w:val="center"/>
        </w:trPr>
        <w:tc>
          <w:tcPr>
            <w:tcW w:w="4248" w:type="dxa"/>
            <w:vAlign w:val="center"/>
          </w:tcPr>
          <w:p w14:paraId="21E7E155" w14:textId="77777777" w:rsidR="00A07395" w:rsidRPr="00A07395" w:rsidRDefault="00A07395" w:rsidP="00A07395">
            <w:pPr>
              <w:spacing w:line="260" w:lineRule="atLeast"/>
              <w:rPr>
                <w:rFonts w:ascii="Arial" w:hAnsi="Arial"/>
                <w:sz w:val="20"/>
                <w:szCs w:val="22"/>
                <w:lang w:eastAsia="en-US"/>
              </w:rPr>
            </w:pPr>
          </w:p>
        </w:tc>
        <w:tc>
          <w:tcPr>
            <w:tcW w:w="5103" w:type="dxa"/>
            <w:vAlign w:val="center"/>
          </w:tcPr>
          <w:p w14:paraId="57BC4BD9" w14:textId="77777777" w:rsidR="00A07395" w:rsidRPr="00981F2A" w:rsidRDefault="00A07395" w:rsidP="0037069B">
            <w:pPr>
              <w:spacing w:line="260" w:lineRule="atLeast"/>
              <w:rPr>
                <w:rFonts w:ascii="Arial" w:hAnsi="Arial"/>
                <w:sz w:val="20"/>
                <w:szCs w:val="22"/>
                <w:lang w:eastAsia="en-US"/>
              </w:rPr>
            </w:pPr>
          </w:p>
        </w:tc>
      </w:tr>
      <w:tr w:rsidR="00A07395" w:rsidRPr="00981F2A" w14:paraId="7914EB67" w14:textId="77777777" w:rsidTr="00231154">
        <w:trPr>
          <w:trHeight w:val="90"/>
          <w:jc w:val="center"/>
        </w:trPr>
        <w:tc>
          <w:tcPr>
            <w:tcW w:w="9351" w:type="dxa"/>
            <w:gridSpan w:val="2"/>
            <w:tcBorders>
              <w:top w:val="single" w:sz="4" w:space="0" w:color="auto"/>
              <w:left w:val="single" w:sz="4" w:space="0" w:color="auto"/>
              <w:bottom w:val="single" w:sz="4" w:space="0" w:color="auto"/>
              <w:right w:val="single" w:sz="4" w:space="0" w:color="auto"/>
            </w:tcBorders>
            <w:vAlign w:val="center"/>
          </w:tcPr>
          <w:p w14:paraId="53A1966E" w14:textId="01DDED91" w:rsidR="00A07395" w:rsidRPr="00981F2A" w:rsidRDefault="00A07395" w:rsidP="00A07395">
            <w:pPr>
              <w:spacing w:line="260" w:lineRule="atLeast"/>
              <w:rPr>
                <w:rFonts w:ascii="Arial" w:hAnsi="Arial"/>
                <w:b/>
                <w:sz w:val="20"/>
                <w:szCs w:val="22"/>
                <w:lang w:eastAsia="en-US"/>
              </w:rPr>
            </w:pPr>
            <w:r w:rsidRPr="00A07395">
              <w:rPr>
                <w:rFonts w:ascii="Arial" w:hAnsi="Arial"/>
                <w:b/>
                <w:sz w:val="20"/>
                <w:szCs w:val="22"/>
                <w:lang w:eastAsia="en-US"/>
              </w:rPr>
              <w:t>Referenčni projekt (3. alineja)</w:t>
            </w:r>
            <w:r>
              <w:rPr>
                <w:rFonts w:ascii="Arial" w:hAnsi="Arial"/>
                <w:b/>
                <w:sz w:val="20"/>
                <w:szCs w:val="22"/>
                <w:lang w:eastAsia="en-US"/>
              </w:rPr>
              <w:t xml:space="preserve"> – izpolnjevanje zahteve iz točke A  B  C (označi ustrezno točko)</w:t>
            </w:r>
          </w:p>
        </w:tc>
      </w:tr>
      <w:tr w:rsidR="00A07395" w:rsidRPr="00981F2A" w14:paraId="6ABD815A"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3297B6CB" w14:textId="77777777" w:rsidR="00A07395" w:rsidRPr="00981F2A" w:rsidRDefault="00A07395" w:rsidP="00231154">
            <w:pPr>
              <w:spacing w:line="260" w:lineRule="atLeast"/>
              <w:rPr>
                <w:rFonts w:ascii="Arial" w:hAnsi="Arial"/>
                <w:b/>
                <w:sz w:val="20"/>
                <w:szCs w:val="22"/>
                <w:lang w:eastAsia="en-US"/>
              </w:rPr>
            </w:pPr>
            <w:r w:rsidRPr="00981F2A">
              <w:rPr>
                <w:rFonts w:ascii="Arial" w:hAnsi="Arial"/>
                <w:sz w:val="20"/>
                <w:szCs w:val="22"/>
                <w:lang w:eastAsia="en-US"/>
              </w:rPr>
              <w:t xml:space="preserve">Naziv referenčnega </w:t>
            </w:r>
            <w:r>
              <w:rPr>
                <w:rFonts w:ascii="Arial" w:hAnsi="Arial"/>
                <w:sz w:val="20"/>
                <w:szCs w:val="22"/>
                <w:lang w:eastAsia="en-US"/>
              </w:rPr>
              <w:t>projekta</w:t>
            </w:r>
          </w:p>
        </w:tc>
        <w:tc>
          <w:tcPr>
            <w:tcW w:w="5103" w:type="dxa"/>
            <w:tcBorders>
              <w:top w:val="single" w:sz="4" w:space="0" w:color="auto"/>
              <w:left w:val="single" w:sz="4" w:space="0" w:color="auto"/>
              <w:bottom w:val="single" w:sz="4" w:space="0" w:color="auto"/>
              <w:right w:val="single" w:sz="4" w:space="0" w:color="auto"/>
            </w:tcBorders>
            <w:vAlign w:val="center"/>
          </w:tcPr>
          <w:p w14:paraId="014C64A3" w14:textId="77777777" w:rsidR="00A07395" w:rsidRPr="00981F2A" w:rsidRDefault="00A07395" w:rsidP="00231154">
            <w:pPr>
              <w:spacing w:line="260" w:lineRule="atLeast"/>
              <w:rPr>
                <w:rFonts w:ascii="Arial" w:hAnsi="Arial"/>
                <w:b/>
                <w:sz w:val="20"/>
                <w:szCs w:val="22"/>
                <w:lang w:eastAsia="en-US"/>
              </w:rPr>
            </w:pPr>
          </w:p>
        </w:tc>
      </w:tr>
      <w:tr w:rsidR="00A07395" w:rsidRPr="00981F2A" w14:paraId="1806898B"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0318461F" w14:textId="77777777" w:rsidR="00A07395" w:rsidRPr="00981F2A" w:rsidRDefault="00A07395" w:rsidP="00231154">
            <w:pPr>
              <w:spacing w:line="260" w:lineRule="atLeast"/>
              <w:rPr>
                <w:rFonts w:ascii="Arial" w:hAnsi="Arial"/>
                <w:sz w:val="20"/>
                <w:szCs w:val="22"/>
                <w:lang w:eastAsia="en-US"/>
              </w:rPr>
            </w:pPr>
            <w:r w:rsidRPr="00981F2A">
              <w:rPr>
                <w:rFonts w:ascii="Arial" w:hAnsi="Arial"/>
                <w:sz w:val="20"/>
                <w:szCs w:val="22"/>
                <w:lang w:eastAsia="en-US"/>
              </w:rPr>
              <w:t xml:space="preserve">Naročnik referenčnega </w:t>
            </w:r>
            <w:r w:rsidRPr="000945FC">
              <w:rPr>
                <w:rFonts w:ascii="Arial" w:hAnsi="Arial"/>
                <w:sz w:val="20"/>
                <w:szCs w:val="22"/>
                <w:lang w:eastAsia="en-US"/>
              </w:rPr>
              <w:t xml:space="preserve">projekta </w:t>
            </w:r>
            <w:r w:rsidRPr="00981F2A">
              <w:rPr>
                <w:rFonts w:ascii="Arial" w:hAnsi="Arial"/>
                <w:sz w:val="20"/>
                <w:szCs w:val="22"/>
                <w:lang w:eastAsia="en-US"/>
              </w:rPr>
              <w:t>(naziv, naslov, davčna številka)</w:t>
            </w:r>
          </w:p>
        </w:tc>
        <w:tc>
          <w:tcPr>
            <w:tcW w:w="5103" w:type="dxa"/>
            <w:tcBorders>
              <w:top w:val="single" w:sz="4" w:space="0" w:color="auto"/>
              <w:left w:val="single" w:sz="4" w:space="0" w:color="auto"/>
              <w:bottom w:val="single" w:sz="4" w:space="0" w:color="auto"/>
              <w:right w:val="single" w:sz="4" w:space="0" w:color="auto"/>
            </w:tcBorders>
            <w:vAlign w:val="center"/>
          </w:tcPr>
          <w:p w14:paraId="5546CBD5" w14:textId="77777777" w:rsidR="00A07395" w:rsidRPr="00981F2A" w:rsidRDefault="00A07395" w:rsidP="00231154">
            <w:pPr>
              <w:spacing w:line="260" w:lineRule="atLeast"/>
              <w:rPr>
                <w:rFonts w:ascii="Arial" w:hAnsi="Arial"/>
                <w:sz w:val="20"/>
                <w:szCs w:val="22"/>
                <w:lang w:eastAsia="en-US"/>
              </w:rPr>
            </w:pPr>
          </w:p>
        </w:tc>
      </w:tr>
      <w:tr w:rsidR="00A07395" w:rsidRPr="00981F2A" w14:paraId="285CCB87"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4DD757D6" w14:textId="77777777" w:rsidR="00A07395" w:rsidRPr="00981F2A" w:rsidRDefault="00A07395" w:rsidP="00231154">
            <w:pPr>
              <w:spacing w:line="260" w:lineRule="atLeast"/>
              <w:rPr>
                <w:rFonts w:ascii="Arial" w:hAnsi="Arial"/>
                <w:sz w:val="20"/>
                <w:szCs w:val="22"/>
                <w:lang w:eastAsia="en-US"/>
              </w:rPr>
            </w:pPr>
            <w:r w:rsidRPr="00981F2A">
              <w:rPr>
                <w:rFonts w:ascii="Arial" w:hAnsi="Arial"/>
                <w:sz w:val="20"/>
                <w:szCs w:val="22"/>
                <w:lang w:eastAsia="en-US"/>
              </w:rPr>
              <w:t>Kontaktna oseba naročnika (ime in priimek, e-naslov ter tel. št.)</w:t>
            </w:r>
          </w:p>
        </w:tc>
        <w:tc>
          <w:tcPr>
            <w:tcW w:w="5103" w:type="dxa"/>
            <w:tcBorders>
              <w:top w:val="single" w:sz="4" w:space="0" w:color="auto"/>
              <w:left w:val="single" w:sz="4" w:space="0" w:color="auto"/>
              <w:bottom w:val="single" w:sz="4" w:space="0" w:color="auto"/>
              <w:right w:val="single" w:sz="4" w:space="0" w:color="auto"/>
            </w:tcBorders>
            <w:vAlign w:val="center"/>
          </w:tcPr>
          <w:p w14:paraId="59518B60" w14:textId="77777777" w:rsidR="00A07395" w:rsidRPr="00981F2A" w:rsidRDefault="00A07395" w:rsidP="00231154">
            <w:pPr>
              <w:spacing w:line="260" w:lineRule="atLeast"/>
              <w:rPr>
                <w:rFonts w:ascii="Arial" w:hAnsi="Arial"/>
                <w:sz w:val="20"/>
                <w:szCs w:val="22"/>
                <w:lang w:eastAsia="en-US"/>
              </w:rPr>
            </w:pPr>
          </w:p>
        </w:tc>
      </w:tr>
      <w:tr w:rsidR="00DA616D" w:rsidRPr="00981F2A" w14:paraId="5C8B68E3"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tcPr>
          <w:p w14:paraId="2CF10668" w14:textId="0FEFE758" w:rsidR="00DA616D" w:rsidRPr="00981F2A" w:rsidRDefault="00DA616D" w:rsidP="00DA616D">
            <w:pPr>
              <w:spacing w:line="260" w:lineRule="atLeast"/>
              <w:rPr>
                <w:rFonts w:ascii="Arial" w:hAnsi="Arial"/>
                <w:sz w:val="20"/>
                <w:szCs w:val="22"/>
                <w:lang w:eastAsia="en-US"/>
              </w:rPr>
            </w:pPr>
            <w:r>
              <w:rPr>
                <w:rFonts w:ascii="Arial" w:hAnsi="Arial"/>
                <w:iCs/>
                <w:sz w:val="20"/>
                <w:lang w:eastAsia="en-US"/>
              </w:rPr>
              <w:t>Vrednost referenčnega dela</w:t>
            </w:r>
          </w:p>
        </w:tc>
        <w:tc>
          <w:tcPr>
            <w:tcW w:w="5103" w:type="dxa"/>
            <w:tcBorders>
              <w:top w:val="single" w:sz="4" w:space="0" w:color="auto"/>
              <w:left w:val="single" w:sz="4" w:space="0" w:color="auto"/>
              <w:bottom w:val="single" w:sz="4" w:space="0" w:color="auto"/>
              <w:right w:val="single" w:sz="4" w:space="0" w:color="auto"/>
            </w:tcBorders>
          </w:tcPr>
          <w:p w14:paraId="358F7BC1" w14:textId="77777777" w:rsidR="00DA616D" w:rsidRPr="00981F2A" w:rsidRDefault="00DA616D" w:rsidP="00DA616D">
            <w:pPr>
              <w:spacing w:line="260" w:lineRule="atLeast"/>
              <w:rPr>
                <w:rFonts w:ascii="Arial" w:hAnsi="Arial"/>
                <w:sz w:val="20"/>
                <w:szCs w:val="22"/>
                <w:lang w:eastAsia="en-US"/>
              </w:rPr>
            </w:pPr>
          </w:p>
        </w:tc>
      </w:tr>
      <w:tr w:rsidR="00A07395" w:rsidRPr="00981F2A" w14:paraId="165EF8F6"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0AF8B1DE" w14:textId="77777777" w:rsidR="00A07395" w:rsidRPr="00981F2A" w:rsidRDefault="00A07395" w:rsidP="00231154">
            <w:pPr>
              <w:spacing w:line="260" w:lineRule="atLeast"/>
              <w:rPr>
                <w:rFonts w:ascii="Arial" w:hAnsi="Arial"/>
                <w:sz w:val="20"/>
                <w:szCs w:val="22"/>
                <w:lang w:eastAsia="en-US"/>
              </w:rPr>
            </w:pPr>
            <w:r w:rsidRPr="00981F2A">
              <w:rPr>
                <w:rFonts w:ascii="Arial" w:hAnsi="Arial"/>
                <w:sz w:val="20"/>
                <w:szCs w:val="22"/>
                <w:lang w:eastAsia="en-US"/>
              </w:rPr>
              <w:t xml:space="preserve">Obdobje izvedbe referenčnega </w:t>
            </w:r>
            <w:r w:rsidRPr="000945FC">
              <w:rPr>
                <w:rFonts w:ascii="Arial" w:hAnsi="Arial"/>
                <w:sz w:val="20"/>
                <w:szCs w:val="22"/>
                <w:lang w:eastAsia="en-US"/>
              </w:rPr>
              <w:t xml:space="preserve">projekta </w:t>
            </w:r>
            <w:r w:rsidRPr="00981F2A">
              <w:rPr>
                <w:rFonts w:ascii="Arial" w:hAnsi="Arial"/>
                <w:sz w:val="20"/>
                <w:szCs w:val="22"/>
                <w:lang w:eastAsia="en-US"/>
              </w:rPr>
              <w:t xml:space="preserve">(od – do) </w:t>
            </w:r>
          </w:p>
        </w:tc>
        <w:tc>
          <w:tcPr>
            <w:tcW w:w="5103" w:type="dxa"/>
            <w:tcBorders>
              <w:top w:val="single" w:sz="4" w:space="0" w:color="auto"/>
              <w:left w:val="single" w:sz="4" w:space="0" w:color="auto"/>
              <w:bottom w:val="single" w:sz="4" w:space="0" w:color="auto"/>
              <w:right w:val="single" w:sz="4" w:space="0" w:color="auto"/>
            </w:tcBorders>
            <w:vAlign w:val="center"/>
          </w:tcPr>
          <w:p w14:paraId="01CC517E" w14:textId="77777777" w:rsidR="00A07395" w:rsidRPr="00981F2A" w:rsidRDefault="00A07395" w:rsidP="00231154">
            <w:pPr>
              <w:spacing w:line="260" w:lineRule="atLeast"/>
              <w:rPr>
                <w:rFonts w:ascii="Arial" w:hAnsi="Arial"/>
                <w:sz w:val="20"/>
                <w:szCs w:val="22"/>
                <w:lang w:eastAsia="en-US"/>
              </w:rPr>
            </w:pPr>
          </w:p>
        </w:tc>
      </w:tr>
      <w:tr w:rsidR="003A3F83" w:rsidRPr="00981F2A" w14:paraId="35E8AE2B"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tcPr>
          <w:p w14:paraId="3F366DE9" w14:textId="17AD19B9" w:rsidR="003A3F83" w:rsidRPr="00981F2A" w:rsidRDefault="003A3F83" w:rsidP="003A3F83">
            <w:pPr>
              <w:spacing w:line="260" w:lineRule="atLeast"/>
              <w:rPr>
                <w:rFonts w:ascii="Arial" w:hAnsi="Arial"/>
                <w:sz w:val="20"/>
                <w:szCs w:val="22"/>
                <w:lang w:eastAsia="en-US"/>
              </w:rPr>
            </w:pPr>
            <w:r w:rsidRPr="008E0CBB">
              <w:rPr>
                <w:rFonts w:ascii="Arial" w:hAnsi="Arial"/>
                <w:bCs/>
                <w:iCs/>
                <w:sz w:val="20"/>
                <w:lang w:eastAsia="en-US"/>
              </w:rPr>
              <w:t xml:space="preserve">Datum dokončanja referenčnega </w:t>
            </w:r>
            <w:r w:rsidRPr="00CC3868">
              <w:rPr>
                <w:rFonts w:ascii="Arial" w:hAnsi="Arial"/>
                <w:bCs/>
                <w:iCs/>
                <w:sz w:val="20"/>
                <w:lang w:eastAsia="en-US"/>
              </w:rPr>
              <w:t>projekta</w:t>
            </w:r>
          </w:p>
        </w:tc>
        <w:tc>
          <w:tcPr>
            <w:tcW w:w="5103" w:type="dxa"/>
            <w:tcBorders>
              <w:top w:val="single" w:sz="4" w:space="0" w:color="auto"/>
              <w:left w:val="single" w:sz="4" w:space="0" w:color="auto"/>
              <w:bottom w:val="single" w:sz="4" w:space="0" w:color="auto"/>
              <w:right w:val="single" w:sz="4" w:space="0" w:color="auto"/>
            </w:tcBorders>
          </w:tcPr>
          <w:p w14:paraId="26235E62" w14:textId="77777777" w:rsidR="003A3F83" w:rsidRPr="00981F2A" w:rsidRDefault="003A3F83" w:rsidP="003A3F83">
            <w:pPr>
              <w:spacing w:line="260" w:lineRule="atLeast"/>
              <w:rPr>
                <w:rFonts w:ascii="Arial" w:hAnsi="Arial"/>
                <w:sz w:val="20"/>
                <w:szCs w:val="22"/>
                <w:lang w:eastAsia="en-US"/>
              </w:rPr>
            </w:pPr>
          </w:p>
        </w:tc>
      </w:tr>
      <w:tr w:rsidR="00A07395" w:rsidRPr="00981F2A" w14:paraId="4505E601"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5481B2F6" w14:textId="77777777" w:rsidR="00A07395" w:rsidRPr="00981F2A" w:rsidRDefault="00A07395" w:rsidP="00231154">
            <w:pPr>
              <w:spacing w:line="260" w:lineRule="atLeast"/>
              <w:rPr>
                <w:rFonts w:ascii="Arial" w:hAnsi="Arial"/>
                <w:sz w:val="20"/>
                <w:szCs w:val="22"/>
                <w:lang w:eastAsia="en-US"/>
              </w:rPr>
            </w:pPr>
            <w:r w:rsidRPr="00981F2A">
              <w:rPr>
                <w:rFonts w:ascii="Arial" w:hAnsi="Arial"/>
                <w:sz w:val="20"/>
                <w:szCs w:val="22"/>
                <w:lang w:eastAsia="en-US"/>
              </w:rPr>
              <w:t xml:space="preserve">Krajši opis referenčnega </w:t>
            </w:r>
            <w:r w:rsidRPr="000945FC">
              <w:rPr>
                <w:rFonts w:ascii="Arial" w:hAnsi="Arial"/>
                <w:sz w:val="20"/>
                <w:szCs w:val="22"/>
                <w:lang w:eastAsia="en-US"/>
              </w:rPr>
              <w:t>projekta</w:t>
            </w:r>
            <w:r w:rsidRPr="00981F2A">
              <w:rPr>
                <w:rFonts w:ascii="Arial" w:hAnsi="Arial"/>
                <w:sz w:val="20"/>
                <w:szCs w:val="22"/>
                <w:lang w:eastAsia="en-US"/>
              </w:rPr>
              <w:t>, iz katerega bo razvidno, ali po vsebini ustreza vsem zahtevam naročnika</w:t>
            </w:r>
          </w:p>
        </w:tc>
        <w:tc>
          <w:tcPr>
            <w:tcW w:w="5103" w:type="dxa"/>
            <w:tcBorders>
              <w:top w:val="single" w:sz="4" w:space="0" w:color="auto"/>
              <w:left w:val="single" w:sz="4" w:space="0" w:color="auto"/>
              <w:bottom w:val="single" w:sz="4" w:space="0" w:color="auto"/>
              <w:right w:val="single" w:sz="4" w:space="0" w:color="auto"/>
            </w:tcBorders>
            <w:vAlign w:val="center"/>
          </w:tcPr>
          <w:p w14:paraId="0EBB5DB0" w14:textId="77777777" w:rsidR="00A07395" w:rsidRPr="00981F2A" w:rsidRDefault="00A07395" w:rsidP="00231154">
            <w:pPr>
              <w:spacing w:line="260" w:lineRule="atLeast"/>
              <w:rPr>
                <w:rFonts w:ascii="Arial" w:hAnsi="Arial"/>
                <w:sz w:val="20"/>
                <w:szCs w:val="22"/>
                <w:lang w:eastAsia="en-US"/>
              </w:rPr>
            </w:pPr>
          </w:p>
        </w:tc>
      </w:tr>
      <w:tr w:rsidR="00A07395" w:rsidRPr="00A07395" w14:paraId="0D0373A1"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0E558FA1" w14:textId="60CEB2CF" w:rsidR="00A07395" w:rsidRPr="00A07395" w:rsidRDefault="00A07395" w:rsidP="00A07395">
            <w:pPr>
              <w:spacing w:line="260" w:lineRule="atLeast"/>
              <w:rPr>
                <w:rFonts w:ascii="Arial" w:hAnsi="Arial"/>
                <w:sz w:val="20"/>
                <w:szCs w:val="22"/>
                <w:lang w:eastAsia="en-US"/>
              </w:rPr>
            </w:pPr>
            <w:r w:rsidRPr="00A07395">
              <w:rPr>
                <w:rFonts w:ascii="Arial" w:hAnsi="Arial"/>
                <w:sz w:val="20"/>
                <w:szCs w:val="22"/>
                <w:lang w:eastAsia="en-US"/>
              </w:rPr>
              <w:t xml:space="preserve">Vloga nominiranega kadra pri izvedbi referenčnega projekta </w:t>
            </w:r>
          </w:p>
        </w:tc>
        <w:tc>
          <w:tcPr>
            <w:tcW w:w="5103" w:type="dxa"/>
            <w:tcBorders>
              <w:top w:val="single" w:sz="4" w:space="0" w:color="auto"/>
              <w:left w:val="single" w:sz="4" w:space="0" w:color="auto"/>
              <w:bottom w:val="single" w:sz="4" w:space="0" w:color="auto"/>
              <w:right w:val="single" w:sz="4" w:space="0" w:color="auto"/>
            </w:tcBorders>
            <w:vAlign w:val="center"/>
          </w:tcPr>
          <w:p w14:paraId="0373D01C" w14:textId="77777777" w:rsidR="00A07395" w:rsidRPr="00A07395" w:rsidRDefault="00A07395" w:rsidP="00231154">
            <w:pPr>
              <w:spacing w:line="260" w:lineRule="atLeast"/>
              <w:rPr>
                <w:rFonts w:ascii="Arial" w:hAnsi="Arial"/>
                <w:sz w:val="20"/>
                <w:szCs w:val="22"/>
                <w:lang w:eastAsia="en-US"/>
              </w:rPr>
            </w:pPr>
          </w:p>
        </w:tc>
      </w:tr>
    </w:tbl>
    <w:p w14:paraId="09B9BEBC" w14:textId="77777777" w:rsidR="00981F2A" w:rsidRPr="00981F2A" w:rsidRDefault="00981F2A" w:rsidP="00981F2A">
      <w:pPr>
        <w:tabs>
          <w:tab w:val="center" w:pos="4320"/>
          <w:tab w:val="right" w:pos="8640"/>
        </w:tabs>
        <w:spacing w:line="260" w:lineRule="atLeast"/>
        <w:jc w:val="both"/>
        <w:rPr>
          <w:rFonts w:ascii="Arial" w:hAnsi="Arial" w:cs="Arial"/>
          <w:b/>
          <w:sz w:val="20"/>
          <w:szCs w:val="20"/>
          <w:lang w:eastAsia="en-US"/>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48"/>
        <w:gridCol w:w="5103"/>
      </w:tblGrid>
      <w:tr w:rsidR="001A73F1" w:rsidRPr="00981F2A" w14:paraId="66118C8A" w14:textId="77777777" w:rsidTr="0037069B">
        <w:trPr>
          <w:trHeight w:val="90"/>
          <w:jc w:val="center"/>
        </w:trPr>
        <w:tc>
          <w:tcPr>
            <w:tcW w:w="9351" w:type="dxa"/>
            <w:gridSpan w:val="2"/>
            <w:vAlign w:val="center"/>
          </w:tcPr>
          <w:p w14:paraId="4BC1D4E7" w14:textId="18C0DD8A" w:rsidR="001A73F1" w:rsidRPr="00981F2A" w:rsidRDefault="000C7306" w:rsidP="0037069B">
            <w:pPr>
              <w:spacing w:line="260" w:lineRule="atLeast"/>
              <w:jc w:val="both"/>
              <w:rPr>
                <w:rFonts w:ascii="Arial" w:hAnsi="Arial"/>
                <w:b/>
                <w:sz w:val="20"/>
                <w:szCs w:val="22"/>
                <w:lang w:eastAsia="en-US"/>
              </w:rPr>
            </w:pPr>
            <w:r w:rsidRPr="000C7306">
              <w:rPr>
                <w:rFonts w:ascii="Arial" w:hAnsi="Arial"/>
                <w:b/>
                <w:sz w:val="20"/>
                <w:szCs w:val="22"/>
                <w:lang w:eastAsia="en-US"/>
              </w:rPr>
              <w:t xml:space="preserve">INŽENIR </w:t>
            </w:r>
            <w:r w:rsidR="001A73F1">
              <w:rPr>
                <w:rFonts w:ascii="Arial" w:hAnsi="Arial"/>
                <w:b/>
                <w:sz w:val="20"/>
                <w:szCs w:val="22"/>
                <w:lang w:eastAsia="en-US"/>
              </w:rPr>
              <w:t>2</w:t>
            </w:r>
          </w:p>
        </w:tc>
      </w:tr>
      <w:tr w:rsidR="001A73F1" w:rsidRPr="00981F2A" w14:paraId="78E063CE" w14:textId="77777777" w:rsidTr="0037069B">
        <w:trPr>
          <w:trHeight w:val="90"/>
          <w:jc w:val="center"/>
        </w:trPr>
        <w:tc>
          <w:tcPr>
            <w:tcW w:w="4248" w:type="dxa"/>
            <w:vAlign w:val="center"/>
          </w:tcPr>
          <w:p w14:paraId="4A49762E" w14:textId="77777777" w:rsidR="001A73F1" w:rsidRPr="00981F2A" w:rsidRDefault="001A73F1" w:rsidP="0037069B">
            <w:pPr>
              <w:spacing w:line="260" w:lineRule="atLeast"/>
              <w:rPr>
                <w:rFonts w:ascii="Arial" w:hAnsi="Arial"/>
                <w:sz w:val="20"/>
                <w:szCs w:val="22"/>
                <w:lang w:eastAsia="en-US"/>
              </w:rPr>
            </w:pPr>
            <w:r w:rsidRPr="00981F2A">
              <w:rPr>
                <w:rFonts w:ascii="Arial" w:hAnsi="Arial"/>
                <w:sz w:val="20"/>
                <w:szCs w:val="22"/>
                <w:lang w:eastAsia="en-US"/>
              </w:rPr>
              <w:t>Ime in priimek</w:t>
            </w:r>
          </w:p>
        </w:tc>
        <w:tc>
          <w:tcPr>
            <w:tcW w:w="5103" w:type="dxa"/>
            <w:vAlign w:val="center"/>
          </w:tcPr>
          <w:p w14:paraId="7F4799B3" w14:textId="77777777" w:rsidR="001A73F1" w:rsidRPr="00981F2A" w:rsidRDefault="001A73F1" w:rsidP="0037069B">
            <w:pPr>
              <w:spacing w:line="260" w:lineRule="atLeast"/>
              <w:rPr>
                <w:rFonts w:ascii="Arial" w:hAnsi="Arial"/>
                <w:sz w:val="20"/>
                <w:szCs w:val="22"/>
                <w:lang w:eastAsia="en-US"/>
              </w:rPr>
            </w:pPr>
          </w:p>
        </w:tc>
      </w:tr>
      <w:tr w:rsidR="001A73F1" w:rsidRPr="00981F2A" w14:paraId="6E0AC0A8" w14:textId="77777777" w:rsidTr="0037069B">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5361D8BC" w14:textId="77777777" w:rsidR="001A73F1" w:rsidRPr="00981F2A" w:rsidRDefault="001A73F1" w:rsidP="0037069B">
            <w:pPr>
              <w:spacing w:line="260" w:lineRule="atLeast"/>
              <w:rPr>
                <w:rFonts w:ascii="Arial" w:hAnsi="Arial"/>
                <w:sz w:val="20"/>
                <w:szCs w:val="22"/>
                <w:lang w:eastAsia="en-US"/>
              </w:rPr>
            </w:pPr>
            <w:r w:rsidRPr="00981F2A">
              <w:rPr>
                <w:rFonts w:ascii="Arial" w:hAnsi="Arial"/>
                <w:sz w:val="20"/>
                <w:szCs w:val="22"/>
                <w:lang w:eastAsia="en-US"/>
              </w:rPr>
              <w:t>Zaposlen pri ponudniku/soponudniku oz. navedba delodajalca</w:t>
            </w:r>
          </w:p>
        </w:tc>
        <w:tc>
          <w:tcPr>
            <w:tcW w:w="5103" w:type="dxa"/>
            <w:tcBorders>
              <w:top w:val="single" w:sz="4" w:space="0" w:color="auto"/>
              <w:left w:val="single" w:sz="4" w:space="0" w:color="auto"/>
              <w:bottom w:val="single" w:sz="4" w:space="0" w:color="auto"/>
              <w:right w:val="single" w:sz="4" w:space="0" w:color="auto"/>
            </w:tcBorders>
            <w:vAlign w:val="center"/>
          </w:tcPr>
          <w:p w14:paraId="6BC48AB9" w14:textId="77777777" w:rsidR="001A73F1" w:rsidRPr="00981F2A" w:rsidRDefault="001A73F1" w:rsidP="0037069B">
            <w:pPr>
              <w:spacing w:line="260" w:lineRule="atLeast"/>
              <w:rPr>
                <w:rFonts w:ascii="Arial" w:hAnsi="Arial"/>
                <w:sz w:val="20"/>
                <w:szCs w:val="22"/>
                <w:lang w:eastAsia="en-US"/>
              </w:rPr>
            </w:pPr>
          </w:p>
        </w:tc>
      </w:tr>
      <w:tr w:rsidR="001A73F1" w:rsidRPr="00981F2A" w14:paraId="7E7C67E9" w14:textId="77777777" w:rsidTr="0037069B">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2D8DEB23" w14:textId="77777777" w:rsidR="001A73F1" w:rsidRPr="00981F2A" w:rsidRDefault="001A73F1" w:rsidP="0037069B">
            <w:pPr>
              <w:spacing w:line="260" w:lineRule="atLeast"/>
              <w:rPr>
                <w:rFonts w:ascii="Arial" w:hAnsi="Arial"/>
                <w:sz w:val="20"/>
                <w:szCs w:val="22"/>
                <w:lang w:eastAsia="en-US"/>
              </w:rPr>
            </w:pPr>
            <w:r w:rsidRPr="00981F2A">
              <w:rPr>
                <w:rFonts w:ascii="Arial" w:hAnsi="Arial"/>
                <w:sz w:val="20"/>
                <w:szCs w:val="22"/>
                <w:lang w:eastAsia="en-US"/>
              </w:rPr>
              <w:t>Stopnja in smer dosežene izobrazbe ter navedba izobraževalne institucije</w:t>
            </w:r>
          </w:p>
        </w:tc>
        <w:tc>
          <w:tcPr>
            <w:tcW w:w="5103" w:type="dxa"/>
            <w:tcBorders>
              <w:top w:val="single" w:sz="4" w:space="0" w:color="auto"/>
              <w:left w:val="single" w:sz="4" w:space="0" w:color="auto"/>
              <w:bottom w:val="single" w:sz="4" w:space="0" w:color="auto"/>
              <w:right w:val="single" w:sz="4" w:space="0" w:color="auto"/>
            </w:tcBorders>
            <w:vAlign w:val="center"/>
          </w:tcPr>
          <w:p w14:paraId="38826C2A" w14:textId="77777777" w:rsidR="001A73F1" w:rsidRPr="00981F2A" w:rsidRDefault="001A73F1" w:rsidP="0037069B">
            <w:pPr>
              <w:spacing w:line="260" w:lineRule="atLeast"/>
              <w:rPr>
                <w:rFonts w:ascii="Arial" w:hAnsi="Arial"/>
                <w:sz w:val="20"/>
                <w:szCs w:val="22"/>
                <w:lang w:eastAsia="en-US"/>
              </w:rPr>
            </w:pPr>
          </w:p>
        </w:tc>
      </w:tr>
      <w:tr w:rsidR="001A73F1" w:rsidRPr="00981F2A" w14:paraId="5A350B69" w14:textId="77777777" w:rsidTr="0037069B">
        <w:trPr>
          <w:trHeight w:val="90"/>
          <w:jc w:val="center"/>
        </w:trPr>
        <w:tc>
          <w:tcPr>
            <w:tcW w:w="4248" w:type="dxa"/>
            <w:vAlign w:val="center"/>
          </w:tcPr>
          <w:p w14:paraId="05AB61FD" w14:textId="14A5BDA8" w:rsidR="001A73F1" w:rsidRPr="00981F2A" w:rsidRDefault="00A07395" w:rsidP="00493CD6">
            <w:pPr>
              <w:spacing w:line="260" w:lineRule="atLeast"/>
              <w:rPr>
                <w:rFonts w:ascii="Arial" w:hAnsi="Arial"/>
                <w:sz w:val="20"/>
                <w:szCs w:val="22"/>
                <w:lang w:eastAsia="en-US"/>
              </w:rPr>
            </w:pPr>
            <w:r w:rsidRPr="00A07395">
              <w:rPr>
                <w:rFonts w:ascii="Arial" w:hAnsi="Arial"/>
                <w:sz w:val="20"/>
                <w:szCs w:val="22"/>
                <w:lang w:eastAsia="en-US"/>
              </w:rPr>
              <w:t>Število let delovnih izkušenj na področju razvijanja rešitev iz zahtevanih področij</w:t>
            </w:r>
          </w:p>
        </w:tc>
        <w:tc>
          <w:tcPr>
            <w:tcW w:w="5103" w:type="dxa"/>
            <w:vAlign w:val="center"/>
          </w:tcPr>
          <w:p w14:paraId="1ADAE2A1" w14:textId="77777777" w:rsidR="001A73F1" w:rsidRPr="00981F2A" w:rsidRDefault="001A73F1" w:rsidP="0037069B">
            <w:pPr>
              <w:spacing w:line="260" w:lineRule="atLeast"/>
              <w:rPr>
                <w:rFonts w:ascii="Arial" w:hAnsi="Arial"/>
                <w:sz w:val="20"/>
                <w:szCs w:val="22"/>
                <w:lang w:eastAsia="en-US"/>
              </w:rPr>
            </w:pPr>
          </w:p>
        </w:tc>
      </w:tr>
      <w:tr w:rsidR="00A07395" w:rsidRPr="00981F2A" w14:paraId="695E6C3E" w14:textId="77777777" w:rsidTr="0037069B">
        <w:trPr>
          <w:trHeight w:val="90"/>
          <w:jc w:val="center"/>
        </w:trPr>
        <w:tc>
          <w:tcPr>
            <w:tcW w:w="4248" w:type="dxa"/>
            <w:vAlign w:val="center"/>
          </w:tcPr>
          <w:p w14:paraId="521FDE6C" w14:textId="77777777" w:rsidR="00A07395" w:rsidRPr="00A07395" w:rsidRDefault="00A07395" w:rsidP="00493CD6">
            <w:pPr>
              <w:spacing w:line="260" w:lineRule="atLeast"/>
              <w:rPr>
                <w:rFonts w:ascii="Arial" w:hAnsi="Arial"/>
                <w:sz w:val="20"/>
                <w:szCs w:val="22"/>
                <w:lang w:eastAsia="en-US"/>
              </w:rPr>
            </w:pPr>
          </w:p>
        </w:tc>
        <w:tc>
          <w:tcPr>
            <w:tcW w:w="5103" w:type="dxa"/>
            <w:vAlign w:val="center"/>
          </w:tcPr>
          <w:p w14:paraId="2BA4B91E" w14:textId="77777777" w:rsidR="00A07395" w:rsidRPr="00981F2A" w:rsidRDefault="00A07395" w:rsidP="0037069B">
            <w:pPr>
              <w:spacing w:line="260" w:lineRule="atLeast"/>
              <w:rPr>
                <w:rFonts w:ascii="Arial" w:hAnsi="Arial"/>
                <w:sz w:val="20"/>
                <w:szCs w:val="22"/>
                <w:lang w:eastAsia="en-US"/>
              </w:rPr>
            </w:pPr>
          </w:p>
        </w:tc>
      </w:tr>
      <w:tr w:rsidR="00A07395" w:rsidRPr="00981F2A" w14:paraId="10C1AD21" w14:textId="77777777" w:rsidTr="00231154">
        <w:trPr>
          <w:trHeight w:val="90"/>
          <w:jc w:val="center"/>
        </w:trPr>
        <w:tc>
          <w:tcPr>
            <w:tcW w:w="9351" w:type="dxa"/>
            <w:gridSpan w:val="2"/>
            <w:tcBorders>
              <w:top w:val="single" w:sz="4" w:space="0" w:color="auto"/>
              <w:left w:val="single" w:sz="4" w:space="0" w:color="auto"/>
              <w:bottom w:val="single" w:sz="4" w:space="0" w:color="auto"/>
              <w:right w:val="single" w:sz="4" w:space="0" w:color="auto"/>
            </w:tcBorders>
            <w:vAlign w:val="center"/>
          </w:tcPr>
          <w:p w14:paraId="7A00EE44" w14:textId="77777777" w:rsidR="00A07395" w:rsidRPr="00981F2A" w:rsidRDefault="00A07395" w:rsidP="00231154">
            <w:pPr>
              <w:spacing w:line="260" w:lineRule="atLeast"/>
              <w:rPr>
                <w:rFonts w:ascii="Arial" w:hAnsi="Arial"/>
                <w:b/>
                <w:sz w:val="20"/>
                <w:szCs w:val="22"/>
                <w:lang w:eastAsia="en-US"/>
              </w:rPr>
            </w:pPr>
            <w:r w:rsidRPr="00A07395">
              <w:rPr>
                <w:rFonts w:ascii="Arial" w:hAnsi="Arial"/>
                <w:b/>
                <w:sz w:val="20"/>
                <w:szCs w:val="22"/>
                <w:lang w:eastAsia="en-US"/>
              </w:rPr>
              <w:t>Referenčni projekt (3. alineja)</w:t>
            </w:r>
            <w:r>
              <w:rPr>
                <w:rFonts w:ascii="Arial" w:hAnsi="Arial"/>
                <w:b/>
                <w:sz w:val="20"/>
                <w:szCs w:val="22"/>
                <w:lang w:eastAsia="en-US"/>
              </w:rPr>
              <w:t xml:space="preserve"> – izpolnjevanje zahteve iz točke A  B  C (označi ustrezno točko)</w:t>
            </w:r>
          </w:p>
        </w:tc>
      </w:tr>
      <w:tr w:rsidR="00A07395" w:rsidRPr="00981F2A" w14:paraId="53DD92E4"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711B795E" w14:textId="77777777" w:rsidR="00A07395" w:rsidRPr="00981F2A" w:rsidRDefault="00A07395" w:rsidP="00231154">
            <w:pPr>
              <w:spacing w:line="260" w:lineRule="atLeast"/>
              <w:rPr>
                <w:rFonts w:ascii="Arial" w:hAnsi="Arial"/>
                <w:b/>
                <w:sz w:val="20"/>
                <w:szCs w:val="22"/>
                <w:lang w:eastAsia="en-US"/>
              </w:rPr>
            </w:pPr>
            <w:r w:rsidRPr="00981F2A">
              <w:rPr>
                <w:rFonts w:ascii="Arial" w:hAnsi="Arial"/>
                <w:sz w:val="20"/>
                <w:szCs w:val="22"/>
                <w:lang w:eastAsia="en-US"/>
              </w:rPr>
              <w:t xml:space="preserve">Naziv referenčnega </w:t>
            </w:r>
            <w:r>
              <w:rPr>
                <w:rFonts w:ascii="Arial" w:hAnsi="Arial"/>
                <w:sz w:val="20"/>
                <w:szCs w:val="22"/>
                <w:lang w:eastAsia="en-US"/>
              </w:rPr>
              <w:t>projekta</w:t>
            </w:r>
          </w:p>
        </w:tc>
        <w:tc>
          <w:tcPr>
            <w:tcW w:w="5103" w:type="dxa"/>
            <w:tcBorders>
              <w:top w:val="single" w:sz="4" w:space="0" w:color="auto"/>
              <w:left w:val="single" w:sz="4" w:space="0" w:color="auto"/>
              <w:bottom w:val="single" w:sz="4" w:space="0" w:color="auto"/>
              <w:right w:val="single" w:sz="4" w:space="0" w:color="auto"/>
            </w:tcBorders>
            <w:vAlign w:val="center"/>
          </w:tcPr>
          <w:p w14:paraId="460BF5B2" w14:textId="77777777" w:rsidR="00A07395" w:rsidRPr="00981F2A" w:rsidRDefault="00A07395" w:rsidP="00231154">
            <w:pPr>
              <w:spacing w:line="260" w:lineRule="atLeast"/>
              <w:rPr>
                <w:rFonts w:ascii="Arial" w:hAnsi="Arial"/>
                <w:b/>
                <w:sz w:val="20"/>
                <w:szCs w:val="22"/>
                <w:lang w:eastAsia="en-US"/>
              </w:rPr>
            </w:pPr>
          </w:p>
        </w:tc>
      </w:tr>
      <w:tr w:rsidR="00A07395" w:rsidRPr="00981F2A" w14:paraId="3C004804"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76591DE0" w14:textId="77777777" w:rsidR="00A07395" w:rsidRPr="00981F2A" w:rsidRDefault="00A07395" w:rsidP="00231154">
            <w:pPr>
              <w:spacing w:line="260" w:lineRule="atLeast"/>
              <w:rPr>
                <w:rFonts w:ascii="Arial" w:hAnsi="Arial"/>
                <w:sz w:val="20"/>
                <w:szCs w:val="22"/>
                <w:lang w:eastAsia="en-US"/>
              </w:rPr>
            </w:pPr>
            <w:r w:rsidRPr="00981F2A">
              <w:rPr>
                <w:rFonts w:ascii="Arial" w:hAnsi="Arial"/>
                <w:sz w:val="20"/>
                <w:szCs w:val="22"/>
                <w:lang w:eastAsia="en-US"/>
              </w:rPr>
              <w:t xml:space="preserve">Naročnik referenčnega </w:t>
            </w:r>
            <w:r w:rsidRPr="000945FC">
              <w:rPr>
                <w:rFonts w:ascii="Arial" w:hAnsi="Arial"/>
                <w:sz w:val="20"/>
                <w:szCs w:val="22"/>
                <w:lang w:eastAsia="en-US"/>
              </w:rPr>
              <w:t xml:space="preserve">projekta </w:t>
            </w:r>
            <w:r w:rsidRPr="00981F2A">
              <w:rPr>
                <w:rFonts w:ascii="Arial" w:hAnsi="Arial"/>
                <w:sz w:val="20"/>
                <w:szCs w:val="22"/>
                <w:lang w:eastAsia="en-US"/>
              </w:rPr>
              <w:t>(naziv, naslov, davčna številka)</w:t>
            </w:r>
          </w:p>
        </w:tc>
        <w:tc>
          <w:tcPr>
            <w:tcW w:w="5103" w:type="dxa"/>
            <w:tcBorders>
              <w:top w:val="single" w:sz="4" w:space="0" w:color="auto"/>
              <w:left w:val="single" w:sz="4" w:space="0" w:color="auto"/>
              <w:bottom w:val="single" w:sz="4" w:space="0" w:color="auto"/>
              <w:right w:val="single" w:sz="4" w:space="0" w:color="auto"/>
            </w:tcBorders>
            <w:vAlign w:val="center"/>
          </w:tcPr>
          <w:p w14:paraId="53DC0D8A" w14:textId="77777777" w:rsidR="00A07395" w:rsidRPr="00981F2A" w:rsidRDefault="00A07395" w:rsidP="00231154">
            <w:pPr>
              <w:spacing w:line="260" w:lineRule="atLeast"/>
              <w:rPr>
                <w:rFonts w:ascii="Arial" w:hAnsi="Arial"/>
                <w:sz w:val="20"/>
                <w:szCs w:val="22"/>
                <w:lang w:eastAsia="en-US"/>
              </w:rPr>
            </w:pPr>
          </w:p>
        </w:tc>
      </w:tr>
      <w:tr w:rsidR="00A07395" w:rsidRPr="00981F2A" w14:paraId="24317B9A"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71D795F8" w14:textId="77777777" w:rsidR="00A07395" w:rsidRPr="00981F2A" w:rsidRDefault="00A07395" w:rsidP="00231154">
            <w:pPr>
              <w:spacing w:line="260" w:lineRule="atLeast"/>
              <w:rPr>
                <w:rFonts w:ascii="Arial" w:hAnsi="Arial"/>
                <w:sz w:val="20"/>
                <w:szCs w:val="22"/>
                <w:lang w:eastAsia="en-US"/>
              </w:rPr>
            </w:pPr>
            <w:r w:rsidRPr="00981F2A">
              <w:rPr>
                <w:rFonts w:ascii="Arial" w:hAnsi="Arial"/>
                <w:sz w:val="20"/>
                <w:szCs w:val="22"/>
                <w:lang w:eastAsia="en-US"/>
              </w:rPr>
              <w:t>Kontaktna oseba naročnika (ime in priimek, e-naslov ter tel. št.)</w:t>
            </w:r>
          </w:p>
        </w:tc>
        <w:tc>
          <w:tcPr>
            <w:tcW w:w="5103" w:type="dxa"/>
            <w:tcBorders>
              <w:top w:val="single" w:sz="4" w:space="0" w:color="auto"/>
              <w:left w:val="single" w:sz="4" w:space="0" w:color="auto"/>
              <w:bottom w:val="single" w:sz="4" w:space="0" w:color="auto"/>
              <w:right w:val="single" w:sz="4" w:space="0" w:color="auto"/>
            </w:tcBorders>
            <w:vAlign w:val="center"/>
          </w:tcPr>
          <w:p w14:paraId="76A14719" w14:textId="77777777" w:rsidR="00A07395" w:rsidRPr="00981F2A" w:rsidRDefault="00A07395" w:rsidP="00231154">
            <w:pPr>
              <w:spacing w:line="260" w:lineRule="atLeast"/>
              <w:rPr>
                <w:rFonts w:ascii="Arial" w:hAnsi="Arial"/>
                <w:sz w:val="20"/>
                <w:szCs w:val="22"/>
                <w:lang w:eastAsia="en-US"/>
              </w:rPr>
            </w:pPr>
          </w:p>
        </w:tc>
      </w:tr>
      <w:tr w:rsidR="00DA616D" w:rsidRPr="00981F2A" w14:paraId="52249F26"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tcPr>
          <w:p w14:paraId="59773613" w14:textId="58852468" w:rsidR="00DA616D" w:rsidRPr="00981F2A" w:rsidRDefault="00DA616D" w:rsidP="00DA616D">
            <w:pPr>
              <w:spacing w:line="260" w:lineRule="atLeast"/>
              <w:rPr>
                <w:rFonts w:ascii="Arial" w:hAnsi="Arial"/>
                <w:sz w:val="20"/>
                <w:szCs w:val="22"/>
                <w:lang w:eastAsia="en-US"/>
              </w:rPr>
            </w:pPr>
            <w:r>
              <w:rPr>
                <w:rFonts w:ascii="Arial" w:hAnsi="Arial"/>
                <w:iCs/>
                <w:sz w:val="20"/>
                <w:lang w:eastAsia="en-US"/>
              </w:rPr>
              <w:t>Vrednost referenčnega dela</w:t>
            </w:r>
          </w:p>
        </w:tc>
        <w:tc>
          <w:tcPr>
            <w:tcW w:w="5103" w:type="dxa"/>
            <w:tcBorders>
              <w:top w:val="single" w:sz="4" w:space="0" w:color="auto"/>
              <w:left w:val="single" w:sz="4" w:space="0" w:color="auto"/>
              <w:bottom w:val="single" w:sz="4" w:space="0" w:color="auto"/>
              <w:right w:val="single" w:sz="4" w:space="0" w:color="auto"/>
            </w:tcBorders>
          </w:tcPr>
          <w:p w14:paraId="4D6260B3" w14:textId="77777777" w:rsidR="00DA616D" w:rsidRPr="00981F2A" w:rsidRDefault="00DA616D" w:rsidP="00DA616D">
            <w:pPr>
              <w:spacing w:line="260" w:lineRule="atLeast"/>
              <w:rPr>
                <w:rFonts w:ascii="Arial" w:hAnsi="Arial"/>
                <w:sz w:val="20"/>
                <w:szCs w:val="22"/>
                <w:lang w:eastAsia="en-US"/>
              </w:rPr>
            </w:pPr>
          </w:p>
        </w:tc>
      </w:tr>
      <w:tr w:rsidR="00A07395" w:rsidRPr="00981F2A" w14:paraId="0D31F92E"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195F7D9E" w14:textId="77777777" w:rsidR="00A07395" w:rsidRPr="00981F2A" w:rsidRDefault="00A07395" w:rsidP="00231154">
            <w:pPr>
              <w:spacing w:line="260" w:lineRule="atLeast"/>
              <w:rPr>
                <w:rFonts w:ascii="Arial" w:hAnsi="Arial"/>
                <w:sz w:val="20"/>
                <w:szCs w:val="22"/>
                <w:lang w:eastAsia="en-US"/>
              </w:rPr>
            </w:pPr>
            <w:r w:rsidRPr="00981F2A">
              <w:rPr>
                <w:rFonts w:ascii="Arial" w:hAnsi="Arial"/>
                <w:sz w:val="20"/>
                <w:szCs w:val="22"/>
                <w:lang w:eastAsia="en-US"/>
              </w:rPr>
              <w:t xml:space="preserve">Obdobje izvedbe referenčnega </w:t>
            </w:r>
            <w:r w:rsidRPr="000945FC">
              <w:rPr>
                <w:rFonts w:ascii="Arial" w:hAnsi="Arial"/>
                <w:sz w:val="20"/>
                <w:szCs w:val="22"/>
                <w:lang w:eastAsia="en-US"/>
              </w:rPr>
              <w:t xml:space="preserve">projekta </w:t>
            </w:r>
            <w:r w:rsidRPr="00981F2A">
              <w:rPr>
                <w:rFonts w:ascii="Arial" w:hAnsi="Arial"/>
                <w:sz w:val="20"/>
                <w:szCs w:val="22"/>
                <w:lang w:eastAsia="en-US"/>
              </w:rPr>
              <w:t xml:space="preserve">(od – do) </w:t>
            </w:r>
          </w:p>
        </w:tc>
        <w:tc>
          <w:tcPr>
            <w:tcW w:w="5103" w:type="dxa"/>
            <w:tcBorders>
              <w:top w:val="single" w:sz="4" w:space="0" w:color="auto"/>
              <w:left w:val="single" w:sz="4" w:space="0" w:color="auto"/>
              <w:bottom w:val="single" w:sz="4" w:space="0" w:color="auto"/>
              <w:right w:val="single" w:sz="4" w:space="0" w:color="auto"/>
            </w:tcBorders>
            <w:vAlign w:val="center"/>
          </w:tcPr>
          <w:p w14:paraId="7F62D27D" w14:textId="77777777" w:rsidR="00A07395" w:rsidRPr="00981F2A" w:rsidRDefault="00A07395" w:rsidP="00231154">
            <w:pPr>
              <w:spacing w:line="260" w:lineRule="atLeast"/>
              <w:rPr>
                <w:rFonts w:ascii="Arial" w:hAnsi="Arial"/>
                <w:sz w:val="20"/>
                <w:szCs w:val="22"/>
                <w:lang w:eastAsia="en-US"/>
              </w:rPr>
            </w:pPr>
          </w:p>
        </w:tc>
      </w:tr>
      <w:tr w:rsidR="003A3F83" w:rsidRPr="00981F2A" w14:paraId="56356A30"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tcPr>
          <w:p w14:paraId="2797A631" w14:textId="2E8FF7AD" w:rsidR="003A3F83" w:rsidRPr="00981F2A" w:rsidRDefault="003A3F83" w:rsidP="003A3F83">
            <w:pPr>
              <w:spacing w:line="260" w:lineRule="atLeast"/>
              <w:rPr>
                <w:rFonts w:ascii="Arial" w:hAnsi="Arial"/>
                <w:sz w:val="20"/>
                <w:szCs w:val="22"/>
                <w:lang w:eastAsia="en-US"/>
              </w:rPr>
            </w:pPr>
            <w:r w:rsidRPr="008E0CBB">
              <w:rPr>
                <w:rFonts w:ascii="Arial" w:hAnsi="Arial"/>
                <w:bCs/>
                <w:iCs/>
                <w:sz w:val="20"/>
                <w:lang w:eastAsia="en-US"/>
              </w:rPr>
              <w:t xml:space="preserve">Datum dokončanja referenčnega </w:t>
            </w:r>
            <w:r w:rsidRPr="00CC3868">
              <w:rPr>
                <w:rFonts w:ascii="Arial" w:hAnsi="Arial"/>
                <w:bCs/>
                <w:iCs/>
                <w:sz w:val="20"/>
                <w:lang w:eastAsia="en-US"/>
              </w:rPr>
              <w:t>projekta</w:t>
            </w:r>
          </w:p>
        </w:tc>
        <w:tc>
          <w:tcPr>
            <w:tcW w:w="5103" w:type="dxa"/>
            <w:tcBorders>
              <w:top w:val="single" w:sz="4" w:space="0" w:color="auto"/>
              <w:left w:val="single" w:sz="4" w:space="0" w:color="auto"/>
              <w:bottom w:val="single" w:sz="4" w:space="0" w:color="auto"/>
              <w:right w:val="single" w:sz="4" w:space="0" w:color="auto"/>
            </w:tcBorders>
          </w:tcPr>
          <w:p w14:paraId="7FCF7E83" w14:textId="77777777" w:rsidR="003A3F83" w:rsidRPr="00981F2A" w:rsidRDefault="003A3F83" w:rsidP="003A3F83">
            <w:pPr>
              <w:spacing w:line="260" w:lineRule="atLeast"/>
              <w:rPr>
                <w:rFonts w:ascii="Arial" w:hAnsi="Arial"/>
                <w:sz w:val="20"/>
                <w:szCs w:val="22"/>
                <w:lang w:eastAsia="en-US"/>
              </w:rPr>
            </w:pPr>
          </w:p>
        </w:tc>
      </w:tr>
      <w:tr w:rsidR="00A07395" w:rsidRPr="00981F2A" w14:paraId="73BB67E5"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5130FF40" w14:textId="77777777" w:rsidR="00A07395" w:rsidRPr="00981F2A" w:rsidRDefault="00A07395" w:rsidP="00231154">
            <w:pPr>
              <w:spacing w:line="260" w:lineRule="atLeast"/>
              <w:rPr>
                <w:rFonts w:ascii="Arial" w:hAnsi="Arial"/>
                <w:sz w:val="20"/>
                <w:szCs w:val="22"/>
                <w:lang w:eastAsia="en-US"/>
              </w:rPr>
            </w:pPr>
            <w:r w:rsidRPr="00981F2A">
              <w:rPr>
                <w:rFonts w:ascii="Arial" w:hAnsi="Arial"/>
                <w:sz w:val="20"/>
                <w:szCs w:val="22"/>
                <w:lang w:eastAsia="en-US"/>
              </w:rPr>
              <w:t xml:space="preserve">Krajši opis referenčnega </w:t>
            </w:r>
            <w:r w:rsidRPr="000945FC">
              <w:rPr>
                <w:rFonts w:ascii="Arial" w:hAnsi="Arial"/>
                <w:sz w:val="20"/>
                <w:szCs w:val="22"/>
                <w:lang w:eastAsia="en-US"/>
              </w:rPr>
              <w:t>projekta</w:t>
            </w:r>
            <w:r w:rsidRPr="00981F2A">
              <w:rPr>
                <w:rFonts w:ascii="Arial" w:hAnsi="Arial"/>
                <w:sz w:val="20"/>
                <w:szCs w:val="22"/>
                <w:lang w:eastAsia="en-US"/>
              </w:rPr>
              <w:t>, iz katerega bo razvidno, ali po vsebini ustreza vsem zahtevam naročnika</w:t>
            </w:r>
          </w:p>
        </w:tc>
        <w:tc>
          <w:tcPr>
            <w:tcW w:w="5103" w:type="dxa"/>
            <w:tcBorders>
              <w:top w:val="single" w:sz="4" w:space="0" w:color="auto"/>
              <w:left w:val="single" w:sz="4" w:space="0" w:color="auto"/>
              <w:bottom w:val="single" w:sz="4" w:space="0" w:color="auto"/>
              <w:right w:val="single" w:sz="4" w:space="0" w:color="auto"/>
            </w:tcBorders>
            <w:vAlign w:val="center"/>
          </w:tcPr>
          <w:p w14:paraId="5FBD142A" w14:textId="77777777" w:rsidR="00A07395" w:rsidRPr="00981F2A" w:rsidRDefault="00A07395" w:rsidP="00231154">
            <w:pPr>
              <w:spacing w:line="260" w:lineRule="atLeast"/>
              <w:rPr>
                <w:rFonts w:ascii="Arial" w:hAnsi="Arial"/>
                <w:sz w:val="20"/>
                <w:szCs w:val="22"/>
                <w:lang w:eastAsia="en-US"/>
              </w:rPr>
            </w:pPr>
          </w:p>
        </w:tc>
      </w:tr>
      <w:tr w:rsidR="00A07395" w:rsidRPr="00A07395" w14:paraId="19CD8DAA"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778DB7D2" w14:textId="77777777" w:rsidR="00A07395" w:rsidRPr="00A07395" w:rsidRDefault="00A07395" w:rsidP="00231154">
            <w:pPr>
              <w:spacing w:line="260" w:lineRule="atLeast"/>
              <w:rPr>
                <w:rFonts w:ascii="Arial" w:hAnsi="Arial"/>
                <w:sz w:val="20"/>
                <w:szCs w:val="22"/>
                <w:lang w:eastAsia="en-US"/>
              </w:rPr>
            </w:pPr>
            <w:r w:rsidRPr="00A07395">
              <w:rPr>
                <w:rFonts w:ascii="Arial" w:hAnsi="Arial"/>
                <w:sz w:val="20"/>
                <w:szCs w:val="22"/>
                <w:lang w:eastAsia="en-US"/>
              </w:rPr>
              <w:t xml:space="preserve">Vloga nominiranega kadra pri izvedbi referenčnega projekta </w:t>
            </w:r>
          </w:p>
        </w:tc>
        <w:tc>
          <w:tcPr>
            <w:tcW w:w="5103" w:type="dxa"/>
            <w:tcBorders>
              <w:top w:val="single" w:sz="4" w:space="0" w:color="auto"/>
              <w:left w:val="single" w:sz="4" w:space="0" w:color="auto"/>
              <w:bottom w:val="single" w:sz="4" w:space="0" w:color="auto"/>
              <w:right w:val="single" w:sz="4" w:space="0" w:color="auto"/>
            </w:tcBorders>
            <w:vAlign w:val="center"/>
          </w:tcPr>
          <w:p w14:paraId="12D1E868" w14:textId="77777777" w:rsidR="00A07395" w:rsidRPr="00A07395" w:rsidRDefault="00A07395" w:rsidP="00231154">
            <w:pPr>
              <w:spacing w:line="260" w:lineRule="atLeast"/>
              <w:rPr>
                <w:rFonts w:ascii="Arial" w:hAnsi="Arial"/>
                <w:sz w:val="20"/>
                <w:szCs w:val="22"/>
                <w:lang w:eastAsia="en-US"/>
              </w:rPr>
            </w:pPr>
          </w:p>
        </w:tc>
      </w:tr>
    </w:tbl>
    <w:p w14:paraId="35D6F12A" w14:textId="716B33CE" w:rsidR="00981F2A" w:rsidRDefault="00981F2A" w:rsidP="00981F2A">
      <w:pPr>
        <w:tabs>
          <w:tab w:val="center" w:pos="4320"/>
          <w:tab w:val="right" w:pos="8640"/>
        </w:tabs>
        <w:spacing w:line="260" w:lineRule="atLeast"/>
        <w:jc w:val="both"/>
        <w:rPr>
          <w:rFonts w:ascii="Arial" w:hAnsi="Arial" w:cs="Arial"/>
          <w:b/>
          <w:sz w:val="20"/>
          <w:szCs w:val="20"/>
          <w:lang w:eastAsia="en-US"/>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48"/>
        <w:gridCol w:w="5103"/>
      </w:tblGrid>
      <w:tr w:rsidR="000C7306" w:rsidRPr="00981F2A" w14:paraId="68696029" w14:textId="77777777" w:rsidTr="00664405">
        <w:trPr>
          <w:trHeight w:val="90"/>
          <w:jc w:val="center"/>
        </w:trPr>
        <w:tc>
          <w:tcPr>
            <w:tcW w:w="9351" w:type="dxa"/>
            <w:gridSpan w:val="2"/>
            <w:vAlign w:val="center"/>
          </w:tcPr>
          <w:p w14:paraId="412FF8D2" w14:textId="4218B340" w:rsidR="000C7306" w:rsidRPr="00981F2A" w:rsidRDefault="000C7306" w:rsidP="000C7306">
            <w:pPr>
              <w:spacing w:line="260" w:lineRule="atLeast"/>
              <w:jc w:val="both"/>
              <w:rPr>
                <w:rFonts w:ascii="Arial" w:hAnsi="Arial"/>
                <w:b/>
                <w:sz w:val="20"/>
                <w:szCs w:val="22"/>
                <w:lang w:eastAsia="en-US"/>
              </w:rPr>
            </w:pPr>
            <w:r w:rsidRPr="000C7306">
              <w:rPr>
                <w:rFonts w:ascii="Arial" w:hAnsi="Arial"/>
                <w:b/>
                <w:sz w:val="20"/>
                <w:szCs w:val="22"/>
                <w:lang w:eastAsia="en-US"/>
              </w:rPr>
              <w:t xml:space="preserve">INŽENIR </w:t>
            </w:r>
            <w:r>
              <w:rPr>
                <w:rFonts w:ascii="Arial" w:hAnsi="Arial"/>
                <w:b/>
                <w:sz w:val="20"/>
                <w:szCs w:val="22"/>
                <w:lang w:eastAsia="en-US"/>
              </w:rPr>
              <w:t>3</w:t>
            </w:r>
          </w:p>
        </w:tc>
      </w:tr>
      <w:tr w:rsidR="000C7306" w:rsidRPr="00981F2A" w14:paraId="09B36B48" w14:textId="77777777" w:rsidTr="00664405">
        <w:trPr>
          <w:trHeight w:val="90"/>
          <w:jc w:val="center"/>
        </w:trPr>
        <w:tc>
          <w:tcPr>
            <w:tcW w:w="4248" w:type="dxa"/>
            <w:vAlign w:val="center"/>
          </w:tcPr>
          <w:p w14:paraId="2D9AF6DD" w14:textId="77777777" w:rsidR="000C7306" w:rsidRPr="00981F2A" w:rsidRDefault="000C7306" w:rsidP="00664405">
            <w:pPr>
              <w:spacing w:line="260" w:lineRule="atLeast"/>
              <w:rPr>
                <w:rFonts w:ascii="Arial" w:hAnsi="Arial"/>
                <w:sz w:val="20"/>
                <w:szCs w:val="22"/>
                <w:lang w:eastAsia="en-US"/>
              </w:rPr>
            </w:pPr>
            <w:r w:rsidRPr="00981F2A">
              <w:rPr>
                <w:rFonts w:ascii="Arial" w:hAnsi="Arial"/>
                <w:sz w:val="20"/>
                <w:szCs w:val="22"/>
                <w:lang w:eastAsia="en-US"/>
              </w:rPr>
              <w:t>Ime in priimek</w:t>
            </w:r>
          </w:p>
        </w:tc>
        <w:tc>
          <w:tcPr>
            <w:tcW w:w="5103" w:type="dxa"/>
            <w:vAlign w:val="center"/>
          </w:tcPr>
          <w:p w14:paraId="2CFD3A54" w14:textId="77777777" w:rsidR="000C7306" w:rsidRPr="00981F2A" w:rsidRDefault="000C7306" w:rsidP="00664405">
            <w:pPr>
              <w:spacing w:line="260" w:lineRule="atLeast"/>
              <w:rPr>
                <w:rFonts w:ascii="Arial" w:hAnsi="Arial"/>
                <w:sz w:val="20"/>
                <w:szCs w:val="22"/>
                <w:lang w:eastAsia="en-US"/>
              </w:rPr>
            </w:pPr>
          </w:p>
        </w:tc>
      </w:tr>
      <w:tr w:rsidR="000C7306" w:rsidRPr="00981F2A" w14:paraId="01B660EE" w14:textId="77777777" w:rsidTr="00664405">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43275690" w14:textId="77777777" w:rsidR="000C7306" w:rsidRPr="00981F2A" w:rsidRDefault="000C7306" w:rsidP="00664405">
            <w:pPr>
              <w:spacing w:line="260" w:lineRule="atLeast"/>
              <w:rPr>
                <w:rFonts w:ascii="Arial" w:hAnsi="Arial"/>
                <w:sz w:val="20"/>
                <w:szCs w:val="22"/>
                <w:lang w:eastAsia="en-US"/>
              </w:rPr>
            </w:pPr>
            <w:r w:rsidRPr="00981F2A">
              <w:rPr>
                <w:rFonts w:ascii="Arial" w:hAnsi="Arial"/>
                <w:sz w:val="20"/>
                <w:szCs w:val="22"/>
                <w:lang w:eastAsia="en-US"/>
              </w:rPr>
              <w:lastRenderedPageBreak/>
              <w:t>Zaposlen pri ponudniku/soponudniku oz. navedba delodajalca</w:t>
            </w:r>
          </w:p>
        </w:tc>
        <w:tc>
          <w:tcPr>
            <w:tcW w:w="5103" w:type="dxa"/>
            <w:tcBorders>
              <w:top w:val="single" w:sz="4" w:space="0" w:color="auto"/>
              <w:left w:val="single" w:sz="4" w:space="0" w:color="auto"/>
              <w:bottom w:val="single" w:sz="4" w:space="0" w:color="auto"/>
              <w:right w:val="single" w:sz="4" w:space="0" w:color="auto"/>
            </w:tcBorders>
            <w:vAlign w:val="center"/>
          </w:tcPr>
          <w:p w14:paraId="5730AEFF" w14:textId="77777777" w:rsidR="000C7306" w:rsidRPr="00981F2A" w:rsidRDefault="000C7306" w:rsidP="00664405">
            <w:pPr>
              <w:spacing w:line="260" w:lineRule="atLeast"/>
              <w:rPr>
                <w:rFonts w:ascii="Arial" w:hAnsi="Arial"/>
                <w:sz w:val="20"/>
                <w:szCs w:val="22"/>
                <w:lang w:eastAsia="en-US"/>
              </w:rPr>
            </w:pPr>
          </w:p>
        </w:tc>
      </w:tr>
      <w:tr w:rsidR="000C7306" w:rsidRPr="00981F2A" w14:paraId="20949A91" w14:textId="77777777" w:rsidTr="00664405">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4CB13A57" w14:textId="77777777" w:rsidR="000C7306" w:rsidRPr="00981F2A" w:rsidRDefault="000C7306" w:rsidP="00664405">
            <w:pPr>
              <w:spacing w:line="260" w:lineRule="atLeast"/>
              <w:rPr>
                <w:rFonts w:ascii="Arial" w:hAnsi="Arial"/>
                <w:sz w:val="20"/>
                <w:szCs w:val="22"/>
                <w:lang w:eastAsia="en-US"/>
              </w:rPr>
            </w:pPr>
            <w:r w:rsidRPr="00981F2A">
              <w:rPr>
                <w:rFonts w:ascii="Arial" w:hAnsi="Arial"/>
                <w:sz w:val="20"/>
                <w:szCs w:val="22"/>
                <w:lang w:eastAsia="en-US"/>
              </w:rPr>
              <w:t>Stopnja in smer dosežene izobrazbe ter navedba izobraževalne institucije</w:t>
            </w:r>
          </w:p>
        </w:tc>
        <w:tc>
          <w:tcPr>
            <w:tcW w:w="5103" w:type="dxa"/>
            <w:tcBorders>
              <w:top w:val="single" w:sz="4" w:space="0" w:color="auto"/>
              <w:left w:val="single" w:sz="4" w:space="0" w:color="auto"/>
              <w:bottom w:val="single" w:sz="4" w:space="0" w:color="auto"/>
              <w:right w:val="single" w:sz="4" w:space="0" w:color="auto"/>
            </w:tcBorders>
            <w:vAlign w:val="center"/>
          </w:tcPr>
          <w:p w14:paraId="4617F812" w14:textId="77777777" w:rsidR="000C7306" w:rsidRPr="00981F2A" w:rsidRDefault="000C7306" w:rsidP="00664405">
            <w:pPr>
              <w:spacing w:line="260" w:lineRule="atLeast"/>
              <w:rPr>
                <w:rFonts w:ascii="Arial" w:hAnsi="Arial"/>
                <w:sz w:val="20"/>
                <w:szCs w:val="22"/>
                <w:lang w:eastAsia="en-US"/>
              </w:rPr>
            </w:pPr>
          </w:p>
        </w:tc>
      </w:tr>
      <w:tr w:rsidR="000C7306" w:rsidRPr="00981F2A" w14:paraId="71662F14" w14:textId="77777777" w:rsidTr="00664405">
        <w:trPr>
          <w:trHeight w:val="90"/>
          <w:jc w:val="center"/>
        </w:trPr>
        <w:tc>
          <w:tcPr>
            <w:tcW w:w="4248" w:type="dxa"/>
            <w:vAlign w:val="center"/>
          </w:tcPr>
          <w:p w14:paraId="7FFA5FD9" w14:textId="0F314C44" w:rsidR="000C7306" w:rsidRPr="00981F2A" w:rsidRDefault="00A07395" w:rsidP="00664405">
            <w:pPr>
              <w:spacing w:line="260" w:lineRule="atLeast"/>
              <w:rPr>
                <w:rFonts w:ascii="Arial" w:hAnsi="Arial"/>
                <w:sz w:val="20"/>
                <w:szCs w:val="22"/>
                <w:lang w:eastAsia="en-US"/>
              </w:rPr>
            </w:pPr>
            <w:r w:rsidRPr="00A07395">
              <w:rPr>
                <w:rFonts w:ascii="Arial" w:hAnsi="Arial"/>
                <w:sz w:val="20"/>
                <w:szCs w:val="22"/>
                <w:lang w:eastAsia="en-US"/>
              </w:rPr>
              <w:t>Število let delovnih izkušenj na področju razvijanja rešitev iz zahtevanih področij</w:t>
            </w:r>
          </w:p>
        </w:tc>
        <w:tc>
          <w:tcPr>
            <w:tcW w:w="5103" w:type="dxa"/>
            <w:vAlign w:val="center"/>
          </w:tcPr>
          <w:p w14:paraId="433C0A5B" w14:textId="77777777" w:rsidR="000C7306" w:rsidRPr="00981F2A" w:rsidRDefault="000C7306" w:rsidP="00664405">
            <w:pPr>
              <w:spacing w:line="260" w:lineRule="atLeast"/>
              <w:rPr>
                <w:rFonts w:ascii="Arial" w:hAnsi="Arial"/>
                <w:sz w:val="20"/>
                <w:szCs w:val="22"/>
                <w:lang w:eastAsia="en-US"/>
              </w:rPr>
            </w:pPr>
          </w:p>
        </w:tc>
      </w:tr>
      <w:tr w:rsidR="001F2121" w:rsidRPr="00981F2A" w14:paraId="007B6BB8" w14:textId="77777777" w:rsidTr="00664405">
        <w:trPr>
          <w:trHeight w:val="90"/>
          <w:jc w:val="center"/>
        </w:trPr>
        <w:tc>
          <w:tcPr>
            <w:tcW w:w="4248" w:type="dxa"/>
            <w:vAlign w:val="center"/>
          </w:tcPr>
          <w:p w14:paraId="16EA797D" w14:textId="77777777" w:rsidR="001F2121" w:rsidRPr="00A07395" w:rsidRDefault="001F2121" w:rsidP="00664405">
            <w:pPr>
              <w:spacing w:line="260" w:lineRule="atLeast"/>
              <w:rPr>
                <w:rFonts w:ascii="Arial" w:hAnsi="Arial"/>
                <w:sz w:val="20"/>
                <w:szCs w:val="22"/>
                <w:lang w:eastAsia="en-US"/>
              </w:rPr>
            </w:pPr>
          </w:p>
        </w:tc>
        <w:tc>
          <w:tcPr>
            <w:tcW w:w="5103" w:type="dxa"/>
            <w:vAlign w:val="center"/>
          </w:tcPr>
          <w:p w14:paraId="3C4364B6" w14:textId="77777777" w:rsidR="001F2121" w:rsidRPr="00981F2A" w:rsidRDefault="001F2121" w:rsidP="00664405">
            <w:pPr>
              <w:spacing w:line="260" w:lineRule="atLeast"/>
              <w:rPr>
                <w:rFonts w:ascii="Arial" w:hAnsi="Arial"/>
                <w:sz w:val="20"/>
                <w:szCs w:val="22"/>
                <w:lang w:eastAsia="en-US"/>
              </w:rPr>
            </w:pPr>
          </w:p>
        </w:tc>
      </w:tr>
      <w:tr w:rsidR="001F2121" w:rsidRPr="00981F2A" w14:paraId="575D4A18" w14:textId="77777777" w:rsidTr="00231154">
        <w:trPr>
          <w:trHeight w:val="90"/>
          <w:jc w:val="center"/>
        </w:trPr>
        <w:tc>
          <w:tcPr>
            <w:tcW w:w="9351" w:type="dxa"/>
            <w:gridSpan w:val="2"/>
            <w:tcBorders>
              <w:top w:val="single" w:sz="4" w:space="0" w:color="auto"/>
              <w:left w:val="single" w:sz="4" w:space="0" w:color="auto"/>
              <w:bottom w:val="single" w:sz="4" w:space="0" w:color="auto"/>
              <w:right w:val="single" w:sz="4" w:space="0" w:color="auto"/>
            </w:tcBorders>
            <w:vAlign w:val="center"/>
          </w:tcPr>
          <w:p w14:paraId="31F3219D" w14:textId="77777777" w:rsidR="001F2121" w:rsidRPr="00981F2A" w:rsidRDefault="001F2121" w:rsidP="00231154">
            <w:pPr>
              <w:spacing w:line="260" w:lineRule="atLeast"/>
              <w:rPr>
                <w:rFonts w:ascii="Arial" w:hAnsi="Arial"/>
                <w:b/>
                <w:sz w:val="20"/>
                <w:szCs w:val="22"/>
                <w:lang w:eastAsia="en-US"/>
              </w:rPr>
            </w:pPr>
            <w:r w:rsidRPr="00A07395">
              <w:rPr>
                <w:rFonts w:ascii="Arial" w:hAnsi="Arial"/>
                <w:b/>
                <w:sz w:val="20"/>
                <w:szCs w:val="22"/>
                <w:lang w:eastAsia="en-US"/>
              </w:rPr>
              <w:t>Referenčni projekt (3. alineja)</w:t>
            </w:r>
            <w:r>
              <w:rPr>
                <w:rFonts w:ascii="Arial" w:hAnsi="Arial"/>
                <w:b/>
                <w:sz w:val="20"/>
                <w:szCs w:val="22"/>
                <w:lang w:eastAsia="en-US"/>
              </w:rPr>
              <w:t xml:space="preserve"> – izpolnjevanje zahteve iz točke A  B  C (označi ustrezno točko)</w:t>
            </w:r>
          </w:p>
        </w:tc>
      </w:tr>
      <w:tr w:rsidR="001F2121" w:rsidRPr="00981F2A" w14:paraId="75445B71"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30F04E31" w14:textId="77777777" w:rsidR="001F2121" w:rsidRPr="00981F2A" w:rsidRDefault="001F2121" w:rsidP="00231154">
            <w:pPr>
              <w:spacing w:line="260" w:lineRule="atLeast"/>
              <w:rPr>
                <w:rFonts w:ascii="Arial" w:hAnsi="Arial"/>
                <w:b/>
                <w:sz w:val="20"/>
                <w:szCs w:val="22"/>
                <w:lang w:eastAsia="en-US"/>
              </w:rPr>
            </w:pPr>
            <w:r w:rsidRPr="00981F2A">
              <w:rPr>
                <w:rFonts w:ascii="Arial" w:hAnsi="Arial"/>
                <w:sz w:val="20"/>
                <w:szCs w:val="22"/>
                <w:lang w:eastAsia="en-US"/>
              </w:rPr>
              <w:t xml:space="preserve">Naziv referenčnega </w:t>
            </w:r>
            <w:r>
              <w:rPr>
                <w:rFonts w:ascii="Arial" w:hAnsi="Arial"/>
                <w:sz w:val="20"/>
                <w:szCs w:val="22"/>
                <w:lang w:eastAsia="en-US"/>
              </w:rPr>
              <w:t>projekta</w:t>
            </w:r>
          </w:p>
        </w:tc>
        <w:tc>
          <w:tcPr>
            <w:tcW w:w="5103" w:type="dxa"/>
            <w:tcBorders>
              <w:top w:val="single" w:sz="4" w:space="0" w:color="auto"/>
              <w:left w:val="single" w:sz="4" w:space="0" w:color="auto"/>
              <w:bottom w:val="single" w:sz="4" w:space="0" w:color="auto"/>
              <w:right w:val="single" w:sz="4" w:space="0" w:color="auto"/>
            </w:tcBorders>
            <w:vAlign w:val="center"/>
          </w:tcPr>
          <w:p w14:paraId="0DF46E9E" w14:textId="77777777" w:rsidR="001F2121" w:rsidRPr="00981F2A" w:rsidRDefault="001F2121" w:rsidP="00231154">
            <w:pPr>
              <w:spacing w:line="260" w:lineRule="atLeast"/>
              <w:rPr>
                <w:rFonts w:ascii="Arial" w:hAnsi="Arial"/>
                <w:b/>
                <w:sz w:val="20"/>
                <w:szCs w:val="22"/>
                <w:lang w:eastAsia="en-US"/>
              </w:rPr>
            </w:pPr>
          </w:p>
        </w:tc>
      </w:tr>
      <w:tr w:rsidR="001F2121" w:rsidRPr="00981F2A" w14:paraId="6833EA36"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5A74F928" w14:textId="77777777" w:rsidR="001F2121" w:rsidRPr="00981F2A" w:rsidRDefault="001F2121" w:rsidP="00231154">
            <w:pPr>
              <w:spacing w:line="260" w:lineRule="atLeast"/>
              <w:rPr>
                <w:rFonts w:ascii="Arial" w:hAnsi="Arial"/>
                <w:sz w:val="20"/>
                <w:szCs w:val="22"/>
                <w:lang w:eastAsia="en-US"/>
              </w:rPr>
            </w:pPr>
            <w:r w:rsidRPr="00981F2A">
              <w:rPr>
                <w:rFonts w:ascii="Arial" w:hAnsi="Arial"/>
                <w:sz w:val="20"/>
                <w:szCs w:val="22"/>
                <w:lang w:eastAsia="en-US"/>
              </w:rPr>
              <w:t xml:space="preserve">Naročnik referenčnega </w:t>
            </w:r>
            <w:r w:rsidRPr="000945FC">
              <w:rPr>
                <w:rFonts w:ascii="Arial" w:hAnsi="Arial"/>
                <w:sz w:val="20"/>
                <w:szCs w:val="22"/>
                <w:lang w:eastAsia="en-US"/>
              </w:rPr>
              <w:t xml:space="preserve">projekta </w:t>
            </w:r>
            <w:r w:rsidRPr="00981F2A">
              <w:rPr>
                <w:rFonts w:ascii="Arial" w:hAnsi="Arial"/>
                <w:sz w:val="20"/>
                <w:szCs w:val="22"/>
                <w:lang w:eastAsia="en-US"/>
              </w:rPr>
              <w:t>(naziv, naslov, davčna številka)</w:t>
            </w:r>
          </w:p>
        </w:tc>
        <w:tc>
          <w:tcPr>
            <w:tcW w:w="5103" w:type="dxa"/>
            <w:tcBorders>
              <w:top w:val="single" w:sz="4" w:space="0" w:color="auto"/>
              <w:left w:val="single" w:sz="4" w:space="0" w:color="auto"/>
              <w:bottom w:val="single" w:sz="4" w:space="0" w:color="auto"/>
              <w:right w:val="single" w:sz="4" w:space="0" w:color="auto"/>
            </w:tcBorders>
            <w:vAlign w:val="center"/>
          </w:tcPr>
          <w:p w14:paraId="54875E27" w14:textId="77777777" w:rsidR="001F2121" w:rsidRPr="00981F2A" w:rsidRDefault="001F2121" w:rsidP="00231154">
            <w:pPr>
              <w:spacing w:line="260" w:lineRule="atLeast"/>
              <w:rPr>
                <w:rFonts w:ascii="Arial" w:hAnsi="Arial"/>
                <w:sz w:val="20"/>
                <w:szCs w:val="22"/>
                <w:lang w:eastAsia="en-US"/>
              </w:rPr>
            </w:pPr>
          </w:p>
        </w:tc>
      </w:tr>
      <w:tr w:rsidR="001F2121" w:rsidRPr="00981F2A" w14:paraId="230824EA"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2AAD16F9" w14:textId="77777777" w:rsidR="001F2121" w:rsidRPr="00981F2A" w:rsidRDefault="001F2121" w:rsidP="00231154">
            <w:pPr>
              <w:spacing w:line="260" w:lineRule="atLeast"/>
              <w:rPr>
                <w:rFonts w:ascii="Arial" w:hAnsi="Arial"/>
                <w:sz w:val="20"/>
                <w:szCs w:val="22"/>
                <w:lang w:eastAsia="en-US"/>
              </w:rPr>
            </w:pPr>
            <w:r w:rsidRPr="00981F2A">
              <w:rPr>
                <w:rFonts w:ascii="Arial" w:hAnsi="Arial"/>
                <w:sz w:val="20"/>
                <w:szCs w:val="22"/>
                <w:lang w:eastAsia="en-US"/>
              </w:rPr>
              <w:t>Kontaktna oseba naročnika (ime in priimek, e-naslov ter tel. št.)</w:t>
            </w:r>
          </w:p>
        </w:tc>
        <w:tc>
          <w:tcPr>
            <w:tcW w:w="5103" w:type="dxa"/>
            <w:tcBorders>
              <w:top w:val="single" w:sz="4" w:space="0" w:color="auto"/>
              <w:left w:val="single" w:sz="4" w:space="0" w:color="auto"/>
              <w:bottom w:val="single" w:sz="4" w:space="0" w:color="auto"/>
              <w:right w:val="single" w:sz="4" w:space="0" w:color="auto"/>
            </w:tcBorders>
            <w:vAlign w:val="center"/>
          </w:tcPr>
          <w:p w14:paraId="4D5723E0" w14:textId="77777777" w:rsidR="001F2121" w:rsidRPr="00981F2A" w:rsidRDefault="001F2121" w:rsidP="00231154">
            <w:pPr>
              <w:spacing w:line="260" w:lineRule="atLeast"/>
              <w:rPr>
                <w:rFonts w:ascii="Arial" w:hAnsi="Arial"/>
                <w:sz w:val="20"/>
                <w:szCs w:val="22"/>
                <w:lang w:eastAsia="en-US"/>
              </w:rPr>
            </w:pPr>
          </w:p>
        </w:tc>
      </w:tr>
      <w:tr w:rsidR="00DA616D" w:rsidRPr="00981F2A" w14:paraId="0798A91B"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tcPr>
          <w:p w14:paraId="0DC517FF" w14:textId="55DD72EF" w:rsidR="00DA616D" w:rsidRPr="00981F2A" w:rsidRDefault="00DA616D" w:rsidP="00DA616D">
            <w:pPr>
              <w:spacing w:line="260" w:lineRule="atLeast"/>
              <w:rPr>
                <w:rFonts w:ascii="Arial" w:hAnsi="Arial"/>
                <w:sz w:val="20"/>
                <w:szCs w:val="22"/>
                <w:lang w:eastAsia="en-US"/>
              </w:rPr>
            </w:pPr>
            <w:r>
              <w:rPr>
                <w:rFonts w:ascii="Arial" w:hAnsi="Arial"/>
                <w:iCs/>
                <w:sz w:val="20"/>
                <w:lang w:eastAsia="en-US"/>
              </w:rPr>
              <w:t>Vrednost referenčnega dela</w:t>
            </w:r>
          </w:p>
        </w:tc>
        <w:tc>
          <w:tcPr>
            <w:tcW w:w="5103" w:type="dxa"/>
            <w:tcBorders>
              <w:top w:val="single" w:sz="4" w:space="0" w:color="auto"/>
              <w:left w:val="single" w:sz="4" w:space="0" w:color="auto"/>
              <w:bottom w:val="single" w:sz="4" w:space="0" w:color="auto"/>
              <w:right w:val="single" w:sz="4" w:space="0" w:color="auto"/>
            </w:tcBorders>
          </w:tcPr>
          <w:p w14:paraId="5D364F9A" w14:textId="77777777" w:rsidR="00DA616D" w:rsidRPr="00981F2A" w:rsidRDefault="00DA616D" w:rsidP="00DA616D">
            <w:pPr>
              <w:spacing w:line="260" w:lineRule="atLeast"/>
              <w:rPr>
                <w:rFonts w:ascii="Arial" w:hAnsi="Arial"/>
                <w:sz w:val="20"/>
                <w:szCs w:val="22"/>
                <w:lang w:eastAsia="en-US"/>
              </w:rPr>
            </w:pPr>
          </w:p>
        </w:tc>
      </w:tr>
      <w:tr w:rsidR="001F2121" w:rsidRPr="00981F2A" w14:paraId="1E2125FA"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0A7CE500" w14:textId="77777777" w:rsidR="001F2121" w:rsidRPr="00981F2A" w:rsidRDefault="001F2121" w:rsidP="00231154">
            <w:pPr>
              <w:spacing w:line="260" w:lineRule="atLeast"/>
              <w:rPr>
                <w:rFonts w:ascii="Arial" w:hAnsi="Arial"/>
                <w:sz w:val="20"/>
                <w:szCs w:val="22"/>
                <w:lang w:eastAsia="en-US"/>
              </w:rPr>
            </w:pPr>
            <w:r w:rsidRPr="00981F2A">
              <w:rPr>
                <w:rFonts w:ascii="Arial" w:hAnsi="Arial"/>
                <w:sz w:val="20"/>
                <w:szCs w:val="22"/>
                <w:lang w:eastAsia="en-US"/>
              </w:rPr>
              <w:t xml:space="preserve">Obdobje izvedbe referenčnega </w:t>
            </w:r>
            <w:r w:rsidRPr="000945FC">
              <w:rPr>
                <w:rFonts w:ascii="Arial" w:hAnsi="Arial"/>
                <w:sz w:val="20"/>
                <w:szCs w:val="22"/>
                <w:lang w:eastAsia="en-US"/>
              </w:rPr>
              <w:t xml:space="preserve">projekta </w:t>
            </w:r>
            <w:r w:rsidRPr="00981F2A">
              <w:rPr>
                <w:rFonts w:ascii="Arial" w:hAnsi="Arial"/>
                <w:sz w:val="20"/>
                <w:szCs w:val="22"/>
                <w:lang w:eastAsia="en-US"/>
              </w:rPr>
              <w:t xml:space="preserve">(od – do) </w:t>
            </w:r>
          </w:p>
        </w:tc>
        <w:tc>
          <w:tcPr>
            <w:tcW w:w="5103" w:type="dxa"/>
            <w:tcBorders>
              <w:top w:val="single" w:sz="4" w:space="0" w:color="auto"/>
              <w:left w:val="single" w:sz="4" w:space="0" w:color="auto"/>
              <w:bottom w:val="single" w:sz="4" w:space="0" w:color="auto"/>
              <w:right w:val="single" w:sz="4" w:space="0" w:color="auto"/>
            </w:tcBorders>
            <w:vAlign w:val="center"/>
          </w:tcPr>
          <w:p w14:paraId="7469E91E" w14:textId="77777777" w:rsidR="001F2121" w:rsidRPr="00981F2A" w:rsidRDefault="001F2121" w:rsidP="00231154">
            <w:pPr>
              <w:spacing w:line="260" w:lineRule="atLeast"/>
              <w:rPr>
                <w:rFonts w:ascii="Arial" w:hAnsi="Arial"/>
                <w:sz w:val="20"/>
                <w:szCs w:val="22"/>
                <w:lang w:eastAsia="en-US"/>
              </w:rPr>
            </w:pPr>
          </w:p>
        </w:tc>
      </w:tr>
      <w:tr w:rsidR="003A3F83" w:rsidRPr="00981F2A" w14:paraId="7542F81A"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tcPr>
          <w:p w14:paraId="4388AC3D" w14:textId="091FBC4F" w:rsidR="003A3F83" w:rsidRPr="00981F2A" w:rsidRDefault="003A3F83" w:rsidP="003A3F83">
            <w:pPr>
              <w:spacing w:line="260" w:lineRule="atLeast"/>
              <w:rPr>
                <w:rFonts w:ascii="Arial" w:hAnsi="Arial"/>
                <w:sz w:val="20"/>
                <w:szCs w:val="22"/>
                <w:lang w:eastAsia="en-US"/>
              </w:rPr>
            </w:pPr>
            <w:r w:rsidRPr="008E0CBB">
              <w:rPr>
                <w:rFonts w:ascii="Arial" w:hAnsi="Arial"/>
                <w:bCs/>
                <w:iCs/>
                <w:sz w:val="20"/>
                <w:lang w:eastAsia="en-US"/>
              </w:rPr>
              <w:t xml:space="preserve">Datum dokončanja referenčnega </w:t>
            </w:r>
            <w:r w:rsidRPr="00CC3868">
              <w:rPr>
                <w:rFonts w:ascii="Arial" w:hAnsi="Arial"/>
                <w:bCs/>
                <w:iCs/>
                <w:sz w:val="20"/>
                <w:lang w:eastAsia="en-US"/>
              </w:rPr>
              <w:t>projekta</w:t>
            </w:r>
          </w:p>
        </w:tc>
        <w:tc>
          <w:tcPr>
            <w:tcW w:w="5103" w:type="dxa"/>
            <w:tcBorders>
              <w:top w:val="single" w:sz="4" w:space="0" w:color="auto"/>
              <w:left w:val="single" w:sz="4" w:space="0" w:color="auto"/>
              <w:bottom w:val="single" w:sz="4" w:space="0" w:color="auto"/>
              <w:right w:val="single" w:sz="4" w:space="0" w:color="auto"/>
            </w:tcBorders>
          </w:tcPr>
          <w:p w14:paraId="6D446E28" w14:textId="77777777" w:rsidR="003A3F83" w:rsidRPr="00981F2A" w:rsidRDefault="003A3F83" w:rsidP="003A3F83">
            <w:pPr>
              <w:spacing w:line="260" w:lineRule="atLeast"/>
              <w:rPr>
                <w:rFonts w:ascii="Arial" w:hAnsi="Arial"/>
                <w:sz w:val="20"/>
                <w:szCs w:val="22"/>
                <w:lang w:eastAsia="en-US"/>
              </w:rPr>
            </w:pPr>
          </w:p>
        </w:tc>
      </w:tr>
      <w:tr w:rsidR="001F2121" w:rsidRPr="00981F2A" w14:paraId="1CE91554"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78BAA7E2" w14:textId="77777777" w:rsidR="001F2121" w:rsidRPr="00981F2A" w:rsidRDefault="001F2121" w:rsidP="00231154">
            <w:pPr>
              <w:spacing w:line="260" w:lineRule="atLeast"/>
              <w:rPr>
                <w:rFonts w:ascii="Arial" w:hAnsi="Arial"/>
                <w:sz w:val="20"/>
                <w:szCs w:val="22"/>
                <w:lang w:eastAsia="en-US"/>
              </w:rPr>
            </w:pPr>
            <w:r w:rsidRPr="00981F2A">
              <w:rPr>
                <w:rFonts w:ascii="Arial" w:hAnsi="Arial"/>
                <w:sz w:val="20"/>
                <w:szCs w:val="22"/>
                <w:lang w:eastAsia="en-US"/>
              </w:rPr>
              <w:t xml:space="preserve">Krajši opis referenčnega </w:t>
            </w:r>
            <w:r w:rsidRPr="000945FC">
              <w:rPr>
                <w:rFonts w:ascii="Arial" w:hAnsi="Arial"/>
                <w:sz w:val="20"/>
                <w:szCs w:val="22"/>
                <w:lang w:eastAsia="en-US"/>
              </w:rPr>
              <w:t>projekta</w:t>
            </w:r>
            <w:r w:rsidRPr="00981F2A">
              <w:rPr>
                <w:rFonts w:ascii="Arial" w:hAnsi="Arial"/>
                <w:sz w:val="20"/>
                <w:szCs w:val="22"/>
                <w:lang w:eastAsia="en-US"/>
              </w:rPr>
              <w:t>, iz katerega bo razvidno, ali po vsebini ustreza vsem zahtevam naročnika</w:t>
            </w:r>
          </w:p>
        </w:tc>
        <w:tc>
          <w:tcPr>
            <w:tcW w:w="5103" w:type="dxa"/>
            <w:tcBorders>
              <w:top w:val="single" w:sz="4" w:space="0" w:color="auto"/>
              <w:left w:val="single" w:sz="4" w:space="0" w:color="auto"/>
              <w:bottom w:val="single" w:sz="4" w:space="0" w:color="auto"/>
              <w:right w:val="single" w:sz="4" w:space="0" w:color="auto"/>
            </w:tcBorders>
            <w:vAlign w:val="center"/>
          </w:tcPr>
          <w:p w14:paraId="2BC76E8E" w14:textId="77777777" w:rsidR="001F2121" w:rsidRPr="00981F2A" w:rsidRDefault="001F2121" w:rsidP="00231154">
            <w:pPr>
              <w:spacing w:line="260" w:lineRule="atLeast"/>
              <w:rPr>
                <w:rFonts w:ascii="Arial" w:hAnsi="Arial"/>
                <w:sz w:val="20"/>
                <w:szCs w:val="22"/>
                <w:lang w:eastAsia="en-US"/>
              </w:rPr>
            </w:pPr>
          </w:p>
        </w:tc>
      </w:tr>
      <w:tr w:rsidR="001F2121" w:rsidRPr="00A07395" w14:paraId="0F86130E"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34E405E4" w14:textId="77777777" w:rsidR="001F2121" w:rsidRPr="00A07395" w:rsidRDefault="001F2121" w:rsidP="00231154">
            <w:pPr>
              <w:spacing w:line="260" w:lineRule="atLeast"/>
              <w:rPr>
                <w:rFonts w:ascii="Arial" w:hAnsi="Arial"/>
                <w:sz w:val="20"/>
                <w:szCs w:val="22"/>
                <w:lang w:eastAsia="en-US"/>
              </w:rPr>
            </w:pPr>
            <w:r w:rsidRPr="00A07395">
              <w:rPr>
                <w:rFonts w:ascii="Arial" w:hAnsi="Arial"/>
                <w:sz w:val="20"/>
                <w:szCs w:val="22"/>
                <w:lang w:eastAsia="en-US"/>
              </w:rPr>
              <w:t xml:space="preserve">Vloga nominiranega kadra pri izvedbi referenčnega projekta </w:t>
            </w:r>
          </w:p>
        </w:tc>
        <w:tc>
          <w:tcPr>
            <w:tcW w:w="5103" w:type="dxa"/>
            <w:tcBorders>
              <w:top w:val="single" w:sz="4" w:space="0" w:color="auto"/>
              <w:left w:val="single" w:sz="4" w:space="0" w:color="auto"/>
              <w:bottom w:val="single" w:sz="4" w:space="0" w:color="auto"/>
              <w:right w:val="single" w:sz="4" w:space="0" w:color="auto"/>
            </w:tcBorders>
            <w:vAlign w:val="center"/>
          </w:tcPr>
          <w:p w14:paraId="2AC2D585" w14:textId="77777777" w:rsidR="001F2121" w:rsidRPr="00A07395" w:rsidRDefault="001F2121" w:rsidP="00231154">
            <w:pPr>
              <w:spacing w:line="260" w:lineRule="atLeast"/>
              <w:rPr>
                <w:rFonts w:ascii="Arial" w:hAnsi="Arial"/>
                <w:sz w:val="20"/>
                <w:szCs w:val="22"/>
                <w:lang w:eastAsia="en-US"/>
              </w:rPr>
            </w:pPr>
          </w:p>
        </w:tc>
      </w:tr>
      <w:tr w:rsidR="003A3F83" w:rsidRPr="00A07395" w14:paraId="573271BF" w14:textId="77777777" w:rsidTr="00231154">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6864CD1D" w14:textId="77777777" w:rsidR="003A3F83" w:rsidRPr="00A07395" w:rsidRDefault="003A3F83" w:rsidP="00231154">
            <w:pPr>
              <w:spacing w:line="260" w:lineRule="atLeast"/>
              <w:rPr>
                <w:rFonts w:ascii="Arial" w:hAnsi="Arial"/>
                <w:sz w:val="20"/>
                <w:szCs w:val="22"/>
                <w:lang w:eastAsia="en-US"/>
              </w:rPr>
            </w:pPr>
          </w:p>
        </w:tc>
        <w:tc>
          <w:tcPr>
            <w:tcW w:w="5103" w:type="dxa"/>
            <w:tcBorders>
              <w:top w:val="single" w:sz="4" w:space="0" w:color="auto"/>
              <w:left w:val="single" w:sz="4" w:space="0" w:color="auto"/>
              <w:bottom w:val="single" w:sz="4" w:space="0" w:color="auto"/>
              <w:right w:val="single" w:sz="4" w:space="0" w:color="auto"/>
            </w:tcBorders>
            <w:vAlign w:val="center"/>
          </w:tcPr>
          <w:p w14:paraId="7E1DC599" w14:textId="77777777" w:rsidR="003A3F83" w:rsidRPr="00A07395" w:rsidRDefault="003A3F83" w:rsidP="00231154">
            <w:pPr>
              <w:spacing w:line="260" w:lineRule="atLeast"/>
              <w:rPr>
                <w:rFonts w:ascii="Arial" w:hAnsi="Arial"/>
                <w:sz w:val="20"/>
                <w:szCs w:val="22"/>
                <w:lang w:eastAsia="en-US"/>
              </w:rPr>
            </w:pPr>
          </w:p>
        </w:tc>
      </w:tr>
    </w:tbl>
    <w:p w14:paraId="38AF5195" w14:textId="5822AB9A" w:rsidR="000C7306" w:rsidRDefault="000C7306" w:rsidP="00981F2A">
      <w:pPr>
        <w:tabs>
          <w:tab w:val="center" w:pos="4320"/>
          <w:tab w:val="right" w:pos="8640"/>
        </w:tabs>
        <w:spacing w:line="260" w:lineRule="atLeast"/>
        <w:jc w:val="both"/>
        <w:rPr>
          <w:rFonts w:ascii="Arial" w:hAnsi="Arial" w:cs="Arial"/>
          <w:b/>
          <w:sz w:val="20"/>
          <w:szCs w:val="20"/>
          <w:lang w:eastAsia="en-US"/>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48"/>
        <w:gridCol w:w="5103"/>
      </w:tblGrid>
      <w:tr w:rsidR="000C7306" w:rsidRPr="00981F2A" w14:paraId="02B5EC91" w14:textId="77777777" w:rsidTr="00664405">
        <w:trPr>
          <w:trHeight w:val="90"/>
          <w:jc w:val="center"/>
        </w:trPr>
        <w:tc>
          <w:tcPr>
            <w:tcW w:w="9351" w:type="dxa"/>
            <w:gridSpan w:val="2"/>
            <w:vAlign w:val="center"/>
          </w:tcPr>
          <w:p w14:paraId="481FB029" w14:textId="0DA8991A" w:rsidR="000C7306" w:rsidRPr="00981F2A" w:rsidRDefault="000C7306" w:rsidP="000C7306">
            <w:pPr>
              <w:spacing w:line="260" w:lineRule="atLeast"/>
              <w:jc w:val="both"/>
              <w:rPr>
                <w:rFonts w:ascii="Arial" w:hAnsi="Arial"/>
                <w:b/>
                <w:sz w:val="20"/>
                <w:szCs w:val="22"/>
                <w:lang w:eastAsia="en-US"/>
              </w:rPr>
            </w:pPr>
            <w:r w:rsidRPr="000C7306">
              <w:rPr>
                <w:rFonts w:ascii="Arial" w:hAnsi="Arial"/>
                <w:b/>
                <w:sz w:val="20"/>
                <w:szCs w:val="22"/>
                <w:lang w:eastAsia="en-US"/>
              </w:rPr>
              <w:t xml:space="preserve">INŽENIR </w:t>
            </w:r>
            <w:r>
              <w:rPr>
                <w:rFonts w:ascii="Arial" w:hAnsi="Arial"/>
                <w:b/>
                <w:sz w:val="20"/>
                <w:szCs w:val="22"/>
                <w:lang w:eastAsia="en-US"/>
              </w:rPr>
              <w:t>4</w:t>
            </w:r>
          </w:p>
        </w:tc>
      </w:tr>
      <w:tr w:rsidR="000C7306" w:rsidRPr="00981F2A" w14:paraId="3B8CC665" w14:textId="77777777" w:rsidTr="00664405">
        <w:trPr>
          <w:trHeight w:val="90"/>
          <w:jc w:val="center"/>
        </w:trPr>
        <w:tc>
          <w:tcPr>
            <w:tcW w:w="4248" w:type="dxa"/>
            <w:vAlign w:val="center"/>
          </w:tcPr>
          <w:p w14:paraId="184117B9" w14:textId="77777777" w:rsidR="000C7306" w:rsidRPr="00981F2A" w:rsidRDefault="000C7306" w:rsidP="00664405">
            <w:pPr>
              <w:spacing w:line="260" w:lineRule="atLeast"/>
              <w:rPr>
                <w:rFonts w:ascii="Arial" w:hAnsi="Arial"/>
                <w:sz w:val="20"/>
                <w:szCs w:val="22"/>
                <w:lang w:eastAsia="en-US"/>
              </w:rPr>
            </w:pPr>
            <w:r w:rsidRPr="00981F2A">
              <w:rPr>
                <w:rFonts w:ascii="Arial" w:hAnsi="Arial"/>
                <w:sz w:val="20"/>
                <w:szCs w:val="22"/>
                <w:lang w:eastAsia="en-US"/>
              </w:rPr>
              <w:t>Ime in priimek</w:t>
            </w:r>
          </w:p>
        </w:tc>
        <w:tc>
          <w:tcPr>
            <w:tcW w:w="5103" w:type="dxa"/>
            <w:vAlign w:val="center"/>
          </w:tcPr>
          <w:p w14:paraId="1437CBA9" w14:textId="77777777" w:rsidR="000C7306" w:rsidRPr="00981F2A" w:rsidRDefault="000C7306" w:rsidP="00664405">
            <w:pPr>
              <w:spacing w:line="260" w:lineRule="atLeast"/>
              <w:rPr>
                <w:rFonts w:ascii="Arial" w:hAnsi="Arial"/>
                <w:sz w:val="20"/>
                <w:szCs w:val="22"/>
                <w:lang w:eastAsia="en-US"/>
              </w:rPr>
            </w:pPr>
          </w:p>
        </w:tc>
      </w:tr>
      <w:tr w:rsidR="000C7306" w:rsidRPr="00981F2A" w14:paraId="1C668261" w14:textId="77777777" w:rsidTr="00664405">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22A3ECC8" w14:textId="77777777" w:rsidR="000C7306" w:rsidRPr="00981F2A" w:rsidRDefault="000C7306" w:rsidP="00664405">
            <w:pPr>
              <w:spacing w:line="260" w:lineRule="atLeast"/>
              <w:rPr>
                <w:rFonts w:ascii="Arial" w:hAnsi="Arial"/>
                <w:sz w:val="20"/>
                <w:szCs w:val="22"/>
                <w:lang w:eastAsia="en-US"/>
              </w:rPr>
            </w:pPr>
            <w:r w:rsidRPr="00981F2A">
              <w:rPr>
                <w:rFonts w:ascii="Arial" w:hAnsi="Arial"/>
                <w:sz w:val="20"/>
                <w:szCs w:val="22"/>
                <w:lang w:eastAsia="en-US"/>
              </w:rPr>
              <w:t>Zaposlen pri ponudniku/soponudniku oz. navedba delodajalca</w:t>
            </w:r>
          </w:p>
        </w:tc>
        <w:tc>
          <w:tcPr>
            <w:tcW w:w="5103" w:type="dxa"/>
            <w:tcBorders>
              <w:top w:val="single" w:sz="4" w:space="0" w:color="auto"/>
              <w:left w:val="single" w:sz="4" w:space="0" w:color="auto"/>
              <w:bottom w:val="single" w:sz="4" w:space="0" w:color="auto"/>
              <w:right w:val="single" w:sz="4" w:space="0" w:color="auto"/>
            </w:tcBorders>
            <w:vAlign w:val="center"/>
          </w:tcPr>
          <w:p w14:paraId="05BF7134" w14:textId="77777777" w:rsidR="000C7306" w:rsidRPr="00981F2A" w:rsidRDefault="000C7306" w:rsidP="00664405">
            <w:pPr>
              <w:spacing w:line="260" w:lineRule="atLeast"/>
              <w:rPr>
                <w:rFonts w:ascii="Arial" w:hAnsi="Arial"/>
                <w:sz w:val="20"/>
                <w:szCs w:val="22"/>
                <w:lang w:eastAsia="en-US"/>
              </w:rPr>
            </w:pPr>
          </w:p>
        </w:tc>
      </w:tr>
      <w:tr w:rsidR="000C7306" w:rsidRPr="00981F2A" w14:paraId="3BC3CC1B" w14:textId="77777777" w:rsidTr="00664405">
        <w:trPr>
          <w:trHeight w:val="90"/>
          <w:jc w:val="center"/>
        </w:trPr>
        <w:tc>
          <w:tcPr>
            <w:tcW w:w="4248" w:type="dxa"/>
            <w:tcBorders>
              <w:top w:val="single" w:sz="4" w:space="0" w:color="auto"/>
              <w:left w:val="single" w:sz="4" w:space="0" w:color="auto"/>
              <w:bottom w:val="single" w:sz="4" w:space="0" w:color="auto"/>
              <w:right w:val="single" w:sz="4" w:space="0" w:color="auto"/>
            </w:tcBorders>
            <w:vAlign w:val="center"/>
          </w:tcPr>
          <w:p w14:paraId="23A47657" w14:textId="77777777" w:rsidR="000C7306" w:rsidRPr="00981F2A" w:rsidRDefault="000C7306" w:rsidP="00664405">
            <w:pPr>
              <w:spacing w:line="260" w:lineRule="atLeast"/>
              <w:rPr>
                <w:rFonts w:ascii="Arial" w:hAnsi="Arial"/>
                <w:sz w:val="20"/>
                <w:szCs w:val="22"/>
                <w:lang w:eastAsia="en-US"/>
              </w:rPr>
            </w:pPr>
            <w:r w:rsidRPr="00981F2A">
              <w:rPr>
                <w:rFonts w:ascii="Arial" w:hAnsi="Arial"/>
                <w:sz w:val="20"/>
                <w:szCs w:val="22"/>
                <w:lang w:eastAsia="en-US"/>
              </w:rPr>
              <w:t>Stopnja in smer dosežene izobrazbe ter navedba izobraževalne institucije</w:t>
            </w:r>
          </w:p>
        </w:tc>
        <w:tc>
          <w:tcPr>
            <w:tcW w:w="5103" w:type="dxa"/>
            <w:tcBorders>
              <w:top w:val="single" w:sz="4" w:space="0" w:color="auto"/>
              <w:left w:val="single" w:sz="4" w:space="0" w:color="auto"/>
              <w:bottom w:val="single" w:sz="4" w:space="0" w:color="auto"/>
              <w:right w:val="single" w:sz="4" w:space="0" w:color="auto"/>
            </w:tcBorders>
            <w:vAlign w:val="center"/>
          </w:tcPr>
          <w:p w14:paraId="775CBCCC" w14:textId="77777777" w:rsidR="000C7306" w:rsidRPr="00981F2A" w:rsidRDefault="000C7306" w:rsidP="00664405">
            <w:pPr>
              <w:spacing w:line="260" w:lineRule="atLeast"/>
              <w:rPr>
                <w:rFonts w:ascii="Arial" w:hAnsi="Arial"/>
                <w:sz w:val="20"/>
                <w:szCs w:val="22"/>
                <w:lang w:eastAsia="en-US"/>
              </w:rPr>
            </w:pPr>
          </w:p>
        </w:tc>
      </w:tr>
      <w:tr w:rsidR="000C7306" w:rsidRPr="00981F2A" w14:paraId="612EF1E4" w14:textId="77777777" w:rsidTr="00664405">
        <w:trPr>
          <w:trHeight w:val="90"/>
          <w:jc w:val="center"/>
        </w:trPr>
        <w:tc>
          <w:tcPr>
            <w:tcW w:w="4248" w:type="dxa"/>
            <w:vAlign w:val="center"/>
          </w:tcPr>
          <w:p w14:paraId="6179F429" w14:textId="309A72A4" w:rsidR="000C7306" w:rsidRPr="00981F2A" w:rsidRDefault="00A07395" w:rsidP="00664405">
            <w:pPr>
              <w:spacing w:line="260" w:lineRule="atLeast"/>
              <w:rPr>
                <w:rFonts w:ascii="Arial" w:hAnsi="Arial"/>
                <w:sz w:val="20"/>
                <w:szCs w:val="22"/>
                <w:lang w:eastAsia="en-US"/>
              </w:rPr>
            </w:pPr>
            <w:r w:rsidRPr="00A07395">
              <w:rPr>
                <w:rFonts w:ascii="Arial" w:hAnsi="Arial"/>
                <w:sz w:val="20"/>
                <w:szCs w:val="22"/>
                <w:lang w:eastAsia="en-US"/>
              </w:rPr>
              <w:t>Število let delovnih izkušenj na področju razvijanja rešitev iz zahtevanih področij</w:t>
            </w:r>
          </w:p>
        </w:tc>
        <w:tc>
          <w:tcPr>
            <w:tcW w:w="5103" w:type="dxa"/>
            <w:vAlign w:val="center"/>
          </w:tcPr>
          <w:p w14:paraId="1E98A642" w14:textId="77777777" w:rsidR="000C7306" w:rsidRPr="00981F2A" w:rsidRDefault="000C7306" w:rsidP="00664405">
            <w:pPr>
              <w:spacing w:line="260" w:lineRule="atLeast"/>
              <w:rPr>
                <w:rFonts w:ascii="Arial" w:hAnsi="Arial"/>
                <w:sz w:val="20"/>
                <w:szCs w:val="22"/>
                <w:lang w:eastAsia="en-US"/>
              </w:rPr>
            </w:pPr>
          </w:p>
        </w:tc>
      </w:tr>
    </w:tbl>
    <w:p w14:paraId="451E0AFC" w14:textId="77777777" w:rsidR="000C7306" w:rsidRPr="00981F2A" w:rsidRDefault="000C7306" w:rsidP="00981F2A">
      <w:pPr>
        <w:tabs>
          <w:tab w:val="center" w:pos="4320"/>
          <w:tab w:val="right" w:pos="8640"/>
        </w:tabs>
        <w:spacing w:line="260" w:lineRule="atLeast"/>
        <w:jc w:val="both"/>
        <w:rPr>
          <w:rFonts w:ascii="Arial" w:hAnsi="Arial" w:cs="Arial"/>
          <w:b/>
          <w:sz w:val="20"/>
          <w:szCs w:val="20"/>
          <w:lang w:eastAsia="en-US"/>
        </w:rPr>
      </w:pPr>
    </w:p>
    <w:tbl>
      <w:tblPr>
        <w:tblW w:w="9356" w:type="dxa"/>
        <w:tblInd w:w="-147" w:type="dxa"/>
        <w:tblLook w:val="01E0" w:firstRow="1" w:lastRow="1" w:firstColumn="1" w:lastColumn="1" w:noHBand="0" w:noVBand="0"/>
      </w:tblPr>
      <w:tblGrid>
        <w:gridCol w:w="4253"/>
        <w:gridCol w:w="5103"/>
      </w:tblGrid>
      <w:tr w:rsidR="00981F2A" w:rsidRPr="00981F2A" w14:paraId="66640749" w14:textId="77777777" w:rsidTr="000C7306">
        <w:tc>
          <w:tcPr>
            <w:tcW w:w="4253" w:type="dxa"/>
            <w:tcBorders>
              <w:top w:val="single" w:sz="4" w:space="0" w:color="auto"/>
              <w:left w:val="single" w:sz="4" w:space="0" w:color="auto"/>
              <w:bottom w:val="single" w:sz="4" w:space="0" w:color="auto"/>
              <w:right w:val="single" w:sz="4" w:space="0" w:color="auto"/>
            </w:tcBorders>
          </w:tcPr>
          <w:p w14:paraId="11EE9AF2" w14:textId="77777777" w:rsidR="00981F2A" w:rsidRPr="00981F2A" w:rsidRDefault="00981F2A" w:rsidP="00981F2A">
            <w:pPr>
              <w:spacing w:line="260" w:lineRule="atLeast"/>
              <w:rPr>
                <w:rFonts w:ascii="Arial" w:hAnsi="Arial"/>
                <w:i/>
                <w:iCs/>
                <w:sz w:val="20"/>
                <w:highlight w:val="yellow"/>
                <w:lang w:eastAsia="en-US"/>
              </w:rPr>
            </w:pPr>
          </w:p>
        </w:tc>
        <w:tc>
          <w:tcPr>
            <w:tcW w:w="5103" w:type="dxa"/>
            <w:tcBorders>
              <w:top w:val="single" w:sz="4" w:space="0" w:color="auto"/>
              <w:left w:val="single" w:sz="4" w:space="0" w:color="auto"/>
              <w:bottom w:val="single" w:sz="4" w:space="0" w:color="auto"/>
              <w:right w:val="single" w:sz="4" w:space="0" w:color="auto"/>
            </w:tcBorders>
          </w:tcPr>
          <w:p w14:paraId="09BB02B8" w14:textId="77777777" w:rsidR="00981F2A" w:rsidRPr="00981F2A" w:rsidRDefault="00981F2A" w:rsidP="008E0CBB">
            <w:pPr>
              <w:spacing w:before="60" w:after="60" w:line="260" w:lineRule="atLeast"/>
              <w:ind w:right="-108"/>
              <w:rPr>
                <w:rFonts w:ascii="Arial" w:hAnsi="Arial"/>
                <w:b/>
                <w:bCs/>
                <w:iCs/>
                <w:sz w:val="20"/>
                <w:szCs w:val="20"/>
                <w:lang w:eastAsia="en-US"/>
              </w:rPr>
            </w:pPr>
            <w:r w:rsidRPr="00981F2A">
              <w:rPr>
                <w:rFonts w:ascii="Arial" w:hAnsi="Arial"/>
                <w:b/>
                <w:bCs/>
                <w:iCs/>
                <w:sz w:val="20"/>
                <w:szCs w:val="20"/>
                <w:lang w:eastAsia="en-US"/>
              </w:rPr>
              <w:t>S podpisom izjave pod kazensko in materialno odgovornostjo izjavljamo, da so navedeni podatki resnični in da bomo v primeru preverjanja s strani naročnika to dokazali z ustreznimi listinami.</w:t>
            </w:r>
          </w:p>
        </w:tc>
      </w:tr>
      <w:tr w:rsidR="00981F2A" w:rsidRPr="00981F2A" w14:paraId="44B0700F" w14:textId="77777777" w:rsidTr="000C7306">
        <w:tc>
          <w:tcPr>
            <w:tcW w:w="4253" w:type="dxa"/>
            <w:tcBorders>
              <w:top w:val="single" w:sz="4" w:space="0" w:color="auto"/>
              <w:left w:val="single" w:sz="4" w:space="0" w:color="auto"/>
              <w:bottom w:val="single" w:sz="4" w:space="0" w:color="auto"/>
              <w:right w:val="single" w:sz="4" w:space="0" w:color="auto"/>
            </w:tcBorders>
          </w:tcPr>
          <w:p w14:paraId="26786F6F" w14:textId="77777777" w:rsidR="00981F2A" w:rsidRPr="00981F2A" w:rsidRDefault="00981F2A" w:rsidP="00981F2A">
            <w:pPr>
              <w:spacing w:line="260" w:lineRule="atLeast"/>
              <w:rPr>
                <w:rFonts w:ascii="Arial" w:hAnsi="Arial"/>
                <w:i/>
                <w:iCs/>
                <w:sz w:val="20"/>
                <w:lang w:eastAsia="en-US"/>
              </w:rPr>
            </w:pPr>
            <w:r w:rsidRPr="00981F2A">
              <w:rPr>
                <w:rFonts w:ascii="Arial" w:hAnsi="Arial" w:cs="Arial"/>
                <w:b/>
                <w:i/>
                <w:iCs/>
                <w:sz w:val="20"/>
              </w:rPr>
              <w:t>Podpis ponudnika oziroma vodilnega partnerja iz skupine ponudnikov</w:t>
            </w:r>
            <w:r w:rsidRPr="00981F2A">
              <w:rPr>
                <w:rFonts w:ascii="Arial" w:hAnsi="Arial" w:cs="Arial"/>
                <w:i/>
                <w:iCs/>
                <w:sz w:val="20"/>
              </w:rPr>
              <w:t xml:space="preserve"> (ime in priimek – s tiskanimi črkami,  e-naslov,  telefonska številka, lastnoročni ali podpis s kvalificiranim digitalnim potrdilom, datum podpisa.</w:t>
            </w:r>
          </w:p>
        </w:tc>
        <w:tc>
          <w:tcPr>
            <w:tcW w:w="5103" w:type="dxa"/>
            <w:tcBorders>
              <w:top w:val="single" w:sz="4" w:space="0" w:color="auto"/>
              <w:left w:val="single" w:sz="4" w:space="0" w:color="auto"/>
              <w:bottom w:val="single" w:sz="4" w:space="0" w:color="auto"/>
              <w:right w:val="single" w:sz="4" w:space="0" w:color="auto"/>
            </w:tcBorders>
          </w:tcPr>
          <w:p w14:paraId="7557CF16" w14:textId="77777777" w:rsidR="00981F2A" w:rsidRPr="00981F2A" w:rsidRDefault="00981F2A" w:rsidP="00981F2A">
            <w:pPr>
              <w:spacing w:before="60" w:after="60" w:line="260" w:lineRule="atLeast"/>
              <w:rPr>
                <w:rFonts w:ascii="Arial" w:hAnsi="Arial"/>
                <w:b/>
                <w:bCs/>
                <w:iCs/>
                <w:sz w:val="20"/>
                <w:szCs w:val="20"/>
                <w:lang w:eastAsia="en-US"/>
              </w:rPr>
            </w:pPr>
          </w:p>
        </w:tc>
      </w:tr>
    </w:tbl>
    <w:p w14:paraId="3FC7CD09" w14:textId="77777777" w:rsidR="00981F2A" w:rsidRPr="00981F2A" w:rsidRDefault="00981F2A" w:rsidP="00981F2A">
      <w:pPr>
        <w:tabs>
          <w:tab w:val="center" w:pos="4320"/>
          <w:tab w:val="right" w:pos="8640"/>
        </w:tabs>
        <w:spacing w:line="260" w:lineRule="atLeast"/>
        <w:jc w:val="both"/>
        <w:rPr>
          <w:rFonts w:ascii="Arial" w:hAnsi="Arial" w:cs="Arial"/>
          <w:b/>
          <w:sz w:val="20"/>
          <w:szCs w:val="20"/>
          <w:lang w:eastAsia="en-US"/>
        </w:rPr>
      </w:pPr>
      <w:r w:rsidRPr="00981F2A">
        <w:rPr>
          <w:rFonts w:ascii="Arial" w:hAnsi="Arial" w:cs="Arial"/>
          <w:b/>
          <w:sz w:val="20"/>
          <w:szCs w:val="20"/>
          <w:lang w:eastAsia="en-US"/>
        </w:rPr>
        <w:br w:type="page"/>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5"/>
      </w:tblGrid>
      <w:tr w:rsidR="00981F2A" w:rsidRPr="00981F2A" w14:paraId="1343E883" w14:textId="77777777" w:rsidTr="003A12FC">
        <w:trPr>
          <w:trHeight w:val="340"/>
        </w:trPr>
        <w:tc>
          <w:tcPr>
            <w:tcW w:w="9065" w:type="dxa"/>
            <w:shd w:val="clear" w:color="auto" w:fill="auto"/>
            <w:vAlign w:val="center"/>
          </w:tcPr>
          <w:p w14:paraId="6F11A716" w14:textId="77777777" w:rsidR="00981F2A" w:rsidRPr="00981F2A" w:rsidRDefault="00981F2A" w:rsidP="00981F2A">
            <w:pPr>
              <w:spacing w:line="260" w:lineRule="atLeast"/>
              <w:rPr>
                <w:rFonts w:ascii="Arial" w:hAnsi="Arial" w:cs="Arial"/>
                <w:b/>
                <w:sz w:val="20"/>
                <w:szCs w:val="20"/>
                <w:lang w:eastAsia="en-US"/>
              </w:rPr>
            </w:pPr>
            <w:r w:rsidRPr="00981F2A">
              <w:rPr>
                <w:rFonts w:ascii="Arial" w:hAnsi="Arial" w:cs="Arial"/>
                <w:b/>
                <w:sz w:val="20"/>
                <w:szCs w:val="20"/>
                <w:lang w:eastAsia="en-US"/>
              </w:rPr>
              <w:lastRenderedPageBreak/>
              <w:br w:type="page"/>
            </w:r>
            <w:r w:rsidRPr="00DA616D">
              <w:rPr>
                <w:rFonts w:ascii="Arial" w:hAnsi="Arial" w:cs="Arial"/>
                <w:b/>
                <w:sz w:val="20"/>
                <w:szCs w:val="20"/>
                <w:lang w:eastAsia="en-US"/>
              </w:rPr>
              <w:t>Obrazec 3A: IZJAVA REFERENČNEGA NAROČNIKA – reference kadra</w:t>
            </w:r>
          </w:p>
        </w:tc>
      </w:tr>
    </w:tbl>
    <w:p w14:paraId="2F3BA443" w14:textId="77777777" w:rsidR="00981F2A" w:rsidRPr="00981F2A" w:rsidRDefault="00981F2A" w:rsidP="00981F2A">
      <w:pPr>
        <w:spacing w:line="360" w:lineRule="auto"/>
        <w:rPr>
          <w:rFonts w:ascii="Arial" w:hAnsi="Arial" w:cs="Arial"/>
          <w:i/>
          <w:sz w:val="20"/>
          <w:szCs w:val="20"/>
          <w:lang w:eastAsia="en-US"/>
        </w:rPr>
      </w:pPr>
      <w:r w:rsidRPr="00981F2A">
        <w:rPr>
          <w:rFonts w:ascii="Arial" w:hAnsi="Arial" w:cs="Arial"/>
          <w:i/>
          <w:sz w:val="20"/>
          <w:szCs w:val="20"/>
          <w:lang w:eastAsia="en-US"/>
        </w:rPr>
        <w:t>(Obrazec 3A se lahko uporabi tako za dokazovanje meril kot tudi za dokazovanje pogojev kadra.)</w:t>
      </w:r>
    </w:p>
    <w:p w14:paraId="1E195A6F" w14:textId="77777777" w:rsidR="00981F2A" w:rsidRPr="00981F2A" w:rsidRDefault="00981F2A" w:rsidP="00981F2A">
      <w:pPr>
        <w:spacing w:line="360" w:lineRule="auto"/>
        <w:rPr>
          <w:rFonts w:ascii="Arial" w:hAnsi="Arial" w:cs="Arial"/>
          <w:b/>
          <w:sz w:val="20"/>
          <w:szCs w:val="20"/>
          <w:lang w:eastAsia="en-US"/>
        </w:rPr>
      </w:pPr>
      <w:r w:rsidRPr="00981F2A">
        <w:rPr>
          <w:rFonts w:ascii="Arial" w:hAnsi="Arial" w:cs="Arial"/>
          <w:b/>
          <w:sz w:val="20"/>
          <w:szCs w:val="20"/>
          <w:lang w:eastAsia="en-US"/>
        </w:rPr>
        <w:t xml:space="preserve">*  Reference kadra – za izpolnjevanje merila: DA / NE </w:t>
      </w:r>
      <w:r w:rsidRPr="00981F2A">
        <w:rPr>
          <w:rFonts w:ascii="Arial" w:hAnsi="Arial" w:cs="Arial"/>
          <w:sz w:val="20"/>
          <w:szCs w:val="20"/>
          <w:lang w:eastAsia="en-US"/>
        </w:rPr>
        <w:t>(ustrezno obkrožiti)</w:t>
      </w:r>
    </w:p>
    <w:p w14:paraId="4DAF21BA" w14:textId="77777777" w:rsidR="00981F2A" w:rsidRPr="00981F2A" w:rsidRDefault="00981F2A" w:rsidP="00981F2A">
      <w:pPr>
        <w:spacing w:line="360" w:lineRule="auto"/>
        <w:rPr>
          <w:rFonts w:ascii="Arial" w:hAnsi="Arial" w:cs="Arial"/>
          <w:b/>
          <w:sz w:val="20"/>
          <w:szCs w:val="20"/>
          <w:lang w:eastAsia="en-US"/>
        </w:rPr>
      </w:pPr>
      <w:r w:rsidRPr="00981F2A">
        <w:rPr>
          <w:rFonts w:ascii="Arial" w:hAnsi="Arial" w:cs="Arial"/>
          <w:b/>
          <w:sz w:val="20"/>
          <w:szCs w:val="20"/>
          <w:lang w:eastAsia="en-US"/>
        </w:rPr>
        <w:t xml:space="preserve">** Reference kadra – za izpolnjevanje pogoja: DA / NE </w:t>
      </w:r>
      <w:r w:rsidRPr="00981F2A">
        <w:rPr>
          <w:rFonts w:ascii="Arial" w:hAnsi="Arial" w:cs="Arial"/>
          <w:sz w:val="20"/>
          <w:szCs w:val="20"/>
          <w:lang w:eastAsia="en-US"/>
        </w:rPr>
        <w:t>(ustrezno obkrožiti)</w:t>
      </w:r>
    </w:p>
    <w:p w14:paraId="52ADA866" w14:textId="77777777" w:rsidR="00981F2A" w:rsidRPr="00981F2A" w:rsidRDefault="00981F2A" w:rsidP="00981F2A">
      <w:pPr>
        <w:spacing w:line="260" w:lineRule="atLeast"/>
        <w:jc w:val="both"/>
        <w:rPr>
          <w:rFonts w:ascii="Arial" w:hAnsi="Arial" w:cs="Arial"/>
          <w:b/>
          <w:sz w:val="20"/>
          <w:szCs w:val="20"/>
          <w:lang w:eastAsia="en-US"/>
        </w:rPr>
      </w:pPr>
    </w:p>
    <w:p w14:paraId="6B2223FF" w14:textId="14155A80" w:rsidR="00981F2A" w:rsidRPr="00981F2A" w:rsidRDefault="00981F2A" w:rsidP="00981F2A">
      <w:pPr>
        <w:spacing w:line="260" w:lineRule="atLeast"/>
        <w:jc w:val="both"/>
        <w:rPr>
          <w:rFonts w:ascii="Arial" w:hAnsi="Arial" w:cs="Arial"/>
          <w:b/>
          <w:bCs/>
          <w:sz w:val="20"/>
          <w:szCs w:val="20"/>
          <w:lang w:eastAsia="en-US"/>
        </w:rPr>
      </w:pPr>
      <w:r w:rsidRPr="00981F2A">
        <w:rPr>
          <w:rFonts w:ascii="Arial" w:hAnsi="Arial" w:cs="Arial"/>
          <w:b/>
          <w:sz w:val="20"/>
          <w:szCs w:val="20"/>
          <w:lang w:eastAsia="en-US"/>
        </w:rPr>
        <w:t xml:space="preserve">Predmet javnega naročila: </w:t>
      </w:r>
      <w:r w:rsidR="008D055A" w:rsidRPr="008D055A">
        <w:rPr>
          <w:rFonts w:ascii="Arial" w:hAnsi="Arial" w:cs="Arial"/>
          <w:b/>
          <w:sz w:val="20"/>
          <w:szCs w:val="20"/>
          <w:lang w:eastAsia="en-US"/>
        </w:rPr>
        <w:t>Izvedba mobilnega laserskega skeniranja in določitev osi po voznem pasu</w:t>
      </w:r>
    </w:p>
    <w:p w14:paraId="17CBF0C4" w14:textId="77777777" w:rsidR="00981F2A" w:rsidRPr="00981F2A" w:rsidRDefault="00981F2A" w:rsidP="00981F2A">
      <w:pPr>
        <w:spacing w:line="260" w:lineRule="atLeast"/>
        <w:jc w:val="both"/>
        <w:rPr>
          <w:rFonts w:ascii="Arial" w:hAnsi="Arial" w:cs="Arial"/>
        </w:rPr>
      </w:pPr>
    </w:p>
    <w:p w14:paraId="05E03DE3" w14:textId="77777777" w:rsidR="00981F2A" w:rsidRPr="00981F2A" w:rsidRDefault="00981F2A" w:rsidP="00981F2A">
      <w:pPr>
        <w:spacing w:line="260" w:lineRule="atLeast"/>
        <w:rPr>
          <w:rFonts w:ascii="Arial" w:hAnsi="Arial" w:cs="Arial"/>
          <w:b/>
          <w:sz w:val="20"/>
          <w:szCs w:val="20"/>
          <w:lang w:eastAsia="en-US"/>
        </w:rPr>
      </w:pPr>
      <w:r w:rsidRPr="00981F2A">
        <w:rPr>
          <w:rFonts w:ascii="Arial" w:hAnsi="Arial" w:cs="Arial"/>
          <w:b/>
          <w:sz w:val="20"/>
          <w:szCs w:val="20"/>
          <w:lang w:eastAsia="en-US"/>
        </w:rPr>
        <w:t>Naročnik: Ministrstvo za infrastrukturo, Tržaška cesta 19, 1000 Ljubljana</w:t>
      </w:r>
    </w:p>
    <w:p w14:paraId="06B2E72A" w14:textId="77777777" w:rsidR="00981F2A" w:rsidRPr="00981F2A" w:rsidRDefault="00981F2A" w:rsidP="00981F2A">
      <w:pPr>
        <w:spacing w:line="260" w:lineRule="atLeast"/>
        <w:jc w:val="both"/>
        <w:rPr>
          <w:rFonts w:ascii="Arial" w:eastAsia="Calibri" w:hAnsi="Arial" w:cs="Arial"/>
          <w:sz w:val="20"/>
          <w:szCs w:val="20"/>
          <w:lang w:eastAsia="en-US"/>
        </w:rPr>
      </w:pPr>
    </w:p>
    <w:p w14:paraId="185AE47E" w14:textId="77777777" w:rsidR="00981F2A" w:rsidRPr="00981F2A" w:rsidRDefault="00981F2A" w:rsidP="00981F2A">
      <w:pPr>
        <w:spacing w:line="260" w:lineRule="atLeast"/>
        <w:jc w:val="both"/>
        <w:rPr>
          <w:rFonts w:ascii="Arial" w:eastAsia="Calibri" w:hAnsi="Arial" w:cs="Arial"/>
          <w:sz w:val="20"/>
          <w:szCs w:val="20"/>
          <w:lang w:eastAsia="en-US"/>
        </w:rPr>
      </w:pPr>
      <w:r w:rsidRPr="00981F2A">
        <w:rPr>
          <w:rFonts w:ascii="Arial" w:eastAsia="Calibri" w:hAnsi="Arial" w:cs="Arial"/>
          <w:sz w:val="20"/>
          <w:szCs w:val="20"/>
          <w:lang w:eastAsia="en-US"/>
        </w:rPr>
        <w:t>Naziv in naslov referenčnega naročnika (potrjevalca reference):</w:t>
      </w:r>
    </w:p>
    <w:p w14:paraId="71FC6C05" w14:textId="77777777" w:rsidR="00981F2A" w:rsidRPr="00981F2A" w:rsidRDefault="00981F2A" w:rsidP="00981F2A">
      <w:pPr>
        <w:spacing w:line="260" w:lineRule="atLeast"/>
        <w:jc w:val="both"/>
        <w:rPr>
          <w:rFonts w:ascii="Arial" w:eastAsia="Calibri" w:hAnsi="Arial" w:cs="Arial"/>
          <w:sz w:val="20"/>
          <w:szCs w:val="20"/>
          <w:lang w:eastAsia="en-US"/>
        </w:rPr>
      </w:pPr>
    </w:p>
    <w:p w14:paraId="7BC8E922" w14:textId="77777777" w:rsidR="00981F2A" w:rsidRPr="00981F2A" w:rsidRDefault="00981F2A" w:rsidP="00981F2A">
      <w:pPr>
        <w:spacing w:line="260" w:lineRule="atLeast"/>
        <w:jc w:val="both"/>
        <w:rPr>
          <w:rFonts w:ascii="Arial" w:eastAsia="Calibri" w:hAnsi="Arial" w:cs="Arial"/>
          <w:sz w:val="20"/>
          <w:szCs w:val="20"/>
          <w:lang w:eastAsia="en-US"/>
        </w:rPr>
      </w:pPr>
      <w:r w:rsidRPr="00981F2A">
        <w:rPr>
          <w:rFonts w:ascii="Arial" w:eastAsia="Calibri" w:hAnsi="Arial" w:cs="Arial"/>
          <w:sz w:val="20"/>
          <w:szCs w:val="20"/>
          <w:lang w:eastAsia="en-US"/>
        </w:rPr>
        <w:t>_________________________________________________________________________________</w:t>
      </w:r>
    </w:p>
    <w:p w14:paraId="65A4BE27" w14:textId="77777777" w:rsidR="00981F2A" w:rsidRPr="00981F2A" w:rsidRDefault="00981F2A" w:rsidP="00981F2A">
      <w:pPr>
        <w:spacing w:line="260" w:lineRule="atLeast"/>
        <w:rPr>
          <w:rFonts w:ascii="Arial" w:hAnsi="Arial" w:cs="Arial"/>
          <w:sz w:val="20"/>
          <w:szCs w:val="20"/>
          <w:lang w:eastAsia="en-US"/>
        </w:rPr>
      </w:pPr>
    </w:p>
    <w:p w14:paraId="7C1FC14B" w14:textId="73BCFBFB" w:rsidR="00981F2A" w:rsidRPr="00981F2A" w:rsidRDefault="00981F2A" w:rsidP="00981F2A">
      <w:pPr>
        <w:tabs>
          <w:tab w:val="left" w:pos="708"/>
        </w:tabs>
        <w:spacing w:line="360" w:lineRule="auto"/>
        <w:ind w:right="-6"/>
        <w:jc w:val="both"/>
        <w:rPr>
          <w:rFonts w:ascii="Arial" w:hAnsi="Arial"/>
          <w:sz w:val="20"/>
          <w:szCs w:val="20"/>
          <w:lang w:eastAsia="en-US"/>
        </w:rPr>
      </w:pPr>
      <w:r w:rsidRPr="00981F2A">
        <w:rPr>
          <w:rFonts w:ascii="Arial" w:hAnsi="Arial"/>
          <w:color w:val="000000"/>
          <w:sz w:val="20"/>
          <w:szCs w:val="20"/>
          <w:lang w:eastAsia="en-US"/>
        </w:rPr>
        <w:t xml:space="preserve">Pod kazensko in materialno odgovornostjo izjavljamo, da </w:t>
      </w:r>
      <w:r w:rsidRPr="00981F2A">
        <w:rPr>
          <w:rFonts w:ascii="Arial" w:hAnsi="Arial"/>
          <w:sz w:val="20"/>
          <w:szCs w:val="20"/>
          <w:lang w:eastAsia="en-US"/>
        </w:rPr>
        <w:t xml:space="preserve">je </w:t>
      </w:r>
      <w:r w:rsidRPr="00981F2A">
        <w:rPr>
          <w:rFonts w:ascii="Arial" w:hAnsi="Arial"/>
          <w:bCs/>
          <w:color w:val="000000"/>
          <w:sz w:val="20"/>
          <w:szCs w:val="20"/>
          <w:lang w:eastAsia="en-US"/>
        </w:rPr>
        <w:t>____________________________</w:t>
      </w:r>
      <w:r w:rsidRPr="00981F2A">
        <w:rPr>
          <w:rFonts w:ascii="Arial" w:hAnsi="Arial"/>
          <w:sz w:val="20"/>
          <w:szCs w:val="20"/>
          <w:lang w:eastAsia="en-US"/>
        </w:rPr>
        <w:t xml:space="preserve"> </w:t>
      </w:r>
      <w:r w:rsidRPr="00981F2A">
        <w:rPr>
          <w:rFonts w:ascii="Arial" w:hAnsi="Arial"/>
          <w:i/>
          <w:sz w:val="20"/>
          <w:szCs w:val="20"/>
          <w:lang w:eastAsia="en-US"/>
        </w:rPr>
        <w:t xml:space="preserve">(navesti ime in priimek kadra) </w:t>
      </w:r>
      <w:r w:rsidRPr="00981F2A">
        <w:rPr>
          <w:rFonts w:ascii="Arial" w:hAnsi="Arial"/>
          <w:sz w:val="20"/>
          <w:szCs w:val="20"/>
          <w:lang w:eastAsia="en-US"/>
        </w:rPr>
        <w:t>kot</w:t>
      </w:r>
      <w:r w:rsidRPr="00981F2A">
        <w:rPr>
          <w:rFonts w:ascii="Arial" w:hAnsi="Arial"/>
          <w:i/>
          <w:sz w:val="20"/>
          <w:szCs w:val="20"/>
          <w:lang w:eastAsia="en-US"/>
        </w:rPr>
        <w:t xml:space="preserve"> ________________________________ (navesti, v kakšni vlogi je kader sodeloval) </w:t>
      </w:r>
      <w:r w:rsidRPr="00981F2A">
        <w:rPr>
          <w:rFonts w:ascii="Arial" w:hAnsi="Arial"/>
          <w:sz w:val="20"/>
          <w:szCs w:val="20"/>
          <w:lang w:eastAsia="en-US"/>
        </w:rPr>
        <w:t xml:space="preserve">v času od ___________ do _____________ na podlagi pogodbe/naročilnice št. ____________________,  za izvedbo ____________________________________________, </w:t>
      </w:r>
      <w:r w:rsidR="007C1C17">
        <w:rPr>
          <w:rFonts w:ascii="Arial" w:hAnsi="Arial"/>
          <w:sz w:val="20"/>
          <w:szCs w:val="20"/>
          <w:lang w:eastAsia="en-US"/>
        </w:rPr>
        <w:t xml:space="preserve">v vrednosti ______________, </w:t>
      </w:r>
      <w:r w:rsidRPr="00981F2A">
        <w:rPr>
          <w:rFonts w:ascii="Arial" w:hAnsi="Arial"/>
          <w:sz w:val="20"/>
          <w:szCs w:val="20"/>
          <w:lang w:eastAsia="en-US"/>
        </w:rPr>
        <w:t xml:space="preserve">sklenjene z nami kot naročnikom, v skladu z določili prej navedene pogodbe/naročilnice, </w:t>
      </w:r>
      <w:r w:rsidR="008E0CBB">
        <w:rPr>
          <w:rFonts w:ascii="Arial" w:hAnsi="Arial"/>
          <w:sz w:val="20"/>
          <w:szCs w:val="20"/>
          <w:lang w:eastAsia="en-US"/>
        </w:rPr>
        <w:t xml:space="preserve">dne _________________ </w:t>
      </w:r>
      <w:r w:rsidRPr="00981F2A">
        <w:rPr>
          <w:rFonts w:ascii="Arial" w:hAnsi="Arial"/>
          <w:sz w:val="20"/>
          <w:szCs w:val="20"/>
          <w:lang w:eastAsia="en-US"/>
        </w:rPr>
        <w:t xml:space="preserve">uspešno </w:t>
      </w:r>
      <w:r w:rsidR="008E0CBB">
        <w:rPr>
          <w:rFonts w:ascii="Arial" w:hAnsi="Arial"/>
          <w:sz w:val="20"/>
          <w:szCs w:val="20"/>
          <w:lang w:eastAsia="en-US"/>
        </w:rPr>
        <w:t>dokončal</w:t>
      </w:r>
      <w:r w:rsidRPr="00981F2A">
        <w:rPr>
          <w:rFonts w:ascii="Arial" w:hAnsi="Arial"/>
          <w:sz w:val="20"/>
          <w:szCs w:val="20"/>
          <w:lang w:eastAsia="en-US"/>
        </w:rPr>
        <w:t xml:space="preserve"> pogodbena dela. </w:t>
      </w:r>
    </w:p>
    <w:p w14:paraId="6947665C" w14:textId="77777777" w:rsidR="00981F2A" w:rsidRPr="00981F2A" w:rsidRDefault="00981F2A" w:rsidP="00981F2A">
      <w:pPr>
        <w:tabs>
          <w:tab w:val="left" w:pos="708"/>
        </w:tabs>
        <w:spacing w:line="260" w:lineRule="atLeast"/>
        <w:jc w:val="both"/>
        <w:rPr>
          <w:rFonts w:ascii="Arial" w:hAnsi="Arial"/>
          <w:sz w:val="20"/>
          <w:szCs w:val="20"/>
          <w:lang w:eastAsia="en-US"/>
        </w:rPr>
      </w:pPr>
      <w:r w:rsidRPr="00981F2A">
        <w:rPr>
          <w:rFonts w:ascii="Arial" w:hAnsi="Arial"/>
          <w:sz w:val="20"/>
          <w:szCs w:val="20"/>
          <w:lang w:eastAsia="en-US"/>
        </w:rPr>
        <w:t>Dela so</w:t>
      </w:r>
      <w:r w:rsidRPr="00981F2A">
        <w:rPr>
          <w:rFonts w:ascii="Arial" w:hAnsi="Arial" w:cs="Arial"/>
          <w:sz w:val="20"/>
          <w:szCs w:val="20"/>
          <w:lang w:eastAsia="en-US"/>
        </w:rPr>
        <w:t xml:space="preserve"> bila opravljena v zahtevanem obsegu, obdobju, kvalitetno, strokovno in v dogovorjenih rokih.</w:t>
      </w:r>
    </w:p>
    <w:p w14:paraId="732ECB09" w14:textId="77777777" w:rsidR="00981F2A" w:rsidRPr="00981F2A" w:rsidRDefault="00981F2A" w:rsidP="00981F2A">
      <w:pPr>
        <w:tabs>
          <w:tab w:val="center" w:pos="4320"/>
          <w:tab w:val="right" w:pos="8640"/>
        </w:tabs>
        <w:spacing w:line="260" w:lineRule="atLeast"/>
        <w:jc w:val="both"/>
        <w:rPr>
          <w:rFonts w:ascii="Arial" w:hAnsi="Arial" w:cs="Arial"/>
          <w:sz w:val="20"/>
          <w:lang w:eastAsia="en-US"/>
        </w:rPr>
      </w:pPr>
    </w:p>
    <w:p w14:paraId="652FFC86" w14:textId="77777777" w:rsidR="00981F2A" w:rsidRPr="00981F2A" w:rsidRDefault="00981F2A" w:rsidP="00981F2A">
      <w:pPr>
        <w:tabs>
          <w:tab w:val="center" w:pos="4320"/>
          <w:tab w:val="right" w:pos="8640"/>
        </w:tabs>
        <w:spacing w:line="260" w:lineRule="atLeast"/>
        <w:jc w:val="both"/>
        <w:rPr>
          <w:rFonts w:ascii="Arial" w:hAnsi="Arial" w:cs="Arial"/>
          <w:sz w:val="20"/>
          <w:lang w:eastAsia="en-US"/>
        </w:rPr>
      </w:pPr>
      <w:r w:rsidRPr="00981F2A">
        <w:rPr>
          <w:rFonts w:ascii="Arial" w:hAnsi="Arial" w:cs="Arial"/>
          <w:sz w:val="20"/>
          <w:lang w:eastAsia="en-US"/>
        </w:rPr>
        <w:t xml:space="preserve">Navedba naziva in vsebine referenc v skladu z zahtevo iz razpisne dokumentacije: </w:t>
      </w:r>
    </w:p>
    <w:p w14:paraId="7CF77C04" w14:textId="77777777" w:rsidR="00981F2A" w:rsidRPr="00981F2A" w:rsidRDefault="00981F2A" w:rsidP="00981F2A">
      <w:pPr>
        <w:spacing w:before="120" w:after="120" w:line="260" w:lineRule="atLeast"/>
        <w:jc w:val="both"/>
        <w:rPr>
          <w:rFonts w:ascii="Arial" w:eastAsia="Calibri" w:hAnsi="Arial" w:cs="Arial"/>
          <w:sz w:val="20"/>
          <w:szCs w:val="20"/>
          <w:lang w:eastAsia="en-US"/>
        </w:rPr>
      </w:pPr>
      <w:r w:rsidRPr="00981F2A">
        <w:rPr>
          <w:rFonts w:ascii="Arial" w:eastAsia="Calibri" w:hAnsi="Arial" w:cs="Arial"/>
          <w:sz w:val="20"/>
          <w:szCs w:val="20"/>
          <w:lang w:eastAsia="en-US"/>
        </w:rPr>
        <w:t>_________________________________________________________________________________</w:t>
      </w:r>
    </w:p>
    <w:p w14:paraId="3D5D8F67" w14:textId="77777777" w:rsidR="00981F2A" w:rsidRPr="00981F2A" w:rsidRDefault="00981F2A" w:rsidP="00981F2A">
      <w:pPr>
        <w:spacing w:line="360" w:lineRule="auto"/>
        <w:jc w:val="both"/>
        <w:rPr>
          <w:rFonts w:ascii="Arial" w:eastAsia="Calibri" w:hAnsi="Arial" w:cs="Arial"/>
          <w:sz w:val="20"/>
          <w:szCs w:val="20"/>
          <w:lang w:eastAsia="en-US"/>
        </w:rPr>
      </w:pPr>
      <w:r w:rsidRPr="00981F2A">
        <w:rPr>
          <w:rFonts w:ascii="Arial" w:eastAsia="Calibri" w:hAnsi="Arial" w:cs="Arial"/>
          <w:sz w:val="20"/>
          <w:szCs w:val="20"/>
          <w:lang w:eastAsia="en-US"/>
        </w:rPr>
        <w:t>_________________________________________________________________________________</w:t>
      </w:r>
    </w:p>
    <w:p w14:paraId="49533643" w14:textId="77777777" w:rsidR="00981F2A" w:rsidRPr="00981F2A" w:rsidRDefault="00981F2A" w:rsidP="00981F2A">
      <w:pPr>
        <w:spacing w:line="360" w:lineRule="auto"/>
        <w:jc w:val="both"/>
        <w:rPr>
          <w:rFonts w:ascii="Arial" w:hAnsi="Arial" w:cs="Arial"/>
          <w:sz w:val="20"/>
          <w:szCs w:val="20"/>
          <w:lang w:eastAsia="en-US"/>
        </w:rPr>
      </w:pPr>
      <w:r w:rsidRPr="00981F2A">
        <w:rPr>
          <w:rFonts w:ascii="Arial" w:eastAsia="Calibri" w:hAnsi="Arial" w:cs="Arial"/>
          <w:sz w:val="20"/>
          <w:szCs w:val="20"/>
          <w:lang w:eastAsia="en-US"/>
        </w:rPr>
        <w:t>_________________________________________________________________________________</w:t>
      </w:r>
    </w:p>
    <w:p w14:paraId="24E87F71" w14:textId="77777777" w:rsidR="00981F2A" w:rsidRPr="00981F2A" w:rsidRDefault="00981F2A" w:rsidP="00981F2A">
      <w:pPr>
        <w:spacing w:line="360" w:lineRule="auto"/>
        <w:jc w:val="both"/>
        <w:rPr>
          <w:rFonts w:ascii="Arial" w:hAnsi="Arial" w:cs="Arial"/>
          <w:sz w:val="20"/>
          <w:szCs w:val="20"/>
          <w:lang w:eastAsia="en-US"/>
        </w:rPr>
      </w:pPr>
      <w:r w:rsidRPr="00981F2A">
        <w:rPr>
          <w:rFonts w:ascii="Arial" w:eastAsia="Calibri" w:hAnsi="Arial" w:cs="Arial"/>
          <w:sz w:val="20"/>
          <w:szCs w:val="20"/>
          <w:lang w:eastAsia="en-US"/>
        </w:rPr>
        <w:t>_________________________________________________________________________________</w:t>
      </w:r>
    </w:p>
    <w:p w14:paraId="4183C110" w14:textId="77777777" w:rsidR="00981F2A" w:rsidRPr="00981F2A" w:rsidRDefault="00981F2A" w:rsidP="00981F2A">
      <w:pPr>
        <w:spacing w:line="360" w:lineRule="auto"/>
        <w:jc w:val="both"/>
        <w:rPr>
          <w:rFonts w:ascii="Arial" w:hAnsi="Arial" w:cs="Arial"/>
          <w:sz w:val="20"/>
          <w:szCs w:val="20"/>
          <w:lang w:eastAsia="en-US"/>
        </w:rPr>
      </w:pPr>
      <w:r w:rsidRPr="00981F2A">
        <w:rPr>
          <w:rFonts w:ascii="Arial" w:hAnsi="Arial" w:cs="Arial"/>
          <w:sz w:val="20"/>
          <w:szCs w:val="20"/>
          <w:lang w:eastAsia="en-US"/>
        </w:rPr>
        <w:t>Predmetno izjavo je mogoče preveriti pri osebi:</w:t>
      </w:r>
    </w:p>
    <w:p w14:paraId="76924D97" w14:textId="77777777" w:rsidR="00981F2A" w:rsidRPr="00981F2A" w:rsidRDefault="00981F2A" w:rsidP="00981F2A">
      <w:pPr>
        <w:spacing w:line="360" w:lineRule="auto"/>
        <w:jc w:val="both"/>
        <w:rPr>
          <w:rFonts w:ascii="Arial" w:hAnsi="Arial" w:cs="Arial"/>
          <w:bCs/>
          <w:color w:val="000000"/>
          <w:sz w:val="20"/>
          <w:szCs w:val="20"/>
        </w:rPr>
      </w:pPr>
      <w:r w:rsidRPr="00981F2A">
        <w:rPr>
          <w:rFonts w:ascii="Arial" w:hAnsi="Arial" w:cs="Arial"/>
          <w:bCs/>
          <w:color w:val="000000"/>
          <w:sz w:val="20"/>
          <w:szCs w:val="20"/>
        </w:rPr>
        <w:t>__________________________________</w:t>
      </w:r>
    </w:p>
    <w:p w14:paraId="65B77E55" w14:textId="77777777" w:rsidR="00981F2A" w:rsidRPr="00981F2A" w:rsidRDefault="00981F2A" w:rsidP="00981F2A">
      <w:pPr>
        <w:spacing w:line="360" w:lineRule="auto"/>
        <w:jc w:val="both"/>
        <w:rPr>
          <w:rFonts w:ascii="Arial" w:hAnsi="Arial" w:cs="Arial"/>
          <w:sz w:val="20"/>
          <w:szCs w:val="20"/>
          <w:lang w:eastAsia="en-US"/>
        </w:rPr>
      </w:pPr>
      <w:r w:rsidRPr="00981F2A">
        <w:rPr>
          <w:rFonts w:ascii="Arial" w:hAnsi="Arial" w:cs="Arial"/>
          <w:bCs/>
          <w:color w:val="000000"/>
          <w:sz w:val="20"/>
          <w:szCs w:val="20"/>
        </w:rPr>
        <w:t>na telefonski številki __________________ ali elektronskem naslovu: ___________________.</w:t>
      </w:r>
    </w:p>
    <w:p w14:paraId="1A2869FB" w14:textId="77777777" w:rsidR="00981F2A" w:rsidRPr="00981F2A" w:rsidRDefault="00981F2A" w:rsidP="00981F2A">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61"/>
        <w:gridCol w:w="2073"/>
        <w:gridCol w:w="4144"/>
      </w:tblGrid>
      <w:tr w:rsidR="00981F2A" w:rsidRPr="00981F2A" w14:paraId="132DDB18" w14:textId="77777777" w:rsidTr="003A12FC">
        <w:tc>
          <w:tcPr>
            <w:tcW w:w="3085" w:type="dxa"/>
            <w:vAlign w:val="center"/>
            <w:hideMark/>
          </w:tcPr>
          <w:p w14:paraId="1B7674C3" w14:textId="77777777" w:rsidR="00981F2A" w:rsidRPr="00981F2A" w:rsidRDefault="00981F2A" w:rsidP="00981F2A">
            <w:pPr>
              <w:spacing w:line="260" w:lineRule="atLeast"/>
              <w:rPr>
                <w:rFonts w:ascii="Arial" w:eastAsia="Calibri" w:hAnsi="Arial" w:cs="Arial"/>
                <w:sz w:val="20"/>
                <w:szCs w:val="22"/>
                <w:lang w:eastAsia="en-US"/>
              </w:rPr>
            </w:pPr>
          </w:p>
          <w:p w14:paraId="2A6A279F" w14:textId="77777777" w:rsidR="00981F2A" w:rsidRPr="00981F2A" w:rsidRDefault="00981F2A" w:rsidP="00981F2A">
            <w:pPr>
              <w:spacing w:line="260" w:lineRule="atLeast"/>
              <w:rPr>
                <w:rFonts w:ascii="Arial" w:eastAsia="Calibri" w:hAnsi="Arial" w:cs="Arial"/>
                <w:sz w:val="20"/>
                <w:szCs w:val="22"/>
                <w:lang w:eastAsia="en-US"/>
              </w:rPr>
            </w:pPr>
          </w:p>
          <w:p w14:paraId="457EBCE1" w14:textId="77777777" w:rsidR="00981F2A" w:rsidRPr="00981F2A" w:rsidRDefault="00981F2A" w:rsidP="00981F2A">
            <w:pPr>
              <w:spacing w:line="260" w:lineRule="atLeast"/>
              <w:rPr>
                <w:rFonts w:ascii="Arial" w:eastAsia="Calibri" w:hAnsi="Arial" w:cs="Arial"/>
                <w:sz w:val="20"/>
                <w:szCs w:val="22"/>
                <w:lang w:eastAsia="en-US"/>
              </w:rPr>
            </w:pPr>
          </w:p>
          <w:p w14:paraId="2A20CD78" w14:textId="77777777" w:rsidR="00981F2A" w:rsidRPr="00981F2A" w:rsidRDefault="00981F2A" w:rsidP="00981F2A">
            <w:pPr>
              <w:spacing w:line="260" w:lineRule="atLeast"/>
              <w:rPr>
                <w:rFonts w:ascii="Arial" w:eastAsia="Calibri" w:hAnsi="Arial" w:cs="Arial"/>
                <w:sz w:val="20"/>
                <w:szCs w:val="22"/>
                <w:lang w:eastAsia="en-US"/>
              </w:rPr>
            </w:pPr>
          </w:p>
          <w:p w14:paraId="4777443E" w14:textId="77777777" w:rsidR="00981F2A" w:rsidRPr="00981F2A" w:rsidRDefault="00981F2A" w:rsidP="00981F2A">
            <w:pPr>
              <w:spacing w:line="260" w:lineRule="atLeast"/>
              <w:rPr>
                <w:rFonts w:ascii="Arial" w:eastAsia="Calibri" w:hAnsi="Arial" w:cs="Arial"/>
                <w:sz w:val="20"/>
                <w:szCs w:val="22"/>
                <w:lang w:eastAsia="en-US"/>
              </w:rPr>
            </w:pPr>
            <w:r w:rsidRPr="00981F2A">
              <w:rPr>
                <w:rFonts w:ascii="Arial" w:eastAsia="Calibri" w:hAnsi="Arial" w:cs="Arial"/>
                <w:sz w:val="20"/>
                <w:szCs w:val="22"/>
                <w:lang w:eastAsia="en-US"/>
              </w:rPr>
              <w:t>Kraj: ______________</w:t>
            </w:r>
          </w:p>
          <w:p w14:paraId="4581DB96" w14:textId="77777777" w:rsidR="00981F2A" w:rsidRPr="00981F2A" w:rsidRDefault="00981F2A" w:rsidP="00981F2A">
            <w:pPr>
              <w:spacing w:line="260" w:lineRule="atLeast"/>
              <w:rPr>
                <w:rFonts w:ascii="Arial" w:eastAsia="Calibri" w:hAnsi="Arial" w:cs="Arial"/>
                <w:sz w:val="20"/>
                <w:szCs w:val="22"/>
                <w:lang w:eastAsia="en-US"/>
              </w:rPr>
            </w:pPr>
          </w:p>
          <w:p w14:paraId="21D1D3E6" w14:textId="77777777" w:rsidR="00981F2A" w:rsidRPr="00981F2A" w:rsidRDefault="00981F2A" w:rsidP="00981F2A">
            <w:pPr>
              <w:spacing w:line="260" w:lineRule="atLeast"/>
              <w:rPr>
                <w:rFonts w:ascii="Arial" w:eastAsia="Calibri" w:hAnsi="Arial" w:cs="Arial"/>
                <w:sz w:val="20"/>
                <w:szCs w:val="22"/>
                <w:lang w:eastAsia="en-US"/>
              </w:rPr>
            </w:pPr>
            <w:r w:rsidRPr="00981F2A">
              <w:rPr>
                <w:rFonts w:ascii="Arial" w:eastAsia="Calibri" w:hAnsi="Arial" w:cs="Arial"/>
                <w:sz w:val="20"/>
                <w:szCs w:val="22"/>
                <w:lang w:eastAsia="en-US"/>
              </w:rPr>
              <w:t>Datum: ____________</w:t>
            </w:r>
          </w:p>
        </w:tc>
        <w:tc>
          <w:tcPr>
            <w:tcW w:w="2268" w:type="dxa"/>
            <w:vAlign w:val="center"/>
            <w:hideMark/>
          </w:tcPr>
          <w:p w14:paraId="09BAE032" w14:textId="77777777" w:rsidR="00981F2A" w:rsidRPr="00981F2A" w:rsidRDefault="00981F2A" w:rsidP="00981F2A">
            <w:pPr>
              <w:spacing w:line="260" w:lineRule="atLeast"/>
              <w:jc w:val="center"/>
              <w:rPr>
                <w:rFonts w:ascii="Arial" w:eastAsia="Calibri" w:hAnsi="Arial" w:cs="Arial"/>
                <w:sz w:val="20"/>
                <w:szCs w:val="22"/>
                <w:lang w:eastAsia="en-US"/>
              </w:rPr>
            </w:pPr>
          </w:p>
          <w:p w14:paraId="61379622" w14:textId="77777777" w:rsidR="00981F2A" w:rsidRPr="00981F2A" w:rsidRDefault="00981F2A" w:rsidP="00981F2A">
            <w:pPr>
              <w:spacing w:line="260" w:lineRule="atLeast"/>
              <w:jc w:val="center"/>
              <w:rPr>
                <w:rFonts w:ascii="Arial" w:eastAsia="Calibri" w:hAnsi="Arial" w:cs="Arial"/>
                <w:sz w:val="20"/>
                <w:szCs w:val="22"/>
                <w:lang w:eastAsia="en-US"/>
              </w:rPr>
            </w:pPr>
          </w:p>
          <w:p w14:paraId="2C878A7E" w14:textId="77777777" w:rsidR="00981F2A" w:rsidRPr="00981F2A" w:rsidRDefault="00981F2A" w:rsidP="00981F2A">
            <w:pPr>
              <w:spacing w:line="260" w:lineRule="atLeast"/>
              <w:jc w:val="center"/>
              <w:rPr>
                <w:rFonts w:ascii="Arial" w:eastAsia="Calibri" w:hAnsi="Arial" w:cs="Arial"/>
                <w:sz w:val="20"/>
                <w:szCs w:val="22"/>
                <w:lang w:eastAsia="en-US"/>
              </w:rPr>
            </w:pPr>
          </w:p>
          <w:p w14:paraId="66D8CC14" w14:textId="77777777" w:rsidR="00981F2A" w:rsidRPr="00981F2A" w:rsidRDefault="00981F2A" w:rsidP="00981F2A">
            <w:pPr>
              <w:spacing w:line="260" w:lineRule="atLeast"/>
              <w:jc w:val="center"/>
              <w:rPr>
                <w:rFonts w:ascii="Arial" w:eastAsia="Calibri" w:hAnsi="Arial" w:cs="Arial"/>
                <w:strike/>
                <w:sz w:val="20"/>
                <w:szCs w:val="22"/>
                <w:lang w:eastAsia="en-US"/>
              </w:rPr>
            </w:pPr>
          </w:p>
        </w:tc>
        <w:tc>
          <w:tcPr>
            <w:tcW w:w="4253" w:type="dxa"/>
            <w:vAlign w:val="center"/>
          </w:tcPr>
          <w:p w14:paraId="2619FFF9" w14:textId="77777777" w:rsidR="00981F2A" w:rsidRPr="00981F2A" w:rsidRDefault="00981F2A" w:rsidP="00981F2A">
            <w:pPr>
              <w:spacing w:line="260" w:lineRule="atLeast"/>
              <w:jc w:val="both"/>
              <w:rPr>
                <w:rFonts w:ascii="Arial" w:eastAsia="Calibri" w:hAnsi="Arial" w:cs="Arial"/>
                <w:sz w:val="20"/>
                <w:szCs w:val="22"/>
                <w:lang w:eastAsia="en-US"/>
              </w:rPr>
            </w:pPr>
            <w:r w:rsidRPr="00981F2A">
              <w:rPr>
                <w:rFonts w:ascii="Arial" w:eastAsia="Calibri" w:hAnsi="Arial" w:cs="Arial"/>
                <w:sz w:val="20"/>
                <w:szCs w:val="22"/>
                <w:lang w:eastAsia="en-US"/>
              </w:rPr>
              <w:t xml:space="preserve">Ime, priimek odgovorne osebe potrjevalca </w:t>
            </w:r>
          </w:p>
          <w:p w14:paraId="4E7DABBA" w14:textId="77777777" w:rsidR="00981F2A" w:rsidRPr="00981F2A" w:rsidRDefault="00981F2A" w:rsidP="00981F2A">
            <w:pPr>
              <w:spacing w:line="260" w:lineRule="atLeast"/>
              <w:jc w:val="both"/>
              <w:rPr>
                <w:rFonts w:ascii="Arial" w:eastAsia="Calibri" w:hAnsi="Arial" w:cs="Arial"/>
                <w:sz w:val="20"/>
                <w:szCs w:val="22"/>
                <w:lang w:eastAsia="en-US"/>
              </w:rPr>
            </w:pPr>
          </w:p>
          <w:p w14:paraId="4631E838" w14:textId="77777777" w:rsidR="00981F2A" w:rsidRPr="00981F2A" w:rsidRDefault="00981F2A" w:rsidP="00981F2A">
            <w:pPr>
              <w:spacing w:line="260" w:lineRule="atLeast"/>
              <w:jc w:val="both"/>
              <w:rPr>
                <w:rFonts w:ascii="Arial" w:eastAsia="Calibri" w:hAnsi="Arial" w:cs="Arial"/>
                <w:sz w:val="20"/>
                <w:szCs w:val="22"/>
                <w:lang w:eastAsia="en-US"/>
              </w:rPr>
            </w:pPr>
            <w:r w:rsidRPr="00981F2A">
              <w:rPr>
                <w:rFonts w:ascii="Arial" w:eastAsia="Calibri" w:hAnsi="Arial" w:cs="Arial"/>
                <w:sz w:val="20"/>
                <w:szCs w:val="22"/>
                <w:lang w:eastAsia="en-US"/>
              </w:rPr>
              <w:t>reference: __________________________</w:t>
            </w:r>
          </w:p>
          <w:p w14:paraId="03A68A88" w14:textId="77777777" w:rsidR="00981F2A" w:rsidRPr="00981F2A" w:rsidRDefault="00981F2A" w:rsidP="00981F2A">
            <w:pPr>
              <w:spacing w:line="260" w:lineRule="atLeast"/>
              <w:jc w:val="both"/>
              <w:rPr>
                <w:rFonts w:ascii="Arial" w:eastAsia="Calibri" w:hAnsi="Arial" w:cs="Arial"/>
                <w:sz w:val="20"/>
                <w:szCs w:val="22"/>
                <w:lang w:eastAsia="en-US"/>
              </w:rPr>
            </w:pPr>
          </w:p>
          <w:p w14:paraId="271D433F" w14:textId="77777777" w:rsidR="00981F2A" w:rsidRPr="00981F2A" w:rsidRDefault="00981F2A" w:rsidP="00981F2A">
            <w:pPr>
              <w:spacing w:line="260" w:lineRule="atLeast"/>
              <w:jc w:val="center"/>
              <w:rPr>
                <w:rFonts w:ascii="Arial" w:eastAsia="Calibri" w:hAnsi="Arial" w:cs="Arial"/>
                <w:sz w:val="20"/>
                <w:szCs w:val="22"/>
                <w:lang w:eastAsia="en-US"/>
              </w:rPr>
            </w:pPr>
            <w:r w:rsidRPr="00981F2A">
              <w:rPr>
                <w:rFonts w:ascii="Arial" w:eastAsia="Calibri" w:hAnsi="Arial" w:cs="Arial"/>
                <w:sz w:val="20"/>
                <w:szCs w:val="22"/>
                <w:lang w:eastAsia="en-US"/>
              </w:rPr>
              <w:t>podpis</w:t>
            </w:r>
          </w:p>
          <w:p w14:paraId="28A99870" w14:textId="77777777" w:rsidR="00981F2A" w:rsidRPr="00981F2A" w:rsidRDefault="00981F2A" w:rsidP="00981F2A">
            <w:pPr>
              <w:spacing w:line="260" w:lineRule="atLeast"/>
              <w:rPr>
                <w:rFonts w:ascii="Arial" w:eastAsia="Calibri" w:hAnsi="Arial" w:cs="Arial"/>
                <w:sz w:val="20"/>
                <w:szCs w:val="22"/>
                <w:lang w:eastAsia="en-US"/>
              </w:rPr>
            </w:pPr>
          </w:p>
          <w:p w14:paraId="0D49BE48" w14:textId="77777777" w:rsidR="00981F2A" w:rsidRPr="00981F2A" w:rsidRDefault="00981F2A" w:rsidP="00981F2A">
            <w:pPr>
              <w:spacing w:line="260" w:lineRule="atLeast"/>
              <w:rPr>
                <w:rFonts w:ascii="Arial" w:eastAsia="Calibri" w:hAnsi="Arial" w:cs="Arial"/>
                <w:sz w:val="20"/>
                <w:szCs w:val="22"/>
                <w:lang w:eastAsia="en-US"/>
              </w:rPr>
            </w:pPr>
          </w:p>
          <w:p w14:paraId="61158F78" w14:textId="77777777" w:rsidR="00981F2A" w:rsidRPr="00981F2A" w:rsidRDefault="00981F2A" w:rsidP="00981F2A">
            <w:pPr>
              <w:spacing w:line="260" w:lineRule="atLeast"/>
              <w:rPr>
                <w:rFonts w:ascii="Arial" w:eastAsia="Calibri" w:hAnsi="Arial" w:cs="Arial"/>
                <w:sz w:val="20"/>
                <w:szCs w:val="22"/>
                <w:lang w:eastAsia="en-US"/>
              </w:rPr>
            </w:pPr>
          </w:p>
        </w:tc>
      </w:tr>
    </w:tbl>
    <w:p w14:paraId="613ADBCB" w14:textId="77777777" w:rsidR="00981F2A" w:rsidRPr="00981F2A" w:rsidRDefault="00981F2A" w:rsidP="00981F2A">
      <w:pPr>
        <w:tabs>
          <w:tab w:val="center" w:pos="4320"/>
          <w:tab w:val="right" w:pos="8640"/>
        </w:tabs>
        <w:spacing w:line="260" w:lineRule="atLeast"/>
        <w:jc w:val="both"/>
        <w:rPr>
          <w:rFonts w:ascii="Arial" w:hAnsi="Arial" w:cs="Arial"/>
          <w:i/>
          <w:sz w:val="18"/>
          <w:szCs w:val="18"/>
        </w:rPr>
      </w:pPr>
    </w:p>
    <w:p w14:paraId="175FE042" w14:textId="77777777" w:rsidR="00981F2A" w:rsidRPr="00981F2A" w:rsidRDefault="00981F2A" w:rsidP="00981F2A">
      <w:pPr>
        <w:tabs>
          <w:tab w:val="center" w:pos="4320"/>
          <w:tab w:val="right" w:pos="8640"/>
        </w:tabs>
        <w:spacing w:line="260" w:lineRule="atLeast"/>
        <w:jc w:val="both"/>
        <w:rPr>
          <w:rFonts w:ascii="Arial" w:hAnsi="Arial" w:cs="Arial"/>
          <w:i/>
          <w:sz w:val="18"/>
          <w:szCs w:val="18"/>
        </w:rPr>
      </w:pPr>
    </w:p>
    <w:p w14:paraId="542B1533" w14:textId="77777777" w:rsidR="00981F2A" w:rsidRPr="00981F2A" w:rsidRDefault="00981F2A" w:rsidP="00981F2A">
      <w:pPr>
        <w:tabs>
          <w:tab w:val="center" w:pos="4320"/>
          <w:tab w:val="right" w:pos="8640"/>
        </w:tabs>
        <w:spacing w:line="260" w:lineRule="atLeast"/>
        <w:jc w:val="both"/>
        <w:rPr>
          <w:rFonts w:ascii="Arial" w:hAnsi="Arial" w:cs="Arial"/>
          <w:i/>
          <w:sz w:val="18"/>
          <w:szCs w:val="18"/>
        </w:rPr>
      </w:pPr>
      <w:r w:rsidRPr="00981F2A">
        <w:rPr>
          <w:rFonts w:ascii="Arial" w:hAnsi="Arial" w:cs="Arial"/>
          <w:i/>
          <w:sz w:val="18"/>
          <w:szCs w:val="18"/>
        </w:rPr>
        <w:t xml:space="preserve">* Dokazovanje izpolnjevanja </w:t>
      </w:r>
      <w:r w:rsidRPr="00981F2A">
        <w:rPr>
          <w:rFonts w:ascii="Arial" w:hAnsi="Arial" w:cs="Arial"/>
          <w:b/>
          <w:i/>
          <w:sz w:val="18"/>
          <w:szCs w:val="18"/>
        </w:rPr>
        <w:t>meril</w:t>
      </w:r>
      <w:r w:rsidRPr="00981F2A">
        <w:rPr>
          <w:rFonts w:ascii="Arial" w:hAnsi="Arial" w:cs="Arial"/>
          <w:i/>
          <w:sz w:val="18"/>
          <w:szCs w:val="18"/>
        </w:rPr>
        <w:t xml:space="preserve">: </w:t>
      </w:r>
      <w:r w:rsidRPr="00981F2A">
        <w:rPr>
          <w:rFonts w:ascii="Arial" w:hAnsi="Arial" w:cs="Arial"/>
          <w:b/>
          <w:i/>
          <w:sz w:val="18"/>
          <w:szCs w:val="18"/>
        </w:rPr>
        <w:t>Ponudnik ponudbi priloži potrjen obrazec</w:t>
      </w:r>
      <w:r w:rsidRPr="00981F2A">
        <w:rPr>
          <w:rFonts w:ascii="Arial" w:hAnsi="Arial" w:cs="Arial"/>
          <w:i/>
          <w:sz w:val="18"/>
          <w:szCs w:val="18"/>
        </w:rPr>
        <w:t>.</w:t>
      </w:r>
    </w:p>
    <w:p w14:paraId="13D91B79" w14:textId="77777777" w:rsidR="00981F2A" w:rsidRPr="00981F2A" w:rsidRDefault="00981F2A" w:rsidP="00981F2A">
      <w:pPr>
        <w:tabs>
          <w:tab w:val="center" w:pos="4320"/>
          <w:tab w:val="right" w:pos="8640"/>
        </w:tabs>
        <w:spacing w:line="260" w:lineRule="atLeast"/>
        <w:jc w:val="both"/>
        <w:rPr>
          <w:rFonts w:ascii="Arial" w:hAnsi="Arial" w:cs="Arial"/>
          <w:i/>
          <w:sz w:val="18"/>
          <w:szCs w:val="18"/>
        </w:rPr>
      </w:pPr>
    </w:p>
    <w:p w14:paraId="0AFFB18C" w14:textId="77777777" w:rsidR="00981F2A" w:rsidRDefault="00981F2A" w:rsidP="00981F2A">
      <w:pPr>
        <w:tabs>
          <w:tab w:val="center" w:pos="4320"/>
          <w:tab w:val="right" w:pos="8640"/>
        </w:tabs>
        <w:spacing w:line="260" w:lineRule="atLeast"/>
        <w:jc w:val="both"/>
        <w:rPr>
          <w:rFonts w:ascii="Arial" w:hAnsi="Arial" w:cs="Arial"/>
          <w:i/>
          <w:sz w:val="18"/>
          <w:szCs w:val="18"/>
        </w:rPr>
      </w:pPr>
      <w:r w:rsidRPr="00981F2A">
        <w:rPr>
          <w:rFonts w:ascii="Arial" w:hAnsi="Arial" w:cs="Arial"/>
          <w:i/>
          <w:sz w:val="18"/>
          <w:szCs w:val="18"/>
        </w:rPr>
        <w:t xml:space="preserve">** Dokazovanje izpolnjevanja </w:t>
      </w:r>
      <w:r w:rsidRPr="00981F2A">
        <w:rPr>
          <w:rFonts w:ascii="Arial" w:hAnsi="Arial" w:cs="Arial"/>
          <w:b/>
          <w:i/>
          <w:sz w:val="18"/>
          <w:szCs w:val="18"/>
        </w:rPr>
        <w:t>pogojev</w:t>
      </w:r>
      <w:r w:rsidRPr="00981F2A">
        <w:rPr>
          <w:rFonts w:ascii="Arial" w:hAnsi="Arial" w:cs="Arial"/>
          <w:i/>
          <w:sz w:val="18"/>
          <w:szCs w:val="18"/>
        </w:rPr>
        <w:t xml:space="preserve">: Naročnik si pridržuje pravico, da sam preveri izpolnjevanje referenc oz. da od ponudnika zahteva predložitev obrazca oz. dokazil v fazi preverjanja ponudb, ponudnik pa obrazec oz. dokazila lahko priloži že tudi v ponudbi. </w:t>
      </w:r>
    </w:p>
    <w:p w14:paraId="0E4B115E" w14:textId="77777777" w:rsidR="00981F2A" w:rsidRDefault="00981F2A" w:rsidP="00981F2A">
      <w:pPr>
        <w:tabs>
          <w:tab w:val="center" w:pos="4320"/>
          <w:tab w:val="right" w:pos="8640"/>
        </w:tabs>
        <w:spacing w:line="260" w:lineRule="atLeast"/>
        <w:jc w:val="both"/>
        <w:rPr>
          <w:rFonts w:ascii="Arial" w:hAnsi="Arial" w:cs="Arial"/>
          <w:i/>
          <w:sz w:val="18"/>
          <w:szCs w:val="18"/>
        </w:rPr>
      </w:pPr>
      <w:r>
        <w:rPr>
          <w:rFonts w:ascii="Arial" w:hAnsi="Arial" w:cs="Arial"/>
          <w:i/>
          <w:sz w:val="18"/>
          <w:szCs w:val="18"/>
        </w:rPr>
        <w:br w:type="page"/>
      </w:r>
    </w:p>
    <w:p w14:paraId="4249FD41" w14:textId="77777777" w:rsidR="00981F2A" w:rsidRPr="00981F2A" w:rsidRDefault="00981F2A" w:rsidP="00981F2A">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CC3868">
        <w:rPr>
          <w:rFonts w:ascii="Arial" w:hAnsi="Arial" w:cs="Arial"/>
          <w:b/>
          <w:sz w:val="20"/>
          <w:szCs w:val="20"/>
          <w:lang w:eastAsia="en-US"/>
        </w:rPr>
        <w:lastRenderedPageBreak/>
        <w:t>Obrazec 4: IZJAVA - SEZNAM DODATNIH REFERENC NOMINIRANEGA KADRA (DOKAZOVANJE IZPOLNJEVANJA MERIL)</w:t>
      </w:r>
    </w:p>
    <w:p w14:paraId="2B856FF8" w14:textId="77777777" w:rsidR="00981F2A" w:rsidRPr="00981F2A" w:rsidRDefault="00981F2A" w:rsidP="00981F2A">
      <w:pPr>
        <w:spacing w:line="260" w:lineRule="atLeast"/>
        <w:rPr>
          <w:rFonts w:ascii="Arial" w:hAnsi="Arial" w:cs="Arial"/>
          <w:sz w:val="20"/>
          <w:szCs w:val="20"/>
          <w:u w:val="single"/>
          <w:lang w:eastAsia="en-US"/>
        </w:rPr>
      </w:pPr>
    </w:p>
    <w:p w14:paraId="39255044" w14:textId="2E16800F" w:rsidR="00981F2A" w:rsidRPr="00981F2A" w:rsidRDefault="00981F2A" w:rsidP="00981F2A">
      <w:pPr>
        <w:spacing w:line="260" w:lineRule="atLeast"/>
        <w:jc w:val="both"/>
        <w:rPr>
          <w:rFonts w:ascii="Arial" w:hAnsi="Arial" w:cs="Arial"/>
          <w:b/>
          <w:bCs/>
          <w:sz w:val="20"/>
          <w:szCs w:val="20"/>
          <w:lang w:eastAsia="en-US"/>
        </w:rPr>
      </w:pPr>
      <w:r w:rsidRPr="00981F2A">
        <w:rPr>
          <w:rFonts w:ascii="Arial" w:hAnsi="Arial" w:cs="Arial"/>
          <w:b/>
          <w:sz w:val="20"/>
          <w:szCs w:val="20"/>
          <w:lang w:eastAsia="en-US"/>
        </w:rPr>
        <w:t xml:space="preserve">Predmet javnega naročila: </w:t>
      </w:r>
      <w:r w:rsidR="008D055A" w:rsidRPr="008D055A">
        <w:rPr>
          <w:rFonts w:ascii="Arial" w:hAnsi="Arial" w:cs="Arial"/>
          <w:b/>
          <w:sz w:val="20"/>
          <w:szCs w:val="20"/>
          <w:lang w:eastAsia="en-US"/>
        </w:rPr>
        <w:t>Izvedba mobilnega laserskega skeniranja in določitev osi po voznem pasu</w:t>
      </w:r>
    </w:p>
    <w:p w14:paraId="67850C01" w14:textId="77777777" w:rsidR="00981F2A" w:rsidRPr="00981F2A" w:rsidRDefault="00981F2A" w:rsidP="00981F2A">
      <w:pPr>
        <w:spacing w:line="260" w:lineRule="atLeast"/>
        <w:jc w:val="both"/>
        <w:rPr>
          <w:rFonts w:ascii="Arial" w:hAnsi="Arial" w:cs="Arial"/>
        </w:rPr>
      </w:pPr>
    </w:p>
    <w:p w14:paraId="762A7141" w14:textId="77777777" w:rsidR="00981F2A" w:rsidRPr="00981F2A" w:rsidRDefault="00981F2A" w:rsidP="00981F2A">
      <w:pPr>
        <w:spacing w:line="260" w:lineRule="atLeast"/>
        <w:rPr>
          <w:rFonts w:ascii="Arial" w:hAnsi="Arial" w:cs="Arial"/>
          <w:b/>
          <w:sz w:val="20"/>
          <w:szCs w:val="20"/>
          <w:lang w:eastAsia="en-US"/>
        </w:rPr>
      </w:pPr>
      <w:r w:rsidRPr="00981F2A">
        <w:rPr>
          <w:rFonts w:ascii="Arial" w:hAnsi="Arial" w:cs="Arial"/>
          <w:b/>
          <w:sz w:val="20"/>
          <w:szCs w:val="20"/>
          <w:lang w:eastAsia="en-US"/>
        </w:rPr>
        <w:t>Naročnik: Ministrstvo za infrastrukturo, Tržaška cesta 19, 1000 Ljubljana</w:t>
      </w:r>
    </w:p>
    <w:p w14:paraId="5547C439" w14:textId="77777777" w:rsidR="00981F2A" w:rsidRPr="00981F2A" w:rsidRDefault="00981F2A" w:rsidP="00981F2A">
      <w:pPr>
        <w:spacing w:line="260" w:lineRule="atLeast"/>
        <w:rPr>
          <w:rFonts w:ascii="Arial" w:hAnsi="Arial" w:cs="Arial"/>
          <w:sz w:val="20"/>
          <w:szCs w:val="20"/>
          <w:u w:val="single"/>
          <w:lang w:eastAsia="en-US"/>
        </w:rPr>
      </w:pPr>
    </w:p>
    <w:p w14:paraId="3D3F910E" w14:textId="72D6C83C" w:rsidR="00981F2A" w:rsidRPr="00981F2A" w:rsidRDefault="00981F2A" w:rsidP="00981F2A">
      <w:pPr>
        <w:spacing w:line="260" w:lineRule="atLeast"/>
        <w:rPr>
          <w:rFonts w:ascii="Arial" w:hAnsi="Arial" w:cs="Arial"/>
          <w:sz w:val="20"/>
          <w:szCs w:val="20"/>
          <w:lang w:eastAsia="en-US"/>
        </w:rPr>
      </w:pPr>
      <w:r w:rsidRPr="00981F2A">
        <w:rPr>
          <w:rFonts w:ascii="Arial" w:hAnsi="Arial" w:cs="Arial"/>
          <w:sz w:val="20"/>
          <w:szCs w:val="20"/>
          <w:lang w:eastAsia="en-US"/>
        </w:rPr>
        <w:t xml:space="preserve">Seznam dodatnih referenc </w:t>
      </w:r>
      <w:r w:rsidRPr="00981F2A">
        <w:rPr>
          <w:rFonts w:ascii="Arial" w:hAnsi="Arial" w:cs="Arial"/>
          <w:b/>
          <w:sz w:val="20"/>
          <w:szCs w:val="20"/>
          <w:lang w:eastAsia="en-US"/>
        </w:rPr>
        <w:t xml:space="preserve">v ponudbi nominiranega </w:t>
      </w:r>
      <w:r w:rsidR="00CC3868" w:rsidRPr="00CC3868">
        <w:rPr>
          <w:rFonts w:ascii="Arial" w:hAnsi="Arial" w:cs="Arial"/>
          <w:b/>
          <w:bCs/>
          <w:iCs/>
          <w:sz w:val="20"/>
          <w:szCs w:val="20"/>
          <w:lang w:eastAsia="en-US"/>
        </w:rPr>
        <w:t>odgovornega in tehničnega vodj</w:t>
      </w:r>
      <w:r w:rsidR="00CC3868">
        <w:rPr>
          <w:rFonts w:ascii="Arial" w:hAnsi="Arial" w:cs="Arial"/>
          <w:b/>
          <w:bCs/>
          <w:iCs/>
          <w:sz w:val="20"/>
          <w:szCs w:val="20"/>
          <w:lang w:eastAsia="en-US"/>
        </w:rPr>
        <w:t>o</w:t>
      </w:r>
      <w:r w:rsidR="00CC3868" w:rsidRPr="00CC3868">
        <w:rPr>
          <w:rFonts w:ascii="Arial" w:hAnsi="Arial" w:cs="Arial"/>
          <w:b/>
          <w:bCs/>
          <w:iCs/>
          <w:sz w:val="20"/>
          <w:szCs w:val="20"/>
          <w:lang w:eastAsia="en-US"/>
        </w:rPr>
        <w:t xml:space="preserve"> projekta</w:t>
      </w:r>
      <w:r w:rsidR="00CC3868" w:rsidRPr="00981F2A">
        <w:rPr>
          <w:rFonts w:ascii="Arial" w:hAnsi="Arial" w:cs="Arial"/>
          <w:b/>
          <w:sz w:val="20"/>
          <w:szCs w:val="20"/>
          <w:lang w:eastAsia="en-US"/>
        </w:rPr>
        <w:t xml:space="preserve">: </w:t>
      </w:r>
      <w:r w:rsidR="00CC3868" w:rsidRPr="00981F2A">
        <w:rPr>
          <w:rFonts w:ascii="Arial" w:hAnsi="Arial" w:cs="Arial"/>
          <w:b/>
          <w:sz w:val="20"/>
          <w:szCs w:val="20"/>
          <w:u w:val="single"/>
          <w:lang w:eastAsia="en-US"/>
        </w:rPr>
        <w:t xml:space="preserve">  ______________________</w:t>
      </w:r>
      <w:r w:rsidR="00CC3868" w:rsidRPr="00981F2A">
        <w:rPr>
          <w:rFonts w:ascii="Arial" w:hAnsi="Arial" w:cs="Arial"/>
          <w:sz w:val="20"/>
          <w:szCs w:val="20"/>
          <w:lang w:eastAsia="en-US"/>
        </w:rPr>
        <w:t xml:space="preserve"> </w:t>
      </w:r>
    </w:p>
    <w:p w14:paraId="4AAC9177" w14:textId="77777777" w:rsidR="00981F2A" w:rsidRPr="00981F2A" w:rsidRDefault="00981F2A" w:rsidP="00981F2A">
      <w:pPr>
        <w:spacing w:line="260" w:lineRule="atLeast"/>
        <w:rPr>
          <w:rFonts w:ascii="Arial" w:hAnsi="Arial" w:cs="Arial"/>
          <w:sz w:val="20"/>
          <w:szCs w:val="20"/>
          <w:lang w:eastAsia="en-US"/>
        </w:rPr>
      </w:pPr>
    </w:p>
    <w:tbl>
      <w:tblPr>
        <w:tblW w:w="9214" w:type="dxa"/>
        <w:tblInd w:w="137" w:type="dxa"/>
        <w:tblLook w:val="01E0" w:firstRow="1" w:lastRow="1" w:firstColumn="1" w:lastColumn="1" w:noHBand="0" w:noVBand="0"/>
      </w:tblPr>
      <w:tblGrid>
        <w:gridCol w:w="4082"/>
        <w:gridCol w:w="5132"/>
      </w:tblGrid>
      <w:tr w:rsidR="00981F2A" w:rsidRPr="00CC3868" w14:paraId="392D420F" w14:textId="77777777" w:rsidTr="003A12FC">
        <w:tc>
          <w:tcPr>
            <w:tcW w:w="9214" w:type="dxa"/>
            <w:gridSpan w:val="2"/>
            <w:tcBorders>
              <w:top w:val="single" w:sz="4" w:space="0" w:color="auto"/>
              <w:left w:val="single" w:sz="4" w:space="0" w:color="auto"/>
              <w:bottom w:val="single" w:sz="4" w:space="0" w:color="auto"/>
              <w:right w:val="single" w:sz="4" w:space="0" w:color="auto"/>
            </w:tcBorders>
          </w:tcPr>
          <w:p w14:paraId="595551BA" w14:textId="3D8EB10D" w:rsidR="00981F2A" w:rsidRPr="00CC3868" w:rsidRDefault="00981F2A" w:rsidP="00CC3868">
            <w:pPr>
              <w:spacing w:line="260" w:lineRule="atLeast"/>
              <w:rPr>
                <w:rFonts w:ascii="Arial" w:hAnsi="Arial"/>
                <w:b/>
                <w:bCs/>
                <w:iCs/>
                <w:sz w:val="20"/>
                <w:highlight w:val="yellow"/>
                <w:lang w:eastAsia="en-US"/>
              </w:rPr>
            </w:pPr>
            <w:r w:rsidRPr="00CC3868">
              <w:rPr>
                <w:rFonts w:ascii="Arial" w:hAnsi="Arial"/>
                <w:b/>
                <w:bCs/>
                <w:iCs/>
                <w:sz w:val="20"/>
                <w:lang w:eastAsia="en-US"/>
              </w:rPr>
              <w:t xml:space="preserve">Referenčni projekti za </w:t>
            </w:r>
            <w:r w:rsidR="003F7743" w:rsidRPr="00CC3868">
              <w:rPr>
                <w:rFonts w:ascii="Arial" w:hAnsi="Arial"/>
                <w:b/>
                <w:bCs/>
                <w:iCs/>
                <w:sz w:val="20"/>
                <w:lang w:eastAsia="en-US"/>
              </w:rPr>
              <w:t>ODGOVORNEGA IN TEHNIČNEGA VODJ</w:t>
            </w:r>
            <w:r w:rsidR="00CC3868">
              <w:rPr>
                <w:rFonts w:ascii="Arial" w:hAnsi="Arial"/>
                <w:b/>
                <w:bCs/>
                <w:iCs/>
                <w:sz w:val="20"/>
                <w:lang w:eastAsia="en-US"/>
              </w:rPr>
              <w:t>O</w:t>
            </w:r>
            <w:r w:rsidR="003F7743" w:rsidRPr="00CC3868">
              <w:rPr>
                <w:rFonts w:ascii="Arial" w:hAnsi="Arial"/>
                <w:b/>
                <w:bCs/>
                <w:iCs/>
                <w:sz w:val="20"/>
                <w:lang w:eastAsia="en-US"/>
              </w:rPr>
              <w:t xml:space="preserve"> PROJEKTA</w:t>
            </w:r>
            <w:r w:rsidRPr="00CC3868">
              <w:rPr>
                <w:rFonts w:ascii="Arial" w:hAnsi="Arial"/>
                <w:b/>
                <w:bCs/>
                <w:iCs/>
                <w:sz w:val="20"/>
                <w:lang w:eastAsia="en-US"/>
              </w:rPr>
              <w:t xml:space="preserve">, ki izpolnjuje zahteve glede </w:t>
            </w:r>
            <w:r w:rsidR="00CC3868">
              <w:rPr>
                <w:rFonts w:ascii="Arial" w:hAnsi="Arial"/>
                <w:b/>
                <w:bCs/>
                <w:iCs/>
                <w:sz w:val="20"/>
                <w:lang w:eastAsia="en-US"/>
              </w:rPr>
              <w:t xml:space="preserve">dodatnih </w:t>
            </w:r>
            <w:r w:rsidRPr="00CC3868">
              <w:rPr>
                <w:rFonts w:ascii="Arial" w:hAnsi="Arial"/>
                <w:b/>
                <w:bCs/>
                <w:iCs/>
                <w:sz w:val="20"/>
                <w:lang w:eastAsia="en-US"/>
              </w:rPr>
              <w:t xml:space="preserve">referenc </w:t>
            </w:r>
            <w:r w:rsidR="00CC3868">
              <w:rPr>
                <w:rFonts w:ascii="Arial" w:hAnsi="Arial"/>
                <w:b/>
                <w:bCs/>
                <w:iCs/>
                <w:sz w:val="20"/>
                <w:lang w:eastAsia="en-US"/>
              </w:rPr>
              <w:t>za merilo</w:t>
            </w:r>
            <w:r w:rsidRPr="00CC3868">
              <w:rPr>
                <w:rFonts w:ascii="Arial" w:hAnsi="Arial"/>
                <w:b/>
                <w:bCs/>
                <w:iCs/>
                <w:sz w:val="20"/>
                <w:lang w:eastAsia="en-US"/>
              </w:rPr>
              <w:t xml:space="preserve"> </w:t>
            </w:r>
          </w:p>
        </w:tc>
      </w:tr>
      <w:tr w:rsidR="003A3F83" w:rsidRPr="00CC3868" w14:paraId="0F9B9E7A" w14:textId="77777777" w:rsidTr="00231154">
        <w:tc>
          <w:tcPr>
            <w:tcW w:w="9214" w:type="dxa"/>
            <w:gridSpan w:val="2"/>
            <w:tcBorders>
              <w:top w:val="single" w:sz="4" w:space="0" w:color="auto"/>
              <w:left w:val="single" w:sz="4" w:space="0" w:color="auto"/>
              <w:bottom w:val="single" w:sz="4" w:space="0" w:color="auto"/>
              <w:right w:val="single" w:sz="4" w:space="0" w:color="auto"/>
            </w:tcBorders>
          </w:tcPr>
          <w:p w14:paraId="3878DBF9" w14:textId="5921D5CC" w:rsidR="003A3F83" w:rsidRPr="00CC3868" w:rsidRDefault="003A3F83" w:rsidP="00981F2A">
            <w:pPr>
              <w:spacing w:line="260" w:lineRule="atLeast"/>
              <w:rPr>
                <w:rFonts w:ascii="Arial" w:hAnsi="Arial"/>
                <w:b/>
                <w:bCs/>
                <w:iCs/>
                <w:sz w:val="20"/>
                <w:lang w:eastAsia="en-US"/>
              </w:rPr>
            </w:pPr>
            <w:r w:rsidRPr="00CC3868">
              <w:rPr>
                <w:rFonts w:ascii="Arial" w:hAnsi="Arial"/>
                <w:b/>
                <w:bCs/>
                <w:iCs/>
                <w:sz w:val="20"/>
                <w:lang w:eastAsia="en-US"/>
              </w:rPr>
              <w:t xml:space="preserve">Naziv </w:t>
            </w:r>
            <w:r>
              <w:rPr>
                <w:rFonts w:ascii="Arial" w:hAnsi="Arial"/>
                <w:b/>
                <w:bCs/>
                <w:iCs/>
                <w:sz w:val="20"/>
                <w:lang w:eastAsia="en-US"/>
              </w:rPr>
              <w:t xml:space="preserve">dodatnega </w:t>
            </w:r>
            <w:r w:rsidRPr="00CC3868">
              <w:rPr>
                <w:rFonts w:ascii="Arial" w:hAnsi="Arial"/>
                <w:b/>
                <w:bCs/>
                <w:iCs/>
                <w:sz w:val="20"/>
                <w:lang w:eastAsia="en-US"/>
              </w:rPr>
              <w:t xml:space="preserve">referenčnega </w:t>
            </w:r>
            <w:r>
              <w:rPr>
                <w:rFonts w:ascii="Arial" w:hAnsi="Arial"/>
                <w:b/>
                <w:bCs/>
                <w:iCs/>
                <w:sz w:val="20"/>
                <w:lang w:eastAsia="en-US"/>
              </w:rPr>
              <w:t xml:space="preserve">projekta - </w:t>
            </w:r>
            <w:r w:rsidRPr="003A3F83">
              <w:rPr>
                <w:rFonts w:ascii="Arial" w:hAnsi="Arial"/>
                <w:b/>
                <w:bCs/>
                <w:iCs/>
                <w:sz w:val="20"/>
                <w:lang w:eastAsia="en-US"/>
              </w:rPr>
              <w:t>izpolnjevanje zahteve iz točke A  B  C (označi ustrezno točko)</w:t>
            </w:r>
          </w:p>
        </w:tc>
      </w:tr>
      <w:tr w:rsidR="00981F2A" w:rsidRPr="00981F2A" w14:paraId="79E7117E" w14:textId="77777777" w:rsidTr="003A12FC">
        <w:tc>
          <w:tcPr>
            <w:tcW w:w="4082" w:type="dxa"/>
            <w:tcBorders>
              <w:top w:val="single" w:sz="4" w:space="0" w:color="auto"/>
              <w:left w:val="single" w:sz="4" w:space="0" w:color="auto"/>
              <w:bottom w:val="single" w:sz="4" w:space="0" w:color="auto"/>
              <w:right w:val="single" w:sz="4" w:space="0" w:color="auto"/>
            </w:tcBorders>
          </w:tcPr>
          <w:p w14:paraId="601B5894" w14:textId="7C1702C5" w:rsidR="00981F2A" w:rsidRPr="008E0CBB" w:rsidRDefault="00981F2A" w:rsidP="000F6333">
            <w:pPr>
              <w:spacing w:line="260" w:lineRule="atLeast"/>
              <w:rPr>
                <w:rFonts w:ascii="Arial" w:hAnsi="Arial"/>
                <w:bCs/>
                <w:iCs/>
                <w:sz w:val="20"/>
                <w:lang w:eastAsia="en-US"/>
              </w:rPr>
            </w:pPr>
            <w:r w:rsidRPr="008E0CBB">
              <w:rPr>
                <w:rFonts w:ascii="Arial" w:hAnsi="Arial"/>
                <w:bCs/>
                <w:iCs/>
                <w:sz w:val="20"/>
                <w:lang w:eastAsia="en-US"/>
              </w:rPr>
              <w:t xml:space="preserve">Naročnik referenčnega </w:t>
            </w:r>
            <w:r w:rsidR="00CC3868" w:rsidRPr="00CC3868">
              <w:rPr>
                <w:rFonts w:ascii="Arial" w:hAnsi="Arial"/>
                <w:bCs/>
                <w:iCs/>
                <w:sz w:val="20"/>
                <w:lang w:eastAsia="en-US"/>
              </w:rPr>
              <w:t xml:space="preserve">projekta </w:t>
            </w:r>
            <w:r w:rsidRPr="008E0CBB">
              <w:rPr>
                <w:rFonts w:ascii="Arial" w:hAnsi="Arial"/>
                <w:bCs/>
                <w:iCs/>
                <w:sz w:val="20"/>
                <w:lang w:eastAsia="en-US"/>
              </w:rPr>
              <w:t>(naziv, naslov, davčna številka)</w:t>
            </w:r>
          </w:p>
        </w:tc>
        <w:tc>
          <w:tcPr>
            <w:tcW w:w="5132" w:type="dxa"/>
            <w:tcBorders>
              <w:top w:val="single" w:sz="4" w:space="0" w:color="auto"/>
              <w:left w:val="single" w:sz="4" w:space="0" w:color="auto"/>
              <w:bottom w:val="single" w:sz="4" w:space="0" w:color="auto"/>
              <w:right w:val="single" w:sz="4" w:space="0" w:color="auto"/>
            </w:tcBorders>
          </w:tcPr>
          <w:p w14:paraId="142210B1" w14:textId="77777777" w:rsidR="00981F2A" w:rsidRPr="00981F2A" w:rsidRDefault="00981F2A" w:rsidP="00981F2A">
            <w:pPr>
              <w:spacing w:line="260" w:lineRule="atLeast"/>
              <w:rPr>
                <w:rFonts w:ascii="Arial" w:hAnsi="Arial"/>
                <w:b/>
                <w:bCs/>
                <w:i/>
                <w:iCs/>
                <w:sz w:val="20"/>
                <w:lang w:eastAsia="en-US"/>
              </w:rPr>
            </w:pPr>
          </w:p>
        </w:tc>
      </w:tr>
      <w:tr w:rsidR="00981F2A" w:rsidRPr="00981F2A" w14:paraId="6E10093D" w14:textId="77777777" w:rsidTr="003A12FC">
        <w:tc>
          <w:tcPr>
            <w:tcW w:w="4082" w:type="dxa"/>
            <w:tcBorders>
              <w:top w:val="single" w:sz="4" w:space="0" w:color="auto"/>
              <w:left w:val="single" w:sz="4" w:space="0" w:color="auto"/>
              <w:bottom w:val="single" w:sz="4" w:space="0" w:color="auto"/>
              <w:right w:val="single" w:sz="4" w:space="0" w:color="auto"/>
            </w:tcBorders>
          </w:tcPr>
          <w:p w14:paraId="3096FBA5" w14:textId="77777777" w:rsidR="00981F2A" w:rsidRPr="008E0CBB" w:rsidRDefault="00981F2A" w:rsidP="00981F2A">
            <w:pPr>
              <w:spacing w:line="260" w:lineRule="atLeast"/>
              <w:rPr>
                <w:rFonts w:ascii="Arial" w:hAnsi="Arial"/>
                <w:bCs/>
                <w:iCs/>
                <w:sz w:val="20"/>
                <w:lang w:eastAsia="en-US"/>
              </w:rPr>
            </w:pPr>
            <w:r w:rsidRPr="008E0CBB">
              <w:rPr>
                <w:rFonts w:ascii="Arial" w:hAnsi="Arial"/>
                <w:bCs/>
                <w:iCs/>
                <w:sz w:val="20"/>
                <w:lang w:eastAsia="en-US"/>
              </w:rPr>
              <w:t>Kontaktna oseba naročnika (ime in priimek, e-naslov ter tel. št.)</w:t>
            </w:r>
          </w:p>
        </w:tc>
        <w:tc>
          <w:tcPr>
            <w:tcW w:w="5132" w:type="dxa"/>
            <w:tcBorders>
              <w:top w:val="single" w:sz="4" w:space="0" w:color="auto"/>
              <w:left w:val="single" w:sz="4" w:space="0" w:color="auto"/>
              <w:bottom w:val="single" w:sz="4" w:space="0" w:color="auto"/>
              <w:right w:val="single" w:sz="4" w:space="0" w:color="auto"/>
            </w:tcBorders>
          </w:tcPr>
          <w:p w14:paraId="2B40BFEF" w14:textId="77777777" w:rsidR="00981F2A" w:rsidRPr="00981F2A" w:rsidRDefault="00981F2A" w:rsidP="00981F2A">
            <w:pPr>
              <w:spacing w:line="260" w:lineRule="atLeast"/>
              <w:rPr>
                <w:rFonts w:ascii="Arial" w:hAnsi="Arial"/>
                <w:b/>
                <w:bCs/>
                <w:i/>
                <w:iCs/>
                <w:sz w:val="20"/>
                <w:lang w:eastAsia="en-US"/>
              </w:rPr>
            </w:pPr>
          </w:p>
        </w:tc>
      </w:tr>
      <w:tr w:rsidR="00981F2A" w:rsidRPr="00981F2A" w14:paraId="7FB4B3E6" w14:textId="77777777" w:rsidTr="003A12FC">
        <w:tc>
          <w:tcPr>
            <w:tcW w:w="4082" w:type="dxa"/>
            <w:tcBorders>
              <w:top w:val="single" w:sz="4" w:space="0" w:color="auto"/>
              <w:left w:val="single" w:sz="4" w:space="0" w:color="auto"/>
              <w:bottom w:val="single" w:sz="4" w:space="0" w:color="auto"/>
              <w:right w:val="single" w:sz="4" w:space="0" w:color="auto"/>
            </w:tcBorders>
          </w:tcPr>
          <w:p w14:paraId="783F6C0F" w14:textId="76A60E13" w:rsidR="00981F2A" w:rsidRPr="008E0CBB" w:rsidRDefault="00981F2A" w:rsidP="000F6333">
            <w:pPr>
              <w:spacing w:line="260" w:lineRule="atLeast"/>
              <w:rPr>
                <w:rFonts w:ascii="Arial" w:hAnsi="Arial"/>
                <w:bCs/>
                <w:iCs/>
                <w:sz w:val="20"/>
                <w:lang w:eastAsia="en-US"/>
              </w:rPr>
            </w:pPr>
            <w:r w:rsidRPr="008E0CBB">
              <w:rPr>
                <w:rFonts w:ascii="Arial" w:hAnsi="Arial"/>
                <w:bCs/>
                <w:iCs/>
                <w:sz w:val="20"/>
                <w:lang w:eastAsia="en-US"/>
              </w:rPr>
              <w:t xml:space="preserve">Obdobje izvedbe referenčnega </w:t>
            </w:r>
            <w:r w:rsidR="00CC3868" w:rsidRPr="00CC3868">
              <w:rPr>
                <w:rFonts w:ascii="Arial" w:hAnsi="Arial"/>
                <w:bCs/>
                <w:iCs/>
                <w:sz w:val="20"/>
                <w:lang w:eastAsia="en-US"/>
              </w:rPr>
              <w:t xml:space="preserve">projekta </w:t>
            </w:r>
            <w:r w:rsidRPr="008E0CBB">
              <w:rPr>
                <w:rFonts w:ascii="Arial" w:hAnsi="Arial"/>
                <w:bCs/>
                <w:iCs/>
                <w:sz w:val="20"/>
                <w:lang w:eastAsia="en-US"/>
              </w:rPr>
              <w:t xml:space="preserve">(od – do) </w:t>
            </w:r>
          </w:p>
        </w:tc>
        <w:tc>
          <w:tcPr>
            <w:tcW w:w="5132" w:type="dxa"/>
            <w:tcBorders>
              <w:top w:val="single" w:sz="4" w:space="0" w:color="auto"/>
              <w:left w:val="single" w:sz="4" w:space="0" w:color="auto"/>
              <w:bottom w:val="single" w:sz="4" w:space="0" w:color="auto"/>
              <w:right w:val="single" w:sz="4" w:space="0" w:color="auto"/>
            </w:tcBorders>
          </w:tcPr>
          <w:p w14:paraId="342161E1" w14:textId="77777777" w:rsidR="00981F2A" w:rsidRPr="00981F2A" w:rsidRDefault="00981F2A" w:rsidP="00981F2A">
            <w:pPr>
              <w:spacing w:line="260" w:lineRule="atLeast"/>
              <w:rPr>
                <w:rFonts w:ascii="Arial" w:hAnsi="Arial"/>
                <w:b/>
                <w:bCs/>
                <w:i/>
                <w:iCs/>
                <w:sz w:val="20"/>
                <w:lang w:eastAsia="en-US"/>
              </w:rPr>
            </w:pPr>
          </w:p>
        </w:tc>
      </w:tr>
      <w:tr w:rsidR="008E0CBB" w:rsidRPr="00981F2A" w14:paraId="71E930CA" w14:textId="77777777" w:rsidTr="003A12FC">
        <w:tc>
          <w:tcPr>
            <w:tcW w:w="4082" w:type="dxa"/>
            <w:tcBorders>
              <w:top w:val="single" w:sz="4" w:space="0" w:color="auto"/>
              <w:left w:val="single" w:sz="4" w:space="0" w:color="auto"/>
              <w:bottom w:val="single" w:sz="4" w:space="0" w:color="auto"/>
              <w:right w:val="single" w:sz="4" w:space="0" w:color="auto"/>
            </w:tcBorders>
          </w:tcPr>
          <w:p w14:paraId="0D66CD4E" w14:textId="5790785D" w:rsidR="008E0CBB" w:rsidRPr="008E0CBB" w:rsidRDefault="008E0CBB" w:rsidP="00981F2A">
            <w:pPr>
              <w:spacing w:line="260" w:lineRule="atLeast"/>
              <w:rPr>
                <w:rFonts w:ascii="Arial" w:hAnsi="Arial"/>
                <w:bCs/>
                <w:iCs/>
                <w:sz w:val="20"/>
                <w:lang w:eastAsia="en-US"/>
              </w:rPr>
            </w:pPr>
            <w:r w:rsidRPr="008E0CBB">
              <w:rPr>
                <w:rFonts w:ascii="Arial" w:hAnsi="Arial"/>
                <w:bCs/>
                <w:iCs/>
                <w:sz w:val="20"/>
                <w:lang w:eastAsia="en-US"/>
              </w:rPr>
              <w:t xml:space="preserve">Datum dokončanja referenčnega </w:t>
            </w:r>
            <w:r w:rsidR="00CC3868" w:rsidRPr="00CC3868">
              <w:rPr>
                <w:rFonts w:ascii="Arial" w:hAnsi="Arial"/>
                <w:bCs/>
                <w:iCs/>
                <w:sz w:val="20"/>
                <w:lang w:eastAsia="en-US"/>
              </w:rPr>
              <w:t>projekta</w:t>
            </w:r>
          </w:p>
        </w:tc>
        <w:tc>
          <w:tcPr>
            <w:tcW w:w="5132" w:type="dxa"/>
            <w:tcBorders>
              <w:top w:val="single" w:sz="4" w:space="0" w:color="auto"/>
              <w:left w:val="single" w:sz="4" w:space="0" w:color="auto"/>
              <w:bottom w:val="single" w:sz="4" w:space="0" w:color="auto"/>
              <w:right w:val="single" w:sz="4" w:space="0" w:color="auto"/>
            </w:tcBorders>
          </w:tcPr>
          <w:p w14:paraId="3BDEEAF9" w14:textId="77777777" w:rsidR="008E0CBB" w:rsidRPr="00981F2A" w:rsidRDefault="008E0CBB" w:rsidP="00981F2A">
            <w:pPr>
              <w:spacing w:line="260" w:lineRule="atLeast"/>
              <w:rPr>
                <w:rFonts w:ascii="Arial" w:hAnsi="Arial"/>
                <w:b/>
                <w:bCs/>
                <w:i/>
                <w:iCs/>
                <w:sz w:val="20"/>
                <w:lang w:eastAsia="en-US"/>
              </w:rPr>
            </w:pPr>
          </w:p>
        </w:tc>
      </w:tr>
      <w:tr w:rsidR="00676AA7" w:rsidRPr="00981F2A" w14:paraId="2B659C22" w14:textId="77777777" w:rsidTr="003A12FC">
        <w:tc>
          <w:tcPr>
            <w:tcW w:w="4082" w:type="dxa"/>
            <w:tcBorders>
              <w:top w:val="single" w:sz="4" w:space="0" w:color="auto"/>
              <w:left w:val="single" w:sz="4" w:space="0" w:color="auto"/>
              <w:bottom w:val="single" w:sz="4" w:space="0" w:color="auto"/>
              <w:right w:val="single" w:sz="4" w:space="0" w:color="auto"/>
            </w:tcBorders>
          </w:tcPr>
          <w:p w14:paraId="13C65D2C" w14:textId="33A0A70F" w:rsidR="00676AA7" w:rsidRPr="008E0CBB" w:rsidRDefault="00676AA7" w:rsidP="000F6333">
            <w:pPr>
              <w:spacing w:line="260" w:lineRule="atLeast"/>
              <w:rPr>
                <w:rFonts w:ascii="Arial" w:hAnsi="Arial"/>
                <w:bCs/>
                <w:iCs/>
                <w:sz w:val="20"/>
                <w:lang w:eastAsia="en-US"/>
              </w:rPr>
            </w:pPr>
            <w:r w:rsidRPr="008E0CBB">
              <w:rPr>
                <w:rFonts w:ascii="Arial" w:hAnsi="Arial"/>
                <w:bCs/>
                <w:iCs/>
                <w:sz w:val="20"/>
                <w:lang w:eastAsia="en-US"/>
              </w:rPr>
              <w:t xml:space="preserve">Vrednost referenčnega </w:t>
            </w:r>
            <w:r w:rsidR="00CC3868" w:rsidRPr="00CC3868">
              <w:rPr>
                <w:rFonts w:ascii="Arial" w:hAnsi="Arial"/>
                <w:bCs/>
                <w:iCs/>
                <w:sz w:val="20"/>
                <w:lang w:eastAsia="en-US"/>
              </w:rPr>
              <w:t>projekta</w:t>
            </w:r>
          </w:p>
        </w:tc>
        <w:tc>
          <w:tcPr>
            <w:tcW w:w="5132" w:type="dxa"/>
            <w:tcBorders>
              <w:top w:val="single" w:sz="4" w:space="0" w:color="auto"/>
              <w:left w:val="single" w:sz="4" w:space="0" w:color="auto"/>
              <w:bottom w:val="single" w:sz="4" w:space="0" w:color="auto"/>
              <w:right w:val="single" w:sz="4" w:space="0" w:color="auto"/>
            </w:tcBorders>
          </w:tcPr>
          <w:p w14:paraId="3BF11955" w14:textId="77777777" w:rsidR="00676AA7" w:rsidRPr="00981F2A" w:rsidRDefault="00676AA7" w:rsidP="00981F2A">
            <w:pPr>
              <w:spacing w:line="260" w:lineRule="atLeast"/>
              <w:rPr>
                <w:rFonts w:ascii="Arial" w:hAnsi="Arial"/>
                <w:b/>
                <w:bCs/>
                <w:i/>
                <w:iCs/>
                <w:sz w:val="20"/>
                <w:lang w:eastAsia="en-US"/>
              </w:rPr>
            </w:pPr>
          </w:p>
        </w:tc>
      </w:tr>
      <w:tr w:rsidR="00981F2A" w:rsidRPr="00981F2A" w14:paraId="33FB1C0C" w14:textId="77777777" w:rsidTr="003A12FC">
        <w:tc>
          <w:tcPr>
            <w:tcW w:w="4082" w:type="dxa"/>
            <w:tcBorders>
              <w:top w:val="single" w:sz="4" w:space="0" w:color="auto"/>
              <w:left w:val="single" w:sz="4" w:space="0" w:color="auto"/>
              <w:bottom w:val="single" w:sz="4" w:space="0" w:color="auto"/>
              <w:right w:val="single" w:sz="4" w:space="0" w:color="auto"/>
            </w:tcBorders>
          </w:tcPr>
          <w:p w14:paraId="5266837A" w14:textId="74D0250C" w:rsidR="00981F2A" w:rsidRPr="008E0CBB" w:rsidRDefault="00981F2A" w:rsidP="000F6333">
            <w:pPr>
              <w:spacing w:line="260" w:lineRule="atLeast"/>
              <w:rPr>
                <w:rFonts w:ascii="Arial" w:hAnsi="Arial"/>
                <w:bCs/>
                <w:iCs/>
                <w:sz w:val="20"/>
                <w:lang w:eastAsia="en-US"/>
              </w:rPr>
            </w:pPr>
            <w:r w:rsidRPr="008E0CBB">
              <w:rPr>
                <w:rFonts w:ascii="Arial" w:hAnsi="Arial"/>
                <w:bCs/>
                <w:iCs/>
                <w:sz w:val="20"/>
                <w:lang w:eastAsia="en-US"/>
              </w:rPr>
              <w:t xml:space="preserve">Krajši opis referenčnega </w:t>
            </w:r>
            <w:r w:rsidR="00CC3868" w:rsidRPr="00CC3868">
              <w:rPr>
                <w:rFonts w:ascii="Arial" w:hAnsi="Arial"/>
                <w:bCs/>
                <w:iCs/>
                <w:sz w:val="20"/>
                <w:lang w:eastAsia="en-US"/>
              </w:rPr>
              <w:t>projekta</w:t>
            </w:r>
            <w:r w:rsidRPr="008E0CBB">
              <w:rPr>
                <w:rFonts w:ascii="Arial" w:hAnsi="Arial"/>
                <w:bCs/>
                <w:iCs/>
                <w:sz w:val="20"/>
                <w:lang w:eastAsia="en-US"/>
              </w:rPr>
              <w:t>, iz katerega bo razvidno, ali po vsebini ustreza vsem zahtevam naročnika</w:t>
            </w:r>
          </w:p>
        </w:tc>
        <w:tc>
          <w:tcPr>
            <w:tcW w:w="5132" w:type="dxa"/>
            <w:tcBorders>
              <w:top w:val="single" w:sz="4" w:space="0" w:color="auto"/>
              <w:left w:val="single" w:sz="4" w:space="0" w:color="auto"/>
              <w:bottom w:val="single" w:sz="4" w:space="0" w:color="auto"/>
              <w:right w:val="single" w:sz="4" w:space="0" w:color="auto"/>
            </w:tcBorders>
          </w:tcPr>
          <w:p w14:paraId="41CEC227" w14:textId="77777777" w:rsidR="00981F2A" w:rsidRPr="00981F2A" w:rsidRDefault="00981F2A" w:rsidP="00981F2A">
            <w:pPr>
              <w:spacing w:line="260" w:lineRule="atLeast"/>
              <w:rPr>
                <w:rFonts w:ascii="Arial" w:hAnsi="Arial"/>
                <w:b/>
                <w:bCs/>
                <w:i/>
                <w:iCs/>
                <w:sz w:val="20"/>
                <w:lang w:eastAsia="en-US"/>
              </w:rPr>
            </w:pPr>
          </w:p>
        </w:tc>
      </w:tr>
      <w:tr w:rsidR="00981F2A" w:rsidRPr="00981F2A" w14:paraId="339DEC73" w14:textId="77777777" w:rsidTr="003A12FC">
        <w:tc>
          <w:tcPr>
            <w:tcW w:w="4082" w:type="dxa"/>
            <w:tcBorders>
              <w:top w:val="single" w:sz="4" w:space="0" w:color="auto"/>
              <w:left w:val="single" w:sz="4" w:space="0" w:color="auto"/>
              <w:bottom w:val="single" w:sz="4" w:space="0" w:color="auto"/>
              <w:right w:val="single" w:sz="4" w:space="0" w:color="auto"/>
            </w:tcBorders>
          </w:tcPr>
          <w:p w14:paraId="436FD5F2" w14:textId="14261989" w:rsidR="00981F2A" w:rsidRPr="008E0CBB" w:rsidRDefault="00981F2A" w:rsidP="000F6333">
            <w:pPr>
              <w:spacing w:line="260" w:lineRule="atLeast"/>
              <w:rPr>
                <w:rFonts w:ascii="Arial" w:hAnsi="Arial"/>
                <w:bCs/>
                <w:iCs/>
                <w:sz w:val="20"/>
                <w:lang w:eastAsia="en-US"/>
              </w:rPr>
            </w:pPr>
            <w:r w:rsidRPr="008E0CBB">
              <w:rPr>
                <w:rFonts w:ascii="Arial" w:hAnsi="Arial"/>
                <w:bCs/>
                <w:iCs/>
                <w:sz w:val="20"/>
                <w:lang w:eastAsia="en-US"/>
              </w:rPr>
              <w:t xml:space="preserve">Vloga nominiranega kadra pri izvedbi referenčnega </w:t>
            </w:r>
            <w:r w:rsidR="00CC3868" w:rsidRPr="00CC3868">
              <w:rPr>
                <w:rFonts w:ascii="Arial" w:hAnsi="Arial"/>
                <w:bCs/>
                <w:iCs/>
                <w:sz w:val="20"/>
                <w:lang w:eastAsia="en-US"/>
              </w:rPr>
              <w:t>projekta</w:t>
            </w:r>
          </w:p>
        </w:tc>
        <w:tc>
          <w:tcPr>
            <w:tcW w:w="5132" w:type="dxa"/>
            <w:tcBorders>
              <w:top w:val="single" w:sz="4" w:space="0" w:color="auto"/>
              <w:left w:val="single" w:sz="4" w:space="0" w:color="auto"/>
              <w:bottom w:val="single" w:sz="4" w:space="0" w:color="auto"/>
              <w:right w:val="single" w:sz="4" w:space="0" w:color="auto"/>
            </w:tcBorders>
          </w:tcPr>
          <w:p w14:paraId="346F79BC" w14:textId="77777777" w:rsidR="00981F2A" w:rsidRPr="00981F2A" w:rsidRDefault="00981F2A" w:rsidP="00981F2A">
            <w:pPr>
              <w:spacing w:line="260" w:lineRule="atLeast"/>
              <w:rPr>
                <w:rFonts w:ascii="Arial" w:hAnsi="Arial"/>
                <w:b/>
                <w:bCs/>
                <w:i/>
                <w:iCs/>
                <w:sz w:val="20"/>
                <w:lang w:eastAsia="en-US"/>
              </w:rPr>
            </w:pPr>
          </w:p>
        </w:tc>
      </w:tr>
      <w:tr w:rsidR="00981F2A" w:rsidRPr="00981F2A" w14:paraId="5FE2138A" w14:textId="77777777" w:rsidTr="003A12FC">
        <w:tc>
          <w:tcPr>
            <w:tcW w:w="4082" w:type="dxa"/>
            <w:tcBorders>
              <w:top w:val="single" w:sz="4" w:space="0" w:color="auto"/>
              <w:left w:val="single" w:sz="4" w:space="0" w:color="auto"/>
              <w:bottom w:val="single" w:sz="4" w:space="0" w:color="auto"/>
              <w:right w:val="single" w:sz="4" w:space="0" w:color="auto"/>
            </w:tcBorders>
          </w:tcPr>
          <w:p w14:paraId="4C84D8BC" w14:textId="77777777" w:rsidR="00981F2A" w:rsidRPr="00981F2A" w:rsidRDefault="00981F2A" w:rsidP="00981F2A">
            <w:pPr>
              <w:spacing w:line="260" w:lineRule="atLeast"/>
              <w:rPr>
                <w:rFonts w:ascii="Arial" w:hAnsi="Arial"/>
                <w:i/>
                <w:iCs/>
                <w:sz w:val="20"/>
                <w:highlight w:val="yellow"/>
                <w:lang w:eastAsia="en-US"/>
              </w:rPr>
            </w:pPr>
          </w:p>
        </w:tc>
        <w:tc>
          <w:tcPr>
            <w:tcW w:w="5132" w:type="dxa"/>
            <w:tcBorders>
              <w:top w:val="single" w:sz="4" w:space="0" w:color="auto"/>
              <w:left w:val="single" w:sz="4" w:space="0" w:color="auto"/>
              <w:bottom w:val="single" w:sz="4" w:space="0" w:color="auto"/>
              <w:right w:val="single" w:sz="4" w:space="0" w:color="auto"/>
            </w:tcBorders>
          </w:tcPr>
          <w:p w14:paraId="1F7B7FC9" w14:textId="77777777" w:rsidR="00981F2A" w:rsidRPr="00981F2A" w:rsidRDefault="00981F2A" w:rsidP="00981F2A">
            <w:pPr>
              <w:spacing w:line="260" w:lineRule="atLeast"/>
              <w:rPr>
                <w:rFonts w:ascii="Arial" w:hAnsi="Arial"/>
                <w:b/>
                <w:bCs/>
                <w:i/>
                <w:iCs/>
                <w:sz w:val="20"/>
                <w:lang w:eastAsia="en-US"/>
              </w:rPr>
            </w:pPr>
          </w:p>
        </w:tc>
      </w:tr>
    </w:tbl>
    <w:p w14:paraId="7BFFFD8E" w14:textId="77777777" w:rsidR="00981F2A" w:rsidRPr="00981F2A" w:rsidRDefault="00981F2A" w:rsidP="00981F2A">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103"/>
      </w:tblGrid>
      <w:tr w:rsidR="00981F2A" w:rsidRPr="00981F2A" w14:paraId="1862DBBE" w14:textId="77777777" w:rsidTr="00234400">
        <w:tc>
          <w:tcPr>
            <w:tcW w:w="4111" w:type="dxa"/>
            <w:shd w:val="clear" w:color="auto" w:fill="auto"/>
          </w:tcPr>
          <w:p w14:paraId="26AF2DDE" w14:textId="77777777" w:rsidR="00981F2A" w:rsidRPr="00981F2A" w:rsidRDefault="00981F2A" w:rsidP="00981F2A">
            <w:pPr>
              <w:spacing w:line="260" w:lineRule="atLeast"/>
              <w:rPr>
                <w:rFonts w:ascii="Arial" w:hAnsi="Arial" w:cs="Arial"/>
                <w:sz w:val="18"/>
                <w:szCs w:val="18"/>
              </w:rPr>
            </w:pPr>
          </w:p>
        </w:tc>
        <w:tc>
          <w:tcPr>
            <w:tcW w:w="5103" w:type="dxa"/>
            <w:shd w:val="clear" w:color="auto" w:fill="auto"/>
          </w:tcPr>
          <w:p w14:paraId="297F6C1A" w14:textId="77777777" w:rsidR="00981F2A" w:rsidRPr="00981F2A" w:rsidRDefault="00981F2A" w:rsidP="00234400">
            <w:pPr>
              <w:spacing w:line="260" w:lineRule="atLeast"/>
              <w:rPr>
                <w:rFonts w:ascii="Arial" w:hAnsi="Arial" w:cs="Arial"/>
                <w:b/>
                <w:sz w:val="20"/>
                <w:szCs w:val="20"/>
                <w:lang w:eastAsia="en-US"/>
              </w:rPr>
            </w:pPr>
            <w:r w:rsidRPr="00981F2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981F2A" w:rsidRPr="00981F2A" w14:paraId="411846A9" w14:textId="77777777" w:rsidTr="00234400">
        <w:trPr>
          <w:trHeight w:val="992"/>
        </w:trPr>
        <w:tc>
          <w:tcPr>
            <w:tcW w:w="4111" w:type="dxa"/>
            <w:shd w:val="clear" w:color="auto" w:fill="auto"/>
          </w:tcPr>
          <w:p w14:paraId="2394C7A4" w14:textId="77777777" w:rsidR="00981F2A" w:rsidRPr="00981F2A" w:rsidRDefault="00981F2A" w:rsidP="00234400">
            <w:pPr>
              <w:spacing w:after="120"/>
              <w:rPr>
                <w:rFonts w:cs="Arial"/>
                <w:i/>
                <w:sz w:val="18"/>
                <w:szCs w:val="18"/>
              </w:rPr>
            </w:pPr>
            <w:r w:rsidRPr="00981F2A">
              <w:rPr>
                <w:rFonts w:ascii="Arial" w:hAnsi="Arial" w:cs="Arial"/>
                <w:b/>
                <w:i/>
                <w:iCs/>
                <w:sz w:val="20"/>
              </w:rPr>
              <w:t>Podpis ponudnika oziroma vodilnega partnerja iz skupine ponudnikov</w:t>
            </w:r>
            <w:r w:rsidRPr="00981F2A">
              <w:rPr>
                <w:rFonts w:ascii="Arial" w:hAnsi="Arial" w:cs="Arial"/>
                <w:i/>
                <w:iCs/>
                <w:sz w:val="20"/>
              </w:rPr>
              <w:t xml:space="preserve"> (ime in priimek – s tiskanimi črkami,  e-naslov,  telefonska številka, lastnoročni ali podpis s kvalificiranim digitalnim potrdilom, datum podpisa.</w:t>
            </w:r>
          </w:p>
        </w:tc>
        <w:tc>
          <w:tcPr>
            <w:tcW w:w="5103" w:type="dxa"/>
            <w:shd w:val="clear" w:color="auto" w:fill="auto"/>
          </w:tcPr>
          <w:p w14:paraId="1DBB9A39" w14:textId="77777777" w:rsidR="00981F2A" w:rsidRPr="00981F2A" w:rsidRDefault="00981F2A" w:rsidP="00981F2A">
            <w:pPr>
              <w:spacing w:line="260" w:lineRule="atLeast"/>
              <w:rPr>
                <w:rFonts w:ascii="Arial" w:hAnsi="Arial" w:cs="Arial"/>
                <w:i/>
                <w:sz w:val="18"/>
                <w:szCs w:val="18"/>
              </w:rPr>
            </w:pPr>
          </w:p>
        </w:tc>
      </w:tr>
    </w:tbl>
    <w:p w14:paraId="5B5BA5F2" w14:textId="77777777" w:rsidR="00981F2A" w:rsidRPr="00981F2A" w:rsidRDefault="00981F2A" w:rsidP="00981F2A">
      <w:pPr>
        <w:suppressAutoHyphens/>
        <w:rPr>
          <w:rFonts w:ascii="Arial" w:hAnsi="Arial" w:cs="Arial"/>
          <w:b/>
          <w:sz w:val="20"/>
          <w:szCs w:val="20"/>
          <w:lang w:eastAsia="ar-SA"/>
        </w:rPr>
      </w:pPr>
    </w:p>
    <w:p w14:paraId="65FA2BF9" w14:textId="2AF261FC" w:rsidR="00981F2A" w:rsidRPr="00981F2A" w:rsidRDefault="00981F2A" w:rsidP="00981F2A">
      <w:pPr>
        <w:spacing w:line="260" w:lineRule="atLeast"/>
        <w:jc w:val="both"/>
        <w:rPr>
          <w:rFonts w:ascii="Arial" w:hAnsi="Arial" w:cs="Arial"/>
          <w:sz w:val="20"/>
          <w:lang w:eastAsia="en-US"/>
        </w:rPr>
      </w:pPr>
      <w:r w:rsidRPr="00981F2A">
        <w:rPr>
          <w:rFonts w:ascii="Arial" w:hAnsi="Arial" w:cs="Arial"/>
          <w:sz w:val="20"/>
          <w:lang w:eastAsia="en-US"/>
        </w:rPr>
        <w:t xml:space="preserve">Kot merilo bo naročnik točkoval le reference, ki jih ponudnik ni navedel kot </w:t>
      </w:r>
      <w:r w:rsidR="003278DC">
        <w:rPr>
          <w:rFonts w:ascii="Arial" w:hAnsi="Arial" w:cs="Arial"/>
          <w:sz w:val="20"/>
          <w:lang w:eastAsia="en-US"/>
        </w:rPr>
        <w:t>dokazilo o izpolnjevanju pogoja</w:t>
      </w:r>
      <w:r w:rsidRPr="00981F2A">
        <w:rPr>
          <w:rFonts w:ascii="Arial" w:hAnsi="Arial" w:cs="Arial"/>
          <w:sz w:val="20"/>
          <w:lang w:eastAsia="en-US"/>
        </w:rPr>
        <w:t xml:space="preserve">. </w:t>
      </w:r>
    </w:p>
    <w:p w14:paraId="4975E159" w14:textId="77777777" w:rsidR="00981F2A" w:rsidRPr="00981F2A" w:rsidRDefault="00981F2A" w:rsidP="00981F2A">
      <w:pPr>
        <w:spacing w:line="260" w:lineRule="atLeast"/>
        <w:jc w:val="both"/>
        <w:rPr>
          <w:rFonts w:ascii="Arial" w:hAnsi="Arial" w:cs="Arial"/>
          <w:sz w:val="20"/>
          <w:lang w:eastAsia="en-US"/>
        </w:rPr>
      </w:pPr>
    </w:p>
    <w:p w14:paraId="4A52F0C4" w14:textId="77777777" w:rsidR="00981F2A" w:rsidRPr="00981F2A" w:rsidRDefault="00981F2A" w:rsidP="00981F2A">
      <w:pPr>
        <w:spacing w:line="260" w:lineRule="atLeast"/>
        <w:jc w:val="both"/>
        <w:rPr>
          <w:rFonts w:ascii="Arial" w:hAnsi="Arial" w:cs="Arial"/>
          <w:sz w:val="20"/>
          <w:lang w:eastAsia="en-US"/>
        </w:rPr>
      </w:pPr>
      <w:r w:rsidRPr="00981F2A">
        <w:rPr>
          <w:rFonts w:ascii="Arial" w:hAnsi="Arial" w:cs="Arial"/>
          <w:sz w:val="20"/>
          <w:lang w:eastAsia="en-US"/>
        </w:rPr>
        <w:t>Priloga:</w:t>
      </w:r>
    </w:p>
    <w:p w14:paraId="6AEB7C72" w14:textId="77777777" w:rsidR="00981F2A" w:rsidRPr="00981F2A" w:rsidRDefault="00981F2A" w:rsidP="001B6092">
      <w:pPr>
        <w:numPr>
          <w:ilvl w:val="0"/>
          <w:numId w:val="28"/>
        </w:numPr>
        <w:suppressAutoHyphens/>
        <w:spacing w:line="260" w:lineRule="atLeast"/>
        <w:jc w:val="both"/>
        <w:rPr>
          <w:rFonts w:ascii="Arial" w:hAnsi="Arial" w:cs="Arial"/>
          <w:sz w:val="20"/>
          <w:lang w:eastAsia="en-US"/>
        </w:rPr>
      </w:pPr>
      <w:r w:rsidRPr="00981F2A">
        <w:rPr>
          <w:rFonts w:ascii="Arial" w:hAnsi="Arial" w:cs="Arial"/>
          <w:sz w:val="20"/>
          <w:lang w:eastAsia="en-US"/>
        </w:rPr>
        <w:t>potrjena referenčna potrdila.</w:t>
      </w:r>
    </w:p>
    <w:p w14:paraId="67121B2C" w14:textId="77777777" w:rsidR="00AC404A" w:rsidRDefault="00AC404A" w:rsidP="00AC404A">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Pr>
          <w:rFonts w:ascii="Arial" w:hAnsi="Arial" w:cs="Arial"/>
          <w:b/>
          <w:sz w:val="20"/>
          <w:szCs w:val="20"/>
          <w:lang w:eastAsia="en-US"/>
        </w:rPr>
        <w:br w:type="page"/>
      </w:r>
    </w:p>
    <w:p w14:paraId="3CA94745" w14:textId="5937974D" w:rsidR="00AC404A" w:rsidRPr="00803460" w:rsidRDefault="00AC404A" w:rsidP="00AC404A">
      <w:pPr>
        <w:pBdr>
          <w:top w:val="single" w:sz="4" w:space="1" w:color="auto"/>
          <w:left w:val="single" w:sz="4" w:space="4" w:color="auto"/>
          <w:bottom w:val="single" w:sz="4" w:space="1" w:color="auto"/>
          <w:right w:val="single" w:sz="4" w:space="4" w:color="auto"/>
        </w:pBdr>
        <w:spacing w:line="260" w:lineRule="atLeast"/>
        <w:rPr>
          <w:rFonts w:ascii="Arial" w:hAnsi="Arial"/>
          <w:b/>
          <w:sz w:val="20"/>
        </w:rPr>
      </w:pPr>
      <w:r w:rsidRPr="00231154">
        <w:rPr>
          <w:rFonts w:ascii="Arial" w:hAnsi="Arial"/>
          <w:b/>
          <w:sz w:val="20"/>
        </w:rPr>
        <w:lastRenderedPageBreak/>
        <w:t xml:space="preserve">Obrazec </w:t>
      </w:r>
      <w:r w:rsidR="00215CB4" w:rsidRPr="00231154">
        <w:rPr>
          <w:rFonts w:ascii="Arial" w:hAnsi="Arial"/>
          <w:b/>
          <w:sz w:val="20"/>
        </w:rPr>
        <w:t>5</w:t>
      </w:r>
      <w:r w:rsidRPr="00231154">
        <w:rPr>
          <w:rFonts w:ascii="Arial" w:hAnsi="Arial"/>
          <w:b/>
          <w:sz w:val="20"/>
        </w:rPr>
        <w:t>: VZOREC POGODBE</w:t>
      </w:r>
      <w:r w:rsidRPr="00231154">
        <w:rPr>
          <w:rFonts w:ascii="Arial" w:hAnsi="Arial" w:cs="Arial"/>
          <w:b/>
          <w:sz w:val="20"/>
          <w:szCs w:val="20"/>
          <w:lang w:eastAsia="en-US"/>
        </w:rPr>
        <w:t xml:space="preserve"> O IZVEDBI JAVNEGA NAROČILA</w:t>
      </w:r>
    </w:p>
    <w:p w14:paraId="73A8CC23" w14:textId="77777777" w:rsidR="00AC404A" w:rsidRPr="00352BFB" w:rsidRDefault="00AC404A" w:rsidP="00AC404A">
      <w:pPr>
        <w:spacing w:line="260" w:lineRule="atLeast"/>
        <w:jc w:val="both"/>
        <w:rPr>
          <w:rFonts w:ascii="Arial" w:hAnsi="Arial" w:cs="Arial"/>
          <w:sz w:val="20"/>
          <w:szCs w:val="20"/>
          <w:lang w:eastAsia="en-US"/>
        </w:rPr>
      </w:pPr>
    </w:p>
    <w:p w14:paraId="5BEA10BC"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b/>
          <w:bCs/>
          <w:sz w:val="20"/>
          <w:szCs w:val="20"/>
          <w:lang w:eastAsia="en-US"/>
        </w:rPr>
        <w:t>Ministrstvo za infrastrukturo</w:t>
      </w:r>
      <w:r w:rsidRPr="001B6092">
        <w:rPr>
          <w:rFonts w:ascii="Arial" w:hAnsi="Arial" w:cs="Arial"/>
          <w:sz w:val="20"/>
          <w:szCs w:val="20"/>
          <w:lang w:eastAsia="en-US"/>
        </w:rPr>
        <w:t>, Tržaška cesta 19, 1000 Ljubljana, z davčno številko 25967061, matično številko 2399270000, ki ga zastopa ministrica mag. Alenka Bratušek (v nadaljevanju: naročnik)</w:t>
      </w:r>
    </w:p>
    <w:p w14:paraId="3D90D6D0" w14:textId="77777777" w:rsidR="001B6092" w:rsidRPr="001B6092" w:rsidRDefault="001B6092" w:rsidP="001B6092">
      <w:pPr>
        <w:spacing w:line="260" w:lineRule="atLeast"/>
        <w:jc w:val="both"/>
        <w:rPr>
          <w:rFonts w:ascii="Arial" w:hAnsi="Arial" w:cs="Arial"/>
          <w:sz w:val="20"/>
          <w:szCs w:val="20"/>
          <w:lang w:eastAsia="en-US"/>
        </w:rPr>
      </w:pPr>
    </w:p>
    <w:p w14:paraId="788DAD38"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in</w:t>
      </w:r>
    </w:p>
    <w:p w14:paraId="6E3B3E5E" w14:textId="77777777" w:rsidR="001B6092" w:rsidRPr="001B6092" w:rsidRDefault="001B6092" w:rsidP="001B6092">
      <w:pPr>
        <w:suppressAutoHyphens/>
        <w:spacing w:line="260" w:lineRule="atLeast"/>
        <w:jc w:val="both"/>
        <w:rPr>
          <w:rFonts w:ascii="Arial" w:hAnsi="Arial" w:cs="Arial"/>
          <w:sz w:val="20"/>
          <w:szCs w:val="20"/>
          <w:lang w:eastAsia="ar-SA"/>
        </w:rPr>
      </w:pPr>
    </w:p>
    <w:p w14:paraId="71D49441" w14:textId="77777777" w:rsidR="001B6092" w:rsidRPr="001B6092" w:rsidRDefault="001B6092" w:rsidP="001B6092">
      <w:pPr>
        <w:suppressAutoHyphens/>
        <w:spacing w:line="260" w:lineRule="atLeast"/>
        <w:jc w:val="both"/>
        <w:rPr>
          <w:rFonts w:ascii="Arial" w:hAnsi="Arial" w:cs="Arial"/>
          <w:b/>
          <w:bCs/>
          <w:sz w:val="20"/>
          <w:szCs w:val="20"/>
          <w:lang w:eastAsia="ar-SA"/>
        </w:rPr>
      </w:pPr>
      <w:r w:rsidRPr="001B6092">
        <w:rPr>
          <w:rFonts w:ascii="Arial" w:hAnsi="Arial" w:cs="Arial"/>
          <w:b/>
          <w:sz w:val="20"/>
          <w:szCs w:val="20"/>
          <w:lang w:eastAsia="ar-SA"/>
        </w:rPr>
        <w:t>_____________________</w:t>
      </w:r>
      <w:r w:rsidRPr="001B6092">
        <w:rPr>
          <w:rFonts w:ascii="Arial" w:hAnsi="Arial" w:cs="Arial"/>
          <w:sz w:val="20"/>
          <w:szCs w:val="20"/>
          <w:lang w:eastAsia="ar-SA"/>
        </w:rPr>
        <w:t>, z davčno številko _____________, matično številko _____________, ki ga zastopa direktor _______________ (v nadaljevanju: izvajalec)</w:t>
      </w:r>
    </w:p>
    <w:p w14:paraId="0348886A" w14:textId="77777777" w:rsidR="001B6092" w:rsidRPr="001B6092" w:rsidRDefault="001B6092" w:rsidP="001B6092">
      <w:pPr>
        <w:suppressAutoHyphens/>
        <w:spacing w:line="260" w:lineRule="atLeast"/>
        <w:jc w:val="both"/>
        <w:rPr>
          <w:rFonts w:ascii="Arial" w:hAnsi="Arial" w:cs="Arial"/>
          <w:b/>
          <w:bCs/>
          <w:sz w:val="20"/>
          <w:szCs w:val="20"/>
          <w:lang w:eastAsia="ar-SA"/>
        </w:rPr>
      </w:pPr>
    </w:p>
    <w:p w14:paraId="10A5F54C" w14:textId="77777777" w:rsidR="001B6092" w:rsidRPr="001B6092" w:rsidRDefault="001B6092" w:rsidP="001B6092">
      <w:pPr>
        <w:suppressAutoHyphens/>
        <w:spacing w:line="260" w:lineRule="atLeast"/>
        <w:jc w:val="center"/>
        <w:rPr>
          <w:rFonts w:ascii="Arial" w:hAnsi="Arial" w:cs="Arial"/>
          <w:b/>
          <w:bCs/>
          <w:sz w:val="20"/>
          <w:szCs w:val="20"/>
          <w:lang w:eastAsia="ar-SA"/>
        </w:rPr>
      </w:pPr>
    </w:p>
    <w:p w14:paraId="49C00D39" w14:textId="77777777" w:rsidR="001B6092" w:rsidRPr="001B6092" w:rsidRDefault="001B6092" w:rsidP="001B6092">
      <w:pPr>
        <w:suppressAutoHyphens/>
        <w:spacing w:line="260" w:lineRule="atLeast"/>
        <w:jc w:val="center"/>
        <w:rPr>
          <w:rFonts w:ascii="Arial" w:hAnsi="Arial" w:cs="Arial"/>
          <w:b/>
          <w:bCs/>
          <w:sz w:val="20"/>
          <w:szCs w:val="20"/>
          <w:lang w:eastAsia="ar-SA"/>
        </w:rPr>
      </w:pPr>
      <w:r w:rsidRPr="001B6092">
        <w:rPr>
          <w:rFonts w:ascii="Arial" w:hAnsi="Arial" w:cs="Arial"/>
          <w:sz w:val="20"/>
          <w:szCs w:val="20"/>
          <w:lang w:eastAsia="ar-SA"/>
        </w:rPr>
        <w:t>skleneta</w:t>
      </w:r>
    </w:p>
    <w:p w14:paraId="67C81F6B" w14:textId="77777777" w:rsidR="001B6092" w:rsidRPr="001B6092" w:rsidRDefault="001B6092" w:rsidP="001B6092">
      <w:pPr>
        <w:suppressAutoHyphens/>
        <w:spacing w:line="260" w:lineRule="atLeast"/>
        <w:jc w:val="center"/>
        <w:rPr>
          <w:rFonts w:ascii="Arial" w:hAnsi="Arial" w:cs="Arial"/>
          <w:b/>
          <w:bCs/>
          <w:sz w:val="20"/>
          <w:szCs w:val="20"/>
          <w:lang w:eastAsia="ar-SA"/>
        </w:rPr>
      </w:pPr>
    </w:p>
    <w:p w14:paraId="036A324D" w14:textId="77777777" w:rsidR="001B6092" w:rsidRPr="001B6092" w:rsidRDefault="001B6092" w:rsidP="001B6092">
      <w:pPr>
        <w:suppressAutoHyphens/>
        <w:spacing w:line="260" w:lineRule="atLeast"/>
        <w:jc w:val="center"/>
        <w:rPr>
          <w:rFonts w:ascii="Arial" w:hAnsi="Arial" w:cs="Arial"/>
          <w:b/>
          <w:bCs/>
          <w:sz w:val="20"/>
          <w:szCs w:val="20"/>
          <w:lang w:eastAsia="ar-SA"/>
        </w:rPr>
      </w:pPr>
      <w:r w:rsidRPr="00EA44FE">
        <w:rPr>
          <w:rFonts w:ascii="Arial" w:hAnsi="Arial" w:cs="Arial"/>
          <w:b/>
          <w:bCs/>
          <w:sz w:val="20"/>
          <w:szCs w:val="20"/>
          <w:lang w:eastAsia="ar-SA"/>
        </w:rPr>
        <w:t>POGODBO O IZVEDBI JAVNEGA NAROČILA</w:t>
      </w:r>
    </w:p>
    <w:p w14:paraId="1C187311" w14:textId="6E13CFEE" w:rsidR="001B6092" w:rsidRPr="001B6092" w:rsidRDefault="001B6092" w:rsidP="001B6092">
      <w:pPr>
        <w:suppressAutoHyphens/>
        <w:spacing w:line="260" w:lineRule="atLeast"/>
        <w:jc w:val="center"/>
        <w:rPr>
          <w:rFonts w:ascii="Arial" w:hAnsi="Arial" w:cs="Arial"/>
          <w:b/>
          <w:bCs/>
          <w:sz w:val="20"/>
          <w:szCs w:val="20"/>
          <w:lang w:eastAsia="ar-SA"/>
        </w:rPr>
      </w:pPr>
      <w:r w:rsidRPr="001B6092">
        <w:rPr>
          <w:rFonts w:ascii="Arial" w:hAnsi="Arial" w:cs="Arial"/>
          <w:b/>
          <w:bCs/>
          <w:sz w:val="20"/>
          <w:szCs w:val="20"/>
          <w:lang w:eastAsia="ar-SA"/>
        </w:rPr>
        <w:t xml:space="preserve"> št. 2430-</w:t>
      </w:r>
      <w:r>
        <w:rPr>
          <w:rFonts w:ascii="Arial" w:hAnsi="Arial" w:cs="Arial"/>
          <w:b/>
          <w:bCs/>
          <w:sz w:val="20"/>
          <w:szCs w:val="20"/>
          <w:lang w:eastAsia="ar-SA"/>
        </w:rPr>
        <w:t>24-</w:t>
      </w:r>
      <w:r w:rsidRPr="001B6092">
        <w:rPr>
          <w:rFonts w:ascii="Arial" w:hAnsi="Arial" w:cs="Arial"/>
          <w:b/>
          <w:bCs/>
          <w:sz w:val="20"/>
          <w:szCs w:val="20"/>
          <w:lang w:eastAsia="ar-SA"/>
        </w:rPr>
        <w:t>______________</w:t>
      </w:r>
    </w:p>
    <w:p w14:paraId="71030467" w14:textId="77777777" w:rsidR="001B6092" w:rsidRPr="001B6092" w:rsidRDefault="001B6092" w:rsidP="001B6092">
      <w:pPr>
        <w:suppressAutoHyphens/>
        <w:spacing w:line="260" w:lineRule="atLeast"/>
        <w:jc w:val="center"/>
        <w:rPr>
          <w:rFonts w:ascii="Arial" w:hAnsi="Arial" w:cs="Arial"/>
          <w:b/>
          <w:bCs/>
          <w:sz w:val="20"/>
          <w:szCs w:val="20"/>
          <w:lang w:eastAsia="ar-SA"/>
        </w:rPr>
      </w:pPr>
    </w:p>
    <w:p w14:paraId="1BCCCA39" w14:textId="77777777" w:rsidR="001B6092" w:rsidRPr="001B6092" w:rsidRDefault="001B6092" w:rsidP="001B6092">
      <w:pPr>
        <w:suppressAutoHyphens/>
        <w:spacing w:line="260" w:lineRule="atLeast"/>
        <w:jc w:val="center"/>
        <w:rPr>
          <w:rFonts w:ascii="Arial" w:eastAsiaTheme="minorHAnsi" w:hAnsi="Arial" w:cs="Arial"/>
          <w:b/>
          <w:sz w:val="20"/>
          <w:szCs w:val="20"/>
          <w:lang w:eastAsia="en-US"/>
        </w:rPr>
      </w:pPr>
      <w:r w:rsidRPr="001B6092">
        <w:rPr>
          <w:rFonts w:ascii="Arial" w:hAnsi="Arial" w:cs="Arial"/>
          <w:bCs/>
          <w:sz w:val="20"/>
          <w:szCs w:val="20"/>
          <w:lang w:eastAsia="ar-SA"/>
        </w:rPr>
        <w:t>za</w:t>
      </w:r>
      <w:r w:rsidRPr="001B6092">
        <w:rPr>
          <w:rFonts w:ascii="Arial" w:hAnsi="Arial" w:cs="Arial"/>
          <w:b/>
          <w:bCs/>
          <w:sz w:val="20"/>
          <w:szCs w:val="20"/>
          <w:lang w:eastAsia="ar-SA"/>
        </w:rPr>
        <w:t xml:space="preserve"> </w:t>
      </w:r>
      <w:r w:rsidRPr="001B6092">
        <w:rPr>
          <w:rFonts w:ascii="Arial" w:eastAsiaTheme="minorHAnsi" w:hAnsi="Arial" w:cs="Arial"/>
          <w:b/>
          <w:sz w:val="20"/>
          <w:szCs w:val="20"/>
          <w:lang w:eastAsia="en-US"/>
        </w:rPr>
        <w:t>»</w:t>
      </w:r>
      <w:r w:rsidRPr="001B6092">
        <w:rPr>
          <w:rFonts w:ascii="Arial" w:hAnsi="Arial" w:cs="Arial"/>
          <w:b/>
          <w:sz w:val="20"/>
        </w:rPr>
        <w:t>Izvedbo mobilnega laserskega skeniranja in določitev osi po voznem pasu</w:t>
      </w:r>
      <w:r w:rsidRPr="001B6092">
        <w:rPr>
          <w:rFonts w:ascii="Arial" w:eastAsiaTheme="minorHAnsi" w:hAnsi="Arial" w:cs="Arial"/>
          <w:b/>
          <w:sz w:val="20"/>
          <w:szCs w:val="20"/>
          <w:lang w:eastAsia="en-US"/>
        </w:rPr>
        <w:t>«</w:t>
      </w:r>
    </w:p>
    <w:p w14:paraId="1A76A847" w14:textId="77777777" w:rsidR="001B6092" w:rsidRPr="001B6092" w:rsidRDefault="001B6092" w:rsidP="001B6092">
      <w:pPr>
        <w:suppressAutoHyphens/>
        <w:spacing w:line="260" w:lineRule="atLeast"/>
        <w:jc w:val="center"/>
        <w:rPr>
          <w:rFonts w:ascii="Arial" w:hAnsi="Arial" w:cs="Arial"/>
          <w:b/>
          <w:bCs/>
          <w:sz w:val="20"/>
          <w:szCs w:val="20"/>
          <w:lang w:eastAsia="ar-SA"/>
        </w:rPr>
      </w:pPr>
    </w:p>
    <w:p w14:paraId="55226EC7" w14:textId="77777777" w:rsidR="001B6092" w:rsidRPr="001B6092" w:rsidRDefault="001B6092" w:rsidP="001B6092">
      <w:pPr>
        <w:suppressAutoHyphens/>
        <w:spacing w:line="260" w:lineRule="atLeast"/>
        <w:jc w:val="both"/>
        <w:rPr>
          <w:rFonts w:ascii="Arial" w:hAnsi="Arial" w:cs="Arial"/>
          <w:sz w:val="20"/>
          <w:szCs w:val="20"/>
          <w:lang w:eastAsia="ar-SA"/>
        </w:rPr>
      </w:pPr>
      <w:r w:rsidRPr="001B6092">
        <w:rPr>
          <w:rFonts w:ascii="Arial" w:hAnsi="Arial" w:cs="Arial"/>
          <w:sz w:val="20"/>
          <w:szCs w:val="20"/>
          <w:lang w:eastAsia="ar-SA"/>
        </w:rPr>
        <w:t xml:space="preserve">Pogodba je sklenjena po izvedenem odprtem postopku </w:t>
      </w:r>
      <w:r w:rsidRPr="001B6092">
        <w:rPr>
          <w:rFonts w:ascii="Arial" w:hAnsi="Arial" w:cs="Arial"/>
          <w:sz w:val="20"/>
          <w:szCs w:val="20"/>
          <w:lang w:eastAsia="en-US"/>
        </w:rPr>
        <w:t>oddaje javnega naročila na podlagi 40</w:t>
      </w:r>
      <w:r w:rsidRPr="001B6092">
        <w:rPr>
          <w:rFonts w:ascii="Arial" w:hAnsi="Arial" w:cs="Arial"/>
          <w:sz w:val="20"/>
          <w:szCs w:val="20"/>
          <w:lang w:eastAsia="ar-SA"/>
        </w:rPr>
        <w:t>. člena Zakona o javnem naročanju (Ur. list RS, št. 91/15, 14/18, 121/21, 10/22, 74/22 – odl. US, 28/23, 88/23 – ZOPNN-F in 95/2023 - ZIUOPZP)</w:t>
      </w:r>
      <w:r w:rsidRPr="001B6092">
        <w:rPr>
          <w:rFonts w:ascii="Arial" w:hAnsi="Arial" w:cs="Arial"/>
          <w:sz w:val="20"/>
          <w:szCs w:val="20"/>
          <w:lang w:eastAsia="en-US"/>
        </w:rPr>
        <w:t xml:space="preserve"> </w:t>
      </w:r>
      <w:r w:rsidRPr="001B6092">
        <w:rPr>
          <w:rFonts w:ascii="Arial" w:hAnsi="Arial" w:cs="Arial"/>
          <w:sz w:val="20"/>
          <w:szCs w:val="20"/>
          <w:lang w:eastAsia="ar-SA"/>
        </w:rPr>
        <w:t>in na podlagi odločitve naročnika o oddaji javnega naročila št. …………….. z dne ……….</w:t>
      </w:r>
    </w:p>
    <w:p w14:paraId="2500B0F8" w14:textId="77777777" w:rsidR="001B6092" w:rsidRPr="001B6092" w:rsidRDefault="001B6092" w:rsidP="001B6092">
      <w:pPr>
        <w:spacing w:line="260" w:lineRule="atLeast"/>
        <w:rPr>
          <w:rFonts w:ascii="Arial" w:hAnsi="Arial" w:cs="Arial"/>
          <w:sz w:val="20"/>
          <w:szCs w:val="20"/>
          <w:lang w:eastAsia="en-US"/>
        </w:rPr>
      </w:pPr>
    </w:p>
    <w:p w14:paraId="2691EA6B" w14:textId="77777777" w:rsidR="001B6092" w:rsidRPr="001B6092" w:rsidRDefault="001B6092" w:rsidP="001B6092">
      <w:pPr>
        <w:keepNext/>
        <w:spacing w:line="260" w:lineRule="atLeast"/>
        <w:jc w:val="both"/>
        <w:rPr>
          <w:rFonts w:ascii="Arial" w:hAnsi="Arial" w:cs="Arial"/>
          <w:b/>
          <w:sz w:val="20"/>
          <w:szCs w:val="20"/>
        </w:rPr>
      </w:pPr>
      <w:r w:rsidRPr="001B6092">
        <w:rPr>
          <w:rFonts w:ascii="Arial" w:hAnsi="Arial" w:cs="Arial"/>
          <w:b/>
          <w:sz w:val="20"/>
          <w:szCs w:val="20"/>
        </w:rPr>
        <w:t>I. PREDMET POGODBE</w:t>
      </w:r>
    </w:p>
    <w:p w14:paraId="54E6FE69" w14:textId="77777777" w:rsidR="001B6092" w:rsidRPr="001B6092" w:rsidRDefault="001B6092" w:rsidP="001B6092">
      <w:pPr>
        <w:keepNext/>
        <w:numPr>
          <w:ilvl w:val="0"/>
          <w:numId w:val="37"/>
        </w:numPr>
        <w:spacing w:line="260" w:lineRule="atLeast"/>
        <w:ind w:left="0"/>
        <w:contextualSpacing/>
        <w:jc w:val="center"/>
        <w:rPr>
          <w:rFonts w:ascii="Arial" w:hAnsi="Arial" w:cs="Arial"/>
          <w:sz w:val="20"/>
          <w:szCs w:val="20"/>
        </w:rPr>
      </w:pPr>
      <w:r w:rsidRPr="001B6092">
        <w:rPr>
          <w:rFonts w:ascii="Arial" w:hAnsi="Arial" w:cs="Arial"/>
          <w:sz w:val="20"/>
          <w:szCs w:val="20"/>
        </w:rPr>
        <w:t>člen</w:t>
      </w:r>
    </w:p>
    <w:p w14:paraId="3CBAED84" w14:textId="77777777" w:rsidR="001B6092" w:rsidRPr="001B6092" w:rsidRDefault="001B6092" w:rsidP="001B6092">
      <w:pPr>
        <w:spacing w:line="260" w:lineRule="atLeast"/>
        <w:rPr>
          <w:rFonts w:ascii="Arial" w:hAnsi="Arial" w:cs="Arial"/>
          <w:sz w:val="20"/>
          <w:szCs w:val="20"/>
          <w:lang w:eastAsia="en-US"/>
        </w:rPr>
      </w:pPr>
    </w:p>
    <w:p w14:paraId="6A36C5F4" w14:textId="77777777" w:rsidR="001B6092" w:rsidRPr="001B6092" w:rsidRDefault="001B6092" w:rsidP="001B6092">
      <w:pPr>
        <w:spacing w:line="260" w:lineRule="atLeast"/>
        <w:jc w:val="both"/>
        <w:rPr>
          <w:rFonts w:ascii="Arial" w:hAnsi="Arial" w:cs="Arial"/>
          <w:b/>
          <w:sz w:val="20"/>
          <w:szCs w:val="20"/>
          <w:lang w:eastAsia="en-US"/>
        </w:rPr>
      </w:pPr>
      <w:r w:rsidRPr="001B6092">
        <w:rPr>
          <w:rFonts w:ascii="Arial" w:hAnsi="Arial" w:cs="Arial"/>
          <w:sz w:val="20"/>
          <w:szCs w:val="20"/>
          <w:lang w:eastAsia="en-US"/>
        </w:rPr>
        <w:t xml:space="preserve">Predmet pogodbe je </w:t>
      </w:r>
      <w:r w:rsidRPr="001B6092">
        <w:rPr>
          <w:rFonts w:ascii="Arial" w:eastAsiaTheme="minorHAnsi" w:hAnsi="Arial" w:cs="Arial"/>
          <w:b/>
          <w:sz w:val="20"/>
          <w:szCs w:val="20"/>
          <w:lang w:eastAsia="en-US"/>
        </w:rPr>
        <w:t>Izvedba mobilnega laserskega skeniranja in določitev osi po voznem pasu</w:t>
      </w:r>
      <w:r w:rsidRPr="001B6092">
        <w:rPr>
          <w:rFonts w:ascii="Arial" w:hAnsi="Arial" w:cs="Arial"/>
          <w:b/>
          <w:sz w:val="20"/>
          <w:szCs w:val="20"/>
          <w:lang w:eastAsia="en-US"/>
        </w:rPr>
        <w:t>.</w:t>
      </w:r>
    </w:p>
    <w:p w14:paraId="52551C26" w14:textId="77777777" w:rsidR="001B6092" w:rsidRPr="001B6092" w:rsidRDefault="001B6092" w:rsidP="001B6092">
      <w:pPr>
        <w:spacing w:line="260" w:lineRule="atLeast"/>
        <w:jc w:val="both"/>
        <w:rPr>
          <w:rFonts w:ascii="Arial" w:hAnsi="Arial" w:cs="Arial"/>
          <w:sz w:val="20"/>
          <w:szCs w:val="20"/>
          <w:lang w:eastAsia="en-US"/>
        </w:rPr>
      </w:pPr>
    </w:p>
    <w:p w14:paraId="2625B6F9" w14:textId="77777777" w:rsidR="001B6092" w:rsidRPr="001B6092" w:rsidRDefault="001B6092" w:rsidP="001B6092">
      <w:pPr>
        <w:keepNext/>
        <w:numPr>
          <w:ilvl w:val="0"/>
          <w:numId w:val="37"/>
        </w:numPr>
        <w:spacing w:line="260" w:lineRule="atLeast"/>
        <w:ind w:left="0"/>
        <w:contextualSpacing/>
        <w:jc w:val="center"/>
        <w:rPr>
          <w:rFonts w:ascii="Arial" w:hAnsi="Arial" w:cs="Arial"/>
          <w:sz w:val="20"/>
          <w:szCs w:val="20"/>
        </w:rPr>
      </w:pPr>
      <w:r w:rsidRPr="001B6092">
        <w:rPr>
          <w:rFonts w:ascii="Arial" w:hAnsi="Arial" w:cs="Arial"/>
          <w:sz w:val="20"/>
          <w:szCs w:val="20"/>
        </w:rPr>
        <w:t>člen</w:t>
      </w:r>
    </w:p>
    <w:p w14:paraId="0FE927C8" w14:textId="77777777" w:rsidR="001B6092" w:rsidRPr="001B6092" w:rsidRDefault="001B6092" w:rsidP="001B6092">
      <w:pPr>
        <w:spacing w:line="260" w:lineRule="atLeast"/>
        <w:jc w:val="both"/>
        <w:rPr>
          <w:rFonts w:ascii="Arial" w:hAnsi="Arial" w:cs="Arial"/>
          <w:sz w:val="20"/>
          <w:szCs w:val="20"/>
          <w:lang w:eastAsia="en-US"/>
        </w:rPr>
      </w:pPr>
    </w:p>
    <w:p w14:paraId="7EA7D568"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Dela iz 1. člena te pogodbe zajemajo:</w:t>
      </w:r>
    </w:p>
    <w:p w14:paraId="07B2E800" w14:textId="77777777" w:rsidR="001B6092" w:rsidRPr="001B6092" w:rsidRDefault="001B6092" w:rsidP="001B6092">
      <w:pPr>
        <w:spacing w:line="260" w:lineRule="atLeast"/>
        <w:jc w:val="both"/>
        <w:rPr>
          <w:rFonts w:ascii="Arial" w:hAnsi="Arial" w:cs="Arial"/>
          <w:sz w:val="20"/>
          <w:szCs w:val="20"/>
          <w:lang w:eastAsia="en-US"/>
        </w:rPr>
      </w:pPr>
    </w:p>
    <w:p w14:paraId="757B0D28" w14:textId="77777777" w:rsidR="001B6092" w:rsidRPr="001B6092" w:rsidRDefault="001B6092" w:rsidP="001B6092">
      <w:pPr>
        <w:spacing w:line="260" w:lineRule="atLeast"/>
        <w:jc w:val="both"/>
        <w:rPr>
          <w:rFonts w:ascii="Arial" w:hAnsi="Arial" w:cs="Arial"/>
          <w:b/>
          <w:sz w:val="20"/>
          <w:szCs w:val="20"/>
          <w:lang w:eastAsia="en-US"/>
        </w:rPr>
      </w:pPr>
      <w:r w:rsidRPr="001B6092">
        <w:rPr>
          <w:rFonts w:ascii="Arial" w:hAnsi="Arial" w:cs="Arial"/>
          <w:b/>
          <w:sz w:val="20"/>
          <w:szCs w:val="20"/>
          <w:lang w:eastAsia="en-US"/>
        </w:rPr>
        <w:t>Faza 1 –vzpostavitev rešitve (M1- M4):</w:t>
      </w:r>
    </w:p>
    <w:p w14:paraId="0CB4AA7A" w14:textId="77777777" w:rsidR="001B6092" w:rsidRPr="001B6092" w:rsidRDefault="001B6092" w:rsidP="001B6092">
      <w:pPr>
        <w:spacing w:line="260" w:lineRule="atLeast"/>
        <w:jc w:val="both"/>
        <w:rPr>
          <w:rFonts w:ascii="Arial" w:hAnsi="Arial" w:cs="Arial"/>
          <w:sz w:val="20"/>
          <w:szCs w:val="20"/>
          <w:lang w:eastAsia="en-US"/>
        </w:rPr>
      </w:pPr>
    </w:p>
    <w:p w14:paraId="09FCB003" w14:textId="77777777" w:rsidR="001B6092" w:rsidRPr="001B6092" w:rsidRDefault="001B6092" w:rsidP="001B6092">
      <w:pPr>
        <w:numPr>
          <w:ilvl w:val="0"/>
          <w:numId w:val="59"/>
        </w:numPr>
        <w:spacing w:line="260" w:lineRule="atLeast"/>
        <w:contextualSpacing/>
        <w:jc w:val="both"/>
        <w:rPr>
          <w:rFonts w:ascii="Arial" w:hAnsi="Arial" w:cs="Arial"/>
          <w:sz w:val="20"/>
          <w:szCs w:val="20"/>
          <w:lang w:eastAsia="en-US"/>
        </w:rPr>
      </w:pPr>
      <w:r w:rsidRPr="001B6092">
        <w:rPr>
          <w:rFonts w:ascii="Arial" w:hAnsi="Arial" w:cs="Arial"/>
          <w:sz w:val="20"/>
          <w:szCs w:val="20"/>
          <w:lang w:eastAsia="en-US"/>
        </w:rPr>
        <w:t>M1 - Izdelava podrobnega terminskega načrta za izvedbo javnega naročila</w:t>
      </w:r>
    </w:p>
    <w:p w14:paraId="3DF92494" w14:textId="77777777" w:rsidR="001B6092" w:rsidRPr="001B6092" w:rsidRDefault="001B6092" w:rsidP="001B6092">
      <w:pPr>
        <w:spacing w:line="260" w:lineRule="atLeast"/>
        <w:contextualSpacing/>
        <w:jc w:val="both"/>
        <w:rPr>
          <w:rFonts w:ascii="Arial" w:hAnsi="Arial" w:cs="Arial"/>
          <w:sz w:val="20"/>
          <w:szCs w:val="20"/>
          <w:lang w:eastAsia="en-US"/>
        </w:rPr>
      </w:pPr>
    </w:p>
    <w:p w14:paraId="19FD122B" w14:textId="77777777" w:rsidR="001B6092" w:rsidRPr="001B6092" w:rsidRDefault="001B6092" w:rsidP="001B6092">
      <w:pPr>
        <w:numPr>
          <w:ilvl w:val="0"/>
          <w:numId w:val="59"/>
        </w:numPr>
        <w:spacing w:line="260" w:lineRule="atLeast"/>
        <w:contextualSpacing/>
        <w:jc w:val="both"/>
        <w:rPr>
          <w:rFonts w:ascii="Arial" w:hAnsi="Arial" w:cs="Arial"/>
          <w:sz w:val="20"/>
          <w:szCs w:val="20"/>
          <w:lang w:eastAsia="en-US"/>
        </w:rPr>
      </w:pPr>
      <w:r w:rsidRPr="001B6092">
        <w:rPr>
          <w:rFonts w:ascii="Arial" w:hAnsi="Arial" w:cs="Arial"/>
          <w:sz w:val="20"/>
          <w:szCs w:val="20"/>
          <w:lang w:eastAsia="en-US"/>
        </w:rPr>
        <w:t>M2 - Zajem in analiza podatkov kot sledi:</w:t>
      </w:r>
    </w:p>
    <w:p w14:paraId="1CAEAB47" w14:textId="77777777" w:rsidR="001B6092" w:rsidRPr="001B6092" w:rsidRDefault="001B6092" w:rsidP="001B6092">
      <w:pPr>
        <w:numPr>
          <w:ilvl w:val="0"/>
          <w:numId w:val="38"/>
        </w:numPr>
        <w:spacing w:line="260" w:lineRule="atLeast"/>
        <w:contextualSpacing/>
        <w:jc w:val="both"/>
        <w:rPr>
          <w:rFonts w:ascii="Arial" w:hAnsi="Arial" w:cs="Arial"/>
          <w:sz w:val="20"/>
          <w:szCs w:val="20"/>
          <w:lang w:eastAsia="en-US"/>
        </w:rPr>
      </w:pPr>
      <w:r w:rsidRPr="001B6092">
        <w:rPr>
          <w:rFonts w:ascii="Arial" w:hAnsi="Arial" w:cs="Arial"/>
          <w:sz w:val="20"/>
          <w:szCs w:val="20"/>
          <w:lang w:eastAsia="en-US"/>
        </w:rPr>
        <w:t>Zajem podatkov na terenu</w:t>
      </w:r>
    </w:p>
    <w:p w14:paraId="73ED8A59" w14:textId="77777777" w:rsidR="001B6092" w:rsidRPr="001B6092" w:rsidRDefault="001B6092" w:rsidP="001B6092">
      <w:pPr>
        <w:numPr>
          <w:ilvl w:val="0"/>
          <w:numId w:val="38"/>
        </w:numPr>
        <w:spacing w:line="260" w:lineRule="atLeast"/>
        <w:contextualSpacing/>
        <w:jc w:val="both"/>
        <w:rPr>
          <w:rFonts w:ascii="Arial" w:hAnsi="Arial" w:cs="Arial"/>
          <w:sz w:val="20"/>
          <w:szCs w:val="20"/>
          <w:lang w:eastAsia="en-US"/>
        </w:rPr>
      </w:pPr>
      <w:r w:rsidRPr="001B6092">
        <w:rPr>
          <w:rFonts w:ascii="Arial" w:hAnsi="Arial" w:cs="Arial"/>
          <w:sz w:val="20"/>
          <w:szCs w:val="20"/>
          <w:lang w:eastAsia="en-US"/>
        </w:rPr>
        <w:t>Analiza in obdelava podatkov</w:t>
      </w:r>
    </w:p>
    <w:p w14:paraId="7AE16413" w14:textId="77777777" w:rsidR="001B6092" w:rsidRPr="001B6092" w:rsidRDefault="001B6092" w:rsidP="001B6092">
      <w:pPr>
        <w:numPr>
          <w:ilvl w:val="0"/>
          <w:numId w:val="38"/>
        </w:numPr>
        <w:spacing w:line="260" w:lineRule="atLeast"/>
        <w:contextualSpacing/>
        <w:jc w:val="both"/>
        <w:rPr>
          <w:rFonts w:ascii="Arial" w:hAnsi="Arial" w:cs="Arial"/>
          <w:sz w:val="20"/>
          <w:szCs w:val="20"/>
          <w:lang w:eastAsia="en-US"/>
        </w:rPr>
      </w:pPr>
      <w:r w:rsidRPr="001B6092">
        <w:rPr>
          <w:rFonts w:ascii="Arial" w:hAnsi="Arial" w:cs="Arial"/>
          <w:sz w:val="20"/>
          <w:szCs w:val="20"/>
          <w:lang w:eastAsia="en-US"/>
        </w:rPr>
        <w:t>Priprava metodologije za identifikacijo in opis elementov DPI.</w:t>
      </w:r>
    </w:p>
    <w:p w14:paraId="33C934E6" w14:textId="77777777" w:rsidR="001B6092" w:rsidRPr="001B6092" w:rsidRDefault="001B6092" w:rsidP="001B6092">
      <w:pPr>
        <w:spacing w:line="260" w:lineRule="atLeast"/>
        <w:contextualSpacing/>
        <w:jc w:val="both"/>
        <w:rPr>
          <w:rFonts w:ascii="Arial" w:hAnsi="Arial" w:cs="Arial"/>
          <w:sz w:val="20"/>
          <w:szCs w:val="20"/>
          <w:lang w:eastAsia="en-US"/>
        </w:rPr>
      </w:pPr>
    </w:p>
    <w:p w14:paraId="48FF291B" w14:textId="77777777" w:rsidR="001B6092" w:rsidRPr="001B6092" w:rsidRDefault="001B6092" w:rsidP="001B6092">
      <w:pPr>
        <w:numPr>
          <w:ilvl w:val="0"/>
          <w:numId w:val="59"/>
        </w:numPr>
        <w:spacing w:line="260" w:lineRule="atLeast"/>
        <w:contextualSpacing/>
        <w:jc w:val="both"/>
        <w:rPr>
          <w:rFonts w:ascii="Arial" w:hAnsi="Arial" w:cs="Arial"/>
          <w:sz w:val="20"/>
          <w:szCs w:val="20"/>
          <w:lang w:eastAsia="en-US"/>
        </w:rPr>
      </w:pPr>
      <w:r w:rsidRPr="001B6092">
        <w:rPr>
          <w:rFonts w:ascii="Arial" w:hAnsi="Arial" w:cs="Arial"/>
          <w:sz w:val="20"/>
          <w:szCs w:val="20"/>
          <w:lang w:eastAsia="en-US"/>
        </w:rPr>
        <w:t>M3 - Priprava rezultatov:</w:t>
      </w:r>
    </w:p>
    <w:p w14:paraId="7FD8CA92" w14:textId="77777777" w:rsidR="001B6092" w:rsidRPr="001B6092" w:rsidRDefault="001B6092" w:rsidP="001B6092">
      <w:pPr>
        <w:numPr>
          <w:ilvl w:val="0"/>
          <w:numId w:val="38"/>
        </w:numPr>
        <w:spacing w:line="260" w:lineRule="atLeast"/>
        <w:contextualSpacing/>
        <w:jc w:val="both"/>
        <w:rPr>
          <w:rFonts w:ascii="Arial" w:hAnsi="Arial" w:cs="Arial"/>
          <w:sz w:val="20"/>
          <w:szCs w:val="20"/>
          <w:lang w:eastAsia="en-US"/>
        </w:rPr>
      </w:pPr>
      <w:r w:rsidRPr="001B6092">
        <w:rPr>
          <w:rFonts w:ascii="Arial" w:hAnsi="Arial" w:cs="Arial"/>
          <w:sz w:val="20"/>
          <w:szCs w:val="20"/>
          <w:lang w:eastAsia="en-US"/>
        </w:rPr>
        <w:t>Priprava kataloga objektov DPI</w:t>
      </w:r>
    </w:p>
    <w:p w14:paraId="3AE0341B" w14:textId="77777777" w:rsidR="001B6092" w:rsidRPr="001B6092" w:rsidRDefault="001B6092" w:rsidP="001B6092">
      <w:pPr>
        <w:numPr>
          <w:ilvl w:val="0"/>
          <w:numId w:val="38"/>
        </w:numPr>
        <w:spacing w:line="260" w:lineRule="atLeast"/>
        <w:contextualSpacing/>
        <w:jc w:val="both"/>
        <w:rPr>
          <w:rFonts w:ascii="Arial" w:hAnsi="Arial" w:cs="Arial"/>
          <w:sz w:val="20"/>
          <w:szCs w:val="20"/>
          <w:lang w:eastAsia="en-US"/>
        </w:rPr>
      </w:pPr>
      <w:r w:rsidRPr="001B6092">
        <w:rPr>
          <w:rFonts w:ascii="Arial" w:hAnsi="Arial" w:cs="Arial"/>
          <w:sz w:val="20"/>
          <w:szCs w:val="20"/>
          <w:lang w:eastAsia="en-US"/>
        </w:rPr>
        <w:t>Priprava načrta podatkovnega skladišča DPI</w:t>
      </w:r>
    </w:p>
    <w:p w14:paraId="463BCD65" w14:textId="77777777" w:rsidR="001B6092" w:rsidRPr="001B6092" w:rsidRDefault="001B6092" w:rsidP="001B6092">
      <w:pPr>
        <w:spacing w:line="260" w:lineRule="atLeast"/>
        <w:jc w:val="both"/>
        <w:rPr>
          <w:rFonts w:ascii="Arial" w:hAnsi="Arial" w:cs="Arial"/>
          <w:b/>
          <w:sz w:val="20"/>
          <w:szCs w:val="20"/>
          <w:lang w:eastAsia="en-US"/>
        </w:rPr>
      </w:pPr>
    </w:p>
    <w:p w14:paraId="7F437082" w14:textId="77777777" w:rsidR="001B6092" w:rsidRPr="001B6092" w:rsidRDefault="001B6092" w:rsidP="001B6092">
      <w:pPr>
        <w:numPr>
          <w:ilvl w:val="0"/>
          <w:numId w:val="58"/>
        </w:numPr>
        <w:spacing w:line="260" w:lineRule="atLeast"/>
        <w:jc w:val="both"/>
        <w:rPr>
          <w:rFonts w:ascii="Arial" w:hAnsi="Arial" w:cs="Arial"/>
          <w:b/>
          <w:sz w:val="20"/>
          <w:szCs w:val="20"/>
          <w:lang w:eastAsia="en-US"/>
        </w:rPr>
      </w:pPr>
      <w:r w:rsidRPr="001B6092">
        <w:rPr>
          <w:rFonts w:ascii="Arial" w:hAnsi="Arial" w:cs="Arial"/>
          <w:sz w:val="20"/>
          <w:szCs w:val="20"/>
          <w:lang w:eastAsia="en-US"/>
        </w:rPr>
        <w:t>M4 - Predaja in prevzem rezultatov:</w:t>
      </w:r>
    </w:p>
    <w:p w14:paraId="59401CBE" w14:textId="77777777" w:rsidR="001B6092" w:rsidRPr="001B6092" w:rsidRDefault="001B6092" w:rsidP="001B6092">
      <w:pPr>
        <w:numPr>
          <w:ilvl w:val="0"/>
          <w:numId w:val="38"/>
        </w:numPr>
        <w:spacing w:line="260" w:lineRule="atLeast"/>
        <w:contextualSpacing/>
        <w:jc w:val="both"/>
        <w:rPr>
          <w:rFonts w:ascii="Arial" w:hAnsi="Arial" w:cs="Arial"/>
          <w:sz w:val="20"/>
          <w:szCs w:val="20"/>
          <w:lang w:eastAsia="en-US"/>
        </w:rPr>
      </w:pPr>
      <w:r w:rsidRPr="001B6092">
        <w:rPr>
          <w:rFonts w:ascii="Arial" w:hAnsi="Arial" w:cs="Arial"/>
          <w:sz w:val="20"/>
          <w:szCs w:val="20"/>
          <w:lang w:eastAsia="en-US"/>
        </w:rPr>
        <w:t>priprava poročila o izvedenih delih</w:t>
      </w:r>
    </w:p>
    <w:p w14:paraId="0B9B860F" w14:textId="77777777" w:rsidR="001B6092" w:rsidRPr="001B6092" w:rsidRDefault="001B6092" w:rsidP="001B6092">
      <w:pPr>
        <w:numPr>
          <w:ilvl w:val="0"/>
          <w:numId w:val="38"/>
        </w:numPr>
        <w:spacing w:line="260" w:lineRule="atLeast"/>
        <w:contextualSpacing/>
        <w:jc w:val="both"/>
        <w:rPr>
          <w:rFonts w:ascii="Arial" w:hAnsi="Arial" w:cs="Arial"/>
          <w:sz w:val="20"/>
          <w:szCs w:val="20"/>
          <w:lang w:eastAsia="en-US"/>
        </w:rPr>
      </w:pPr>
      <w:r w:rsidRPr="001B6092">
        <w:rPr>
          <w:rFonts w:ascii="Arial" w:hAnsi="Arial" w:cs="Arial"/>
          <w:sz w:val="20"/>
          <w:szCs w:val="20"/>
          <w:lang w:eastAsia="en-US"/>
        </w:rPr>
        <w:t xml:space="preserve">priprava uporabniške in tehnične specifikacije </w:t>
      </w:r>
    </w:p>
    <w:p w14:paraId="6872A98A" w14:textId="77777777" w:rsidR="001B6092" w:rsidRPr="001B6092" w:rsidRDefault="001B6092" w:rsidP="001B6092">
      <w:pPr>
        <w:numPr>
          <w:ilvl w:val="0"/>
          <w:numId w:val="38"/>
        </w:numPr>
        <w:spacing w:line="260" w:lineRule="atLeast"/>
        <w:contextualSpacing/>
        <w:jc w:val="both"/>
        <w:rPr>
          <w:rFonts w:ascii="Arial" w:hAnsi="Arial" w:cs="Arial"/>
          <w:sz w:val="20"/>
          <w:szCs w:val="20"/>
          <w:lang w:eastAsia="en-US"/>
        </w:rPr>
      </w:pPr>
      <w:r w:rsidRPr="001B6092">
        <w:rPr>
          <w:rFonts w:ascii="Arial" w:hAnsi="Arial" w:cs="Arial"/>
          <w:sz w:val="20"/>
          <w:szCs w:val="20"/>
          <w:lang w:eastAsia="en-US"/>
        </w:rPr>
        <w:t>izvedba izobraževanja uporabnikov (naročnika) skladno s poglavjem 6 tehničnih specifikacij.</w:t>
      </w:r>
    </w:p>
    <w:p w14:paraId="11DF06E6" w14:textId="77777777" w:rsidR="001B6092" w:rsidRPr="001B6092" w:rsidRDefault="001B6092" w:rsidP="001B6092">
      <w:pPr>
        <w:spacing w:line="260" w:lineRule="atLeast"/>
        <w:jc w:val="both"/>
        <w:rPr>
          <w:rFonts w:ascii="Arial" w:hAnsi="Arial" w:cs="Arial"/>
          <w:b/>
          <w:sz w:val="20"/>
          <w:szCs w:val="20"/>
          <w:lang w:eastAsia="en-US"/>
        </w:rPr>
      </w:pPr>
    </w:p>
    <w:p w14:paraId="34187162" w14:textId="77777777" w:rsidR="001B6092" w:rsidRPr="001B6092" w:rsidRDefault="001B6092" w:rsidP="001B6092">
      <w:pPr>
        <w:spacing w:line="260" w:lineRule="atLeast"/>
        <w:jc w:val="both"/>
        <w:rPr>
          <w:rFonts w:ascii="Arial" w:hAnsi="Arial" w:cs="Arial"/>
          <w:b/>
          <w:sz w:val="20"/>
          <w:szCs w:val="20"/>
          <w:lang w:eastAsia="en-US"/>
        </w:rPr>
      </w:pPr>
      <w:r w:rsidRPr="001B6092">
        <w:rPr>
          <w:rFonts w:ascii="Arial" w:hAnsi="Arial" w:cs="Arial"/>
          <w:b/>
          <w:sz w:val="20"/>
          <w:szCs w:val="20"/>
          <w:lang w:eastAsia="en-US"/>
        </w:rPr>
        <w:t>Faza 2 – vzdrževanje rešitve (M5):</w:t>
      </w:r>
    </w:p>
    <w:p w14:paraId="28C28F8D"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 xml:space="preserve">Po uspešno izvedeni vzpostavitvi se zagotavlja </w:t>
      </w:r>
      <w:r w:rsidRPr="001B6092">
        <w:rPr>
          <w:rFonts w:ascii="Arial" w:hAnsi="Arial" w:cs="Arial"/>
          <w:sz w:val="20"/>
          <w:szCs w:val="20"/>
        </w:rPr>
        <w:t xml:space="preserve">vzdrževanje rešitve </w:t>
      </w:r>
      <w:r w:rsidRPr="001B6092">
        <w:rPr>
          <w:rFonts w:ascii="Arial" w:hAnsi="Arial" w:cs="Arial"/>
          <w:sz w:val="20"/>
          <w:szCs w:val="20"/>
          <w:lang w:eastAsia="en-US"/>
        </w:rPr>
        <w:t>v obdobju 36 mesecev, ko se izvede:</w:t>
      </w:r>
    </w:p>
    <w:p w14:paraId="4B09CA9F" w14:textId="77777777" w:rsidR="001B6092" w:rsidRPr="001B6092" w:rsidRDefault="001B6092" w:rsidP="001B6092">
      <w:pPr>
        <w:numPr>
          <w:ilvl w:val="0"/>
          <w:numId w:val="38"/>
        </w:numPr>
        <w:spacing w:line="260" w:lineRule="atLeast"/>
        <w:contextualSpacing/>
        <w:jc w:val="both"/>
        <w:rPr>
          <w:rFonts w:ascii="Arial" w:hAnsi="Arial" w:cs="Arial"/>
          <w:sz w:val="20"/>
          <w:szCs w:val="20"/>
          <w:lang w:eastAsia="en-US"/>
        </w:rPr>
      </w:pPr>
      <w:r w:rsidRPr="001B6092">
        <w:rPr>
          <w:rFonts w:ascii="Arial" w:hAnsi="Arial" w:cs="Arial"/>
          <w:sz w:val="20"/>
          <w:szCs w:val="20"/>
          <w:lang w:eastAsia="en-US"/>
        </w:rPr>
        <w:t>Lasersko skeniranje in sferično fotografiranje (posodobitev v dolžini do 1000 km);</w:t>
      </w:r>
    </w:p>
    <w:p w14:paraId="51AF0AA8" w14:textId="77777777" w:rsidR="001B6092" w:rsidRPr="001B6092" w:rsidRDefault="001B6092" w:rsidP="001B6092">
      <w:pPr>
        <w:numPr>
          <w:ilvl w:val="0"/>
          <w:numId w:val="38"/>
        </w:numPr>
        <w:spacing w:line="260" w:lineRule="atLeast"/>
        <w:contextualSpacing/>
        <w:jc w:val="both"/>
        <w:rPr>
          <w:rFonts w:ascii="Arial" w:hAnsi="Arial" w:cs="Arial"/>
          <w:sz w:val="20"/>
          <w:szCs w:val="20"/>
          <w:lang w:eastAsia="en-US"/>
        </w:rPr>
      </w:pPr>
      <w:r w:rsidRPr="001B6092">
        <w:rPr>
          <w:rFonts w:ascii="Arial" w:hAnsi="Arial" w:cs="Arial"/>
          <w:sz w:val="20"/>
          <w:szCs w:val="20"/>
          <w:lang w:eastAsia="en-US"/>
        </w:rPr>
        <w:t>Analiza in obdelava podatkov</w:t>
      </w:r>
    </w:p>
    <w:p w14:paraId="4338A127" w14:textId="77777777" w:rsidR="001B6092" w:rsidRPr="001B6092" w:rsidRDefault="001B6092" w:rsidP="001B6092">
      <w:pPr>
        <w:numPr>
          <w:ilvl w:val="0"/>
          <w:numId w:val="38"/>
        </w:numPr>
        <w:spacing w:line="260" w:lineRule="atLeast"/>
        <w:contextualSpacing/>
        <w:jc w:val="both"/>
        <w:rPr>
          <w:rFonts w:ascii="Arial" w:hAnsi="Arial" w:cs="Arial"/>
          <w:sz w:val="20"/>
          <w:szCs w:val="20"/>
          <w:lang w:eastAsia="en-US"/>
        </w:rPr>
      </w:pPr>
      <w:r w:rsidRPr="001B6092">
        <w:rPr>
          <w:rFonts w:ascii="Arial" w:hAnsi="Arial" w:cs="Arial"/>
          <w:sz w:val="20"/>
          <w:szCs w:val="20"/>
          <w:lang w:eastAsia="en-US"/>
        </w:rPr>
        <w:lastRenderedPageBreak/>
        <w:t>Posodobitev kataloga objektov DPI.</w:t>
      </w:r>
    </w:p>
    <w:p w14:paraId="6E8B3200" w14:textId="77777777" w:rsidR="001B6092" w:rsidRPr="001B6092" w:rsidRDefault="001B6092" w:rsidP="001B6092">
      <w:pPr>
        <w:spacing w:line="260" w:lineRule="atLeast"/>
        <w:jc w:val="both"/>
        <w:rPr>
          <w:rFonts w:ascii="Arial" w:hAnsi="Arial" w:cs="Arial"/>
          <w:sz w:val="20"/>
          <w:szCs w:val="20"/>
          <w:lang w:eastAsia="en-US"/>
        </w:rPr>
      </w:pPr>
    </w:p>
    <w:p w14:paraId="6D0A2C39"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 xml:space="preserve">Podroben opis obsega del je podan v tehničnih specifikacijah, ki so sestavni del razpisne dokumentacije. </w:t>
      </w:r>
    </w:p>
    <w:p w14:paraId="3A4F7B39" w14:textId="77777777" w:rsidR="001B6092" w:rsidRPr="001B6092" w:rsidRDefault="001B6092" w:rsidP="001B6092">
      <w:pPr>
        <w:spacing w:line="260" w:lineRule="atLeast"/>
        <w:jc w:val="both"/>
        <w:rPr>
          <w:rFonts w:ascii="Arial" w:hAnsi="Arial" w:cs="Arial"/>
          <w:sz w:val="20"/>
          <w:szCs w:val="20"/>
          <w:lang w:eastAsia="en-US"/>
        </w:rPr>
      </w:pPr>
    </w:p>
    <w:p w14:paraId="1636FE92" w14:textId="77777777" w:rsidR="001B6092" w:rsidRPr="001B6092" w:rsidRDefault="001B6092" w:rsidP="001B6092">
      <w:pPr>
        <w:autoSpaceDE w:val="0"/>
        <w:autoSpaceDN w:val="0"/>
        <w:adjustRightInd w:val="0"/>
        <w:spacing w:line="260" w:lineRule="atLeast"/>
        <w:jc w:val="both"/>
        <w:rPr>
          <w:rFonts w:ascii="Arial" w:hAnsi="Arial" w:cs="Arial"/>
          <w:color w:val="000000"/>
          <w:sz w:val="20"/>
          <w:szCs w:val="20"/>
          <w:lang w:eastAsia="en-US"/>
        </w:rPr>
      </w:pPr>
      <w:r w:rsidRPr="001B6092">
        <w:rPr>
          <w:rFonts w:ascii="Arial" w:hAnsi="Arial" w:cs="Arial"/>
          <w:color w:val="000000"/>
          <w:sz w:val="20"/>
          <w:szCs w:val="20"/>
          <w:lang w:eastAsia="en-US"/>
        </w:rPr>
        <w:t>Izvajalec bo izvršil pogodbena dela v skladu in v obsegu z naslednjimi dokumenti:</w:t>
      </w:r>
    </w:p>
    <w:p w14:paraId="56D0D7BE" w14:textId="77777777" w:rsidR="001B6092" w:rsidRPr="001B6092" w:rsidRDefault="001B6092" w:rsidP="001B6092">
      <w:pPr>
        <w:numPr>
          <w:ilvl w:val="0"/>
          <w:numId w:val="39"/>
        </w:numPr>
        <w:spacing w:line="260" w:lineRule="atLeast"/>
        <w:jc w:val="both"/>
        <w:rPr>
          <w:rFonts w:ascii="Arial" w:hAnsi="Arial" w:cs="Arial"/>
          <w:sz w:val="20"/>
          <w:szCs w:val="20"/>
          <w:lang w:eastAsia="en-US"/>
        </w:rPr>
      </w:pPr>
      <w:r w:rsidRPr="001B6092">
        <w:rPr>
          <w:rFonts w:ascii="Arial" w:hAnsi="Arial" w:cs="Arial"/>
          <w:sz w:val="20"/>
          <w:szCs w:val="20"/>
          <w:lang w:eastAsia="en-US"/>
        </w:rPr>
        <w:t>pogodbo,</w:t>
      </w:r>
    </w:p>
    <w:p w14:paraId="24F17069" w14:textId="77777777" w:rsidR="001B6092" w:rsidRPr="001B6092" w:rsidRDefault="001B6092" w:rsidP="001B6092">
      <w:pPr>
        <w:numPr>
          <w:ilvl w:val="0"/>
          <w:numId w:val="39"/>
        </w:numPr>
        <w:spacing w:line="260" w:lineRule="atLeast"/>
        <w:jc w:val="both"/>
        <w:rPr>
          <w:rFonts w:ascii="Arial" w:hAnsi="Arial" w:cs="Arial"/>
          <w:sz w:val="20"/>
          <w:szCs w:val="20"/>
          <w:lang w:eastAsia="en-US"/>
        </w:rPr>
      </w:pPr>
      <w:r w:rsidRPr="001B6092">
        <w:rPr>
          <w:rFonts w:ascii="Arial" w:hAnsi="Arial" w:cs="Arial"/>
          <w:sz w:val="20"/>
          <w:szCs w:val="20"/>
          <w:lang w:eastAsia="en-US"/>
        </w:rPr>
        <w:t>ponudbo izvajalca z dne _________ s predračunom št. ___________ in vsemi ostalimi prilogami ponudbe ter</w:t>
      </w:r>
    </w:p>
    <w:p w14:paraId="5D72448F" w14:textId="77777777" w:rsidR="001B6092" w:rsidRPr="001B6092" w:rsidRDefault="001B6092" w:rsidP="001B6092">
      <w:pPr>
        <w:numPr>
          <w:ilvl w:val="0"/>
          <w:numId w:val="39"/>
        </w:numPr>
        <w:spacing w:line="260" w:lineRule="atLeast"/>
        <w:jc w:val="both"/>
        <w:rPr>
          <w:rFonts w:ascii="Arial" w:hAnsi="Arial" w:cs="Arial"/>
          <w:sz w:val="20"/>
          <w:szCs w:val="20"/>
          <w:lang w:eastAsia="en-US"/>
        </w:rPr>
      </w:pPr>
      <w:r w:rsidRPr="001B6092">
        <w:rPr>
          <w:rFonts w:ascii="Arial" w:hAnsi="Arial" w:cs="Arial"/>
          <w:sz w:val="20"/>
          <w:szCs w:val="20"/>
          <w:lang w:eastAsia="en-US"/>
        </w:rPr>
        <w:t xml:space="preserve">razpisno dokumentacijo. </w:t>
      </w:r>
    </w:p>
    <w:p w14:paraId="0602AFD1" w14:textId="77777777" w:rsidR="001B6092" w:rsidRPr="001B6092" w:rsidRDefault="001B6092" w:rsidP="001B6092">
      <w:pPr>
        <w:autoSpaceDE w:val="0"/>
        <w:autoSpaceDN w:val="0"/>
        <w:adjustRightInd w:val="0"/>
        <w:spacing w:line="260" w:lineRule="atLeast"/>
        <w:jc w:val="both"/>
        <w:rPr>
          <w:rFonts w:ascii="Arial" w:hAnsi="Arial" w:cs="Arial"/>
          <w:color w:val="000000"/>
          <w:sz w:val="20"/>
          <w:szCs w:val="20"/>
          <w:lang w:eastAsia="en-US"/>
        </w:rPr>
      </w:pPr>
    </w:p>
    <w:p w14:paraId="301F85AC" w14:textId="77777777" w:rsidR="001B6092" w:rsidRPr="001B6092" w:rsidRDefault="001B6092" w:rsidP="001B6092">
      <w:pPr>
        <w:keepNext/>
        <w:spacing w:line="260" w:lineRule="atLeast"/>
        <w:jc w:val="both"/>
        <w:rPr>
          <w:rFonts w:ascii="Arial" w:hAnsi="Arial" w:cs="Arial"/>
          <w:b/>
          <w:sz w:val="20"/>
          <w:szCs w:val="20"/>
        </w:rPr>
      </w:pPr>
      <w:r w:rsidRPr="001B6092">
        <w:rPr>
          <w:rFonts w:ascii="Arial" w:hAnsi="Arial" w:cs="Arial"/>
          <w:b/>
          <w:sz w:val="20"/>
          <w:szCs w:val="20"/>
        </w:rPr>
        <w:t>II. POGODBENA VREDNOST DEL</w:t>
      </w:r>
    </w:p>
    <w:p w14:paraId="4457D96C" w14:textId="77777777" w:rsidR="001B6092" w:rsidRPr="001B6092" w:rsidRDefault="001B6092" w:rsidP="001B6092">
      <w:pPr>
        <w:keepNext/>
        <w:spacing w:line="260" w:lineRule="atLeast"/>
        <w:jc w:val="both"/>
        <w:rPr>
          <w:rFonts w:ascii="Arial" w:hAnsi="Arial" w:cs="Arial"/>
          <w:b/>
          <w:sz w:val="20"/>
          <w:szCs w:val="20"/>
        </w:rPr>
      </w:pPr>
    </w:p>
    <w:p w14:paraId="793CD813" w14:textId="77777777" w:rsidR="001B6092" w:rsidRPr="001B6092" w:rsidRDefault="001B6092" w:rsidP="001B6092">
      <w:pPr>
        <w:keepNext/>
        <w:numPr>
          <w:ilvl w:val="0"/>
          <w:numId w:val="37"/>
        </w:numPr>
        <w:spacing w:line="260" w:lineRule="atLeast"/>
        <w:ind w:left="0"/>
        <w:contextualSpacing/>
        <w:jc w:val="center"/>
        <w:rPr>
          <w:rFonts w:ascii="Arial" w:hAnsi="Arial" w:cs="Arial"/>
          <w:sz w:val="20"/>
          <w:szCs w:val="20"/>
        </w:rPr>
      </w:pPr>
      <w:r w:rsidRPr="001B6092">
        <w:rPr>
          <w:rFonts w:ascii="Arial" w:hAnsi="Arial" w:cs="Arial"/>
          <w:sz w:val="20"/>
          <w:szCs w:val="20"/>
        </w:rPr>
        <w:t xml:space="preserve">člen </w:t>
      </w:r>
    </w:p>
    <w:p w14:paraId="2E3A5AEC" w14:textId="77777777" w:rsidR="001B6092" w:rsidRPr="001B6092" w:rsidRDefault="001B6092" w:rsidP="001B6092">
      <w:pPr>
        <w:keepNext/>
        <w:spacing w:line="260" w:lineRule="atLeast"/>
        <w:contextualSpacing/>
        <w:rPr>
          <w:rFonts w:ascii="Arial" w:hAnsi="Arial" w:cs="Arial"/>
          <w:sz w:val="20"/>
          <w:szCs w:val="20"/>
        </w:rPr>
      </w:pPr>
    </w:p>
    <w:p w14:paraId="0FBED9B1"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Skupna pogodbena vrednost del 2. člena te pogodbe je sofinancirana s strani IPE – Instrumenta za povezovanje Evrope (2016-SI-TM-0229-W) in znaša:</w:t>
      </w:r>
    </w:p>
    <w:p w14:paraId="27B2197E" w14:textId="77777777" w:rsidR="001B6092" w:rsidRPr="001B6092" w:rsidRDefault="001B6092" w:rsidP="001B6092">
      <w:pPr>
        <w:numPr>
          <w:ilvl w:val="0"/>
          <w:numId w:val="40"/>
        </w:numPr>
        <w:spacing w:line="260" w:lineRule="atLeast"/>
        <w:jc w:val="both"/>
        <w:rPr>
          <w:rFonts w:ascii="Arial" w:hAnsi="Arial" w:cs="Arial"/>
          <w:sz w:val="20"/>
          <w:szCs w:val="20"/>
          <w:lang w:eastAsia="en-US"/>
        </w:rPr>
      </w:pPr>
      <w:r w:rsidRPr="001B6092">
        <w:rPr>
          <w:rFonts w:ascii="Arial" w:hAnsi="Arial" w:cs="Arial"/>
          <w:sz w:val="20"/>
          <w:szCs w:val="20"/>
          <w:lang w:eastAsia="en-US"/>
        </w:rPr>
        <w:t>brez davka na dodano vrednost: __________ EUR (z besedo: __________ evrov 00/100) in</w:t>
      </w:r>
    </w:p>
    <w:p w14:paraId="7688C778" w14:textId="77777777" w:rsidR="001B6092" w:rsidRPr="001B6092" w:rsidRDefault="001B6092" w:rsidP="001B6092">
      <w:pPr>
        <w:numPr>
          <w:ilvl w:val="0"/>
          <w:numId w:val="40"/>
        </w:numPr>
        <w:spacing w:line="260" w:lineRule="atLeast"/>
        <w:jc w:val="both"/>
        <w:rPr>
          <w:rFonts w:ascii="Arial" w:hAnsi="Arial" w:cs="Arial"/>
          <w:sz w:val="20"/>
          <w:szCs w:val="20"/>
          <w:lang w:eastAsia="en-US"/>
        </w:rPr>
      </w:pPr>
      <w:r w:rsidRPr="001B6092">
        <w:rPr>
          <w:rFonts w:ascii="Arial" w:hAnsi="Arial" w:cs="Arial"/>
          <w:sz w:val="20"/>
          <w:szCs w:val="20"/>
          <w:lang w:eastAsia="en-US"/>
        </w:rPr>
        <w:t>z davkom na dodano vrednost: _________,00 EUR (z besedo: __________ evrov 00/100).</w:t>
      </w:r>
    </w:p>
    <w:p w14:paraId="7859387B" w14:textId="77777777" w:rsidR="001B6092" w:rsidRPr="001B6092" w:rsidRDefault="001B6092" w:rsidP="001B6092">
      <w:pPr>
        <w:spacing w:line="260" w:lineRule="atLeast"/>
        <w:jc w:val="both"/>
        <w:rPr>
          <w:rFonts w:ascii="Arial" w:hAnsi="Arial" w:cs="Arial"/>
          <w:sz w:val="20"/>
          <w:szCs w:val="20"/>
          <w:lang w:eastAsia="en-US"/>
        </w:rPr>
      </w:pPr>
    </w:p>
    <w:p w14:paraId="11D8CA7C"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Izvedba del iz Faze 1 iz 2. člena te pogodbe je sofinancirana s strani IPE – Instrumenta za povezovanje Evrope (2016-SI-TM-0229-W) in znaša:</w:t>
      </w:r>
    </w:p>
    <w:p w14:paraId="44DCBE01" w14:textId="77777777" w:rsidR="001B6092" w:rsidRPr="001B6092" w:rsidRDefault="001B6092" w:rsidP="001B6092">
      <w:pPr>
        <w:numPr>
          <w:ilvl w:val="0"/>
          <w:numId w:val="41"/>
        </w:numPr>
        <w:spacing w:line="260" w:lineRule="atLeast"/>
        <w:jc w:val="both"/>
        <w:rPr>
          <w:rFonts w:ascii="Arial" w:hAnsi="Arial" w:cs="Arial"/>
          <w:sz w:val="20"/>
          <w:szCs w:val="20"/>
          <w:lang w:eastAsia="en-US"/>
        </w:rPr>
      </w:pPr>
      <w:r w:rsidRPr="001B6092">
        <w:rPr>
          <w:rFonts w:ascii="Arial" w:hAnsi="Arial" w:cs="Arial"/>
          <w:sz w:val="20"/>
          <w:szCs w:val="20"/>
          <w:lang w:eastAsia="en-US"/>
        </w:rPr>
        <w:t xml:space="preserve">brez davka na dodano vrednost ___________EUR (z besedo ____________evrov 00/100) in </w:t>
      </w:r>
    </w:p>
    <w:p w14:paraId="637206BA" w14:textId="77777777" w:rsidR="001B6092" w:rsidRPr="001B6092" w:rsidRDefault="001B6092" w:rsidP="001B6092">
      <w:pPr>
        <w:numPr>
          <w:ilvl w:val="0"/>
          <w:numId w:val="41"/>
        </w:numPr>
        <w:spacing w:line="260" w:lineRule="atLeast"/>
        <w:jc w:val="both"/>
        <w:rPr>
          <w:rFonts w:ascii="Arial" w:hAnsi="Arial" w:cs="Arial"/>
          <w:sz w:val="20"/>
          <w:szCs w:val="20"/>
          <w:lang w:eastAsia="en-US"/>
        </w:rPr>
      </w:pPr>
      <w:r w:rsidRPr="001B6092">
        <w:rPr>
          <w:rFonts w:ascii="Arial" w:hAnsi="Arial" w:cs="Arial"/>
          <w:sz w:val="20"/>
          <w:szCs w:val="20"/>
          <w:lang w:eastAsia="en-US"/>
        </w:rPr>
        <w:t>z davkom na dodano vrednost: _______________ EUR (z besedo: _____evrov 00/100).</w:t>
      </w:r>
    </w:p>
    <w:p w14:paraId="2878E9A9" w14:textId="77777777" w:rsidR="001B6092" w:rsidRPr="001B6092" w:rsidRDefault="001B6092" w:rsidP="001B6092">
      <w:pPr>
        <w:spacing w:line="260" w:lineRule="atLeast"/>
        <w:jc w:val="both"/>
        <w:rPr>
          <w:rFonts w:ascii="Arial" w:hAnsi="Arial" w:cs="Arial"/>
          <w:sz w:val="20"/>
          <w:szCs w:val="20"/>
          <w:lang w:eastAsia="en-US"/>
        </w:rPr>
      </w:pPr>
    </w:p>
    <w:p w14:paraId="41A8B4F0"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Izvedba del iz Faze 2 iz 2. člena te pogodbe znaša:</w:t>
      </w:r>
    </w:p>
    <w:p w14:paraId="00322C0A" w14:textId="77777777" w:rsidR="001B6092" w:rsidRPr="001B6092" w:rsidRDefault="001B6092" w:rsidP="001B6092">
      <w:pPr>
        <w:numPr>
          <w:ilvl w:val="0"/>
          <w:numId w:val="42"/>
        </w:numPr>
        <w:spacing w:line="260" w:lineRule="atLeast"/>
        <w:jc w:val="both"/>
        <w:rPr>
          <w:rFonts w:ascii="Arial" w:hAnsi="Arial" w:cs="Arial"/>
          <w:sz w:val="20"/>
          <w:szCs w:val="20"/>
          <w:lang w:eastAsia="en-US"/>
        </w:rPr>
      </w:pPr>
      <w:r w:rsidRPr="001B6092">
        <w:rPr>
          <w:rFonts w:ascii="Arial" w:hAnsi="Arial" w:cs="Arial"/>
          <w:sz w:val="20"/>
          <w:szCs w:val="20"/>
          <w:lang w:eastAsia="en-US"/>
        </w:rPr>
        <w:t>brez davka na dodano vrednost ___________EUR (z besedo ___________ evrov 00/100) in</w:t>
      </w:r>
    </w:p>
    <w:p w14:paraId="1FD02EBC" w14:textId="77777777" w:rsidR="001B6092" w:rsidRPr="001B6092" w:rsidRDefault="001B6092" w:rsidP="001B6092">
      <w:pPr>
        <w:numPr>
          <w:ilvl w:val="0"/>
          <w:numId w:val="42"/>
        </w:numPr>
        <w:spacing w:line="260" w:lineRule="atLeast"/>
        <w:jc w:val="both"/>
        <w:rPr>
          <w:rFonts w:ascii="Arial" w:hAnsi="Arial" w:cs="Arial"/>
          <w:sz w:val="20"/>
          <w:szCs w:val="20"/>
        </w:rPr>
      </w:pPr>
      <w:r w:rsidRPr="001B6092">
        <w:rPr>
          <w:rFonts w:ascii="Arial" w:hAnsi="Arial" w:cs="Arial"/>
          <w:sz w:val="20"/>
          <w:szCs w:val="20"/>
          <w:lang w:eastAsia="en-US"/>
        </w:rPr>
        <w:t>z davkom na dodano vrednost: _______________ EUR (z besedo: _____evrov 00/100</w:t>
      </w:r>
      <w:r w:rsidRPr="001B6092">
        <w:rPr>
          <w:rFonts w:ascii="Arial" w:hAnsi="Arial" w:cs="Arial"/>
          <w:sz w:val="20"/>
          <w:szCs w:val="20"/>
        </w:rPr>
        <w:t>).</w:t>
      </w:r>
    </w:p>
    <w:p w14:paraId="109DB77F" w14:textId="77777777" w:rsidR="001B6092" w:rsidRPr="001B6092" w:rsidRDefault="001B6092" w:rsidP="001B6092">
      <w:pPr>
        <w:spacing w:line="260" w:lineRule="atLeast"/>
        <w:jc w:val="both"/>
        <w:rPr>
          <w:rFonts w:ascii="Arial" w:hAnsi="Arial" w:cs="Arial"/>
          <w:sz w:val="20"/>
          <w:szCs w:val="20"/>
          <w:lang w:eastAsia="en-US"/>
        </w:rPr>
      </w:pPr>
    </w:p>
    <w:p w14:paraId="0D9532CB"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Ponudba izvajalca z dne _________ s ponudbenim predračunom št. ______________z dne ________je sestavni del te pogodbe. Cene na enoto iz ponudbenega predračuna št.</w:t>
      </w:r>
      <w:r w:rsidRPr="001B6092">
        <w:rPr>
          <w:rFonts w:ascii="Arial" w:eastAsiaTheme="minorHAnsi" w:hAnsi="Arial" w:cs="Arial"/>
          <w:sz w:val="20"/>
          <w:szCs w:val="20"/>
          <w:lang w:eastAsia="en-US"/>
        </w:rPr>
        <w:t xml:space="preserve"> </w:t>
      </w:r>
      <w:r w:rsidRPr="001B6092">
        <w:rPr>
          <w:rFonts w:ascii="Arial" w:hAnsi="Arial" w:cs="Arial"/>
          <w:sz w:val="20"/>
          <w:szCs w:val="20"/>
          <w:lang w:eastAsia="en-US"/>
        </w:rPr>
        <w:t>____________ so fiksne in nespremenljive.</w:t>
      </w:r>
    </w:p>
    <w:p w14:paraId="2FCA5D4E" w14:textId="77777777" w:rsidR="001B6092" w:rsidRPr="001B6092" w:rsidRDefault="001B6092" w:rsidP="001B6092">
      <w:pPr>
        <w:spacing w:line="260" w:lineRule="atLeast"/>
        <w:jc w:val="both"/>
        <w:rPr>
          <w:rFonts w:ascii="Arial" w:hAnsi="Arial" w:cs="Arial"/>
          <w:sz w:val="20"/>
          <w:szCs w:val="20"/>
          <w:lang w:eastAsia="en-US"/>
        </w:rPr>
      </w:pPr>
    </w:p>
    <w:p w14:paraId="016A3EB9"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63F4FA53" w14:textId="77777777" w:rsidR="001B6092" w:rsidRPr="001B6092" w:rsidRDefault="001B6092" w:rsidP="001B6092">
      <w:pPr>
        <w:spacing w:line="260" w:lineRule="atLeast"/>
        <w:jc w:val="both"/>
        <w:rPr>
          <w:rFonts w:ascii="Arial" w:hAnsi="Arial" w:cs="Arial"/>
          <w:sz w:val="20"/>
          <w:szCs w:val="20"/>
          <w:lang w:eastAsia="en-US"/>
        </w:rPr>
      </w:pPr>
    </w:p>
    <w:p w14:paraId="4834280E"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13F18797" w14:textId="77777777" w:rsidR="001B6092" w:rsidRPr="001B6092" w:rsidRDefault="001B6092" w:rsidP="001B6092">
      <w:pPr>
        <w:spacing w:line="260" w:lineRule="atLeast"/>
        <w:jc w:val="both"/>
        <w:rPr>
          <w:rFonts w:ascii="Arial" w:hAnsi="Arial" w:cs="Arial"/>
          <w:sz w:val="20"/>
          <w:szCs w:val="20"/>
          <w:lang w:eastAsia="en-US"/>
        </w:rPr>
      </w:pPr>
    </w:p>
    <w:p w14:paraId="33EB71EA"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Naročnik si pridržuje pravico, da ne naroči celotne količine pogodbenih del.</w:t>
      </w:r>
    </w:p>
    <w:p w14:paraId="6A7DF17A" w14:textId="77777777" w:rsidR="001B6092" w:rsidRPr="001B6092" w:rsidRDefault="001B6092" w:rsidP="001B6092">
      <w:pPr>
        <w:spacing w:line="260" w:lineRule="atLeast"/>
        <w:jc w:val="both"/>
        <w:rPr>
          <w:rFonts w:ascii="Arial" w:hAnsi="Arial" w:cs="Arial"/>
          <w:sz w:val="20"/>
          <w:szCs w:val="20"/>
          <w:lang w:eastAsia="en-US"/>
        </w:rPr>
      </w:pPr>
    </w:p>
    <w:p w14:paraId="7CA5BC7E" w14:textId="77777777" w:rsidR="001B6092" w:rsidRPr="001B6092" w:rsidRDefault="001B6092" w:rsidP="001B6092">
      <w:pPr>
        <w:keepNext/>
        <w:spacing w:line="260" w:lineRule="atLeast"/>
        <w:jc w:val="both"/>
        <w:rPr>
          <w:rFonts w:ascii="Arial" w:hAnsi="Arial" w:cs="Arial"/>
          <w:b/>
          <w:sz w:val="20"/>
          <w:szCs w:val="20"/>
        </w:rPr>
      </w:pPr>
      <w:r w:rsidRPr="001B6092">
        <w:rPr>
          <w:rFonts w:ascii="Arial" w:hAnsi="Arial" w:cs="Arial"/>
          <w:b/>
          <w:sz w:val="20"/>
          <w:szCs w:val="20"/>
        </w:rPr>
        <w:t>III. IZVEDBENI ROK IN ROKI ZA ODPRAVO NAPAK</w:t>
      </w:r>
    </w:p>
    <w:p w14:paraId="7D3D328B" w14:textId="77777777" w:rsidR="001B6092" w:rsidRPr="001B6092" w:rsidRDefault="001B6092" w:rsidP="001B6092">
      <w:pPr>
        <w:keepNext/>
        <w:spacing w:line="260" w:lineRule="atLeast"/>
        <w:jc w:val="both"/>
        <w:rPr>
          <w:rFonts w:ascii="Arial" w:hAnsi="Arial" w:cs="Arial"/>
          <w:b/>
          <w:sz w:val="20"/>
          <w:szCs w:val="20"/>
        </w:rPr>
      </w:pPr>
    </w:p>
    <w:p w14:paraId="2FC8F99B" w14:textId="77777777" w:rsidR="001B6092" w:rsidRPr="001B6092" w:rsidRDefault="001B6092" w:rsidP="001B6092">
      <w:pPr>
        <w:keepNext/>
        <w:numPr>
          <w:ilvl w:val="0"/>
          <w:numId w:val="37"/>
        </w:numPr>
        <w:spacing w:line="260" w:lineRule="atLeast"/>
        <w:ind w:left="0"/>
        <w:contextualSpacing/>
        <w:jc w:val="center"/>
        <w:rPr>
          <w:rFonts w:ascii="Arial" w:hAnsi="Arial" w:cs="Arial"/>
          <w:sz w:val="20"/>
          <w:szCs w:val="20"/>
        </w:rPr>
      </w:pPr>
      <w:r w:rsidRPr="001B6092">
        <w:rPr>
          <w:rFonts w:ascii="Arial" w:hAnsi="Arial" w:cs="Arial"/>
          <w:sz w:val="20"/>
          <w:szCs w:val="20"/>
        </w:rPr>
        <w:t>člen</w:t>
      </w:r>
    </w:p>
    <w:p w14:paraId="4C1C7391" w14:textId="77777777" w:rsidR="001B6092" w:rsidRPr="001B6092" w:rsidRDefault="001B6092" w:rsidP="001B6092">
      <w:pPr>
        <w:spacing w:line="260" w:lineRule="atLeast"/>
        <w:jc w:val="both"/>
        <w:rPr>
          <w:rFonts w:ascii="Arial" w:hAnsi="Arial" w:cs="Arial"/>
          <w:sz w:val="20"/>
          <w:szCs w:val="20"/>
          <w:lang w:eastAsia="en-US"/>
        </w:rPr>
      </w:pPr>
    </w:p>
    <w:p w14:paraId="7A8A6DB8"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 xml:space="preserve">Izvajalec se zavezuje, da bo pričel s pogodbenimi deli takoj, ko bo po podpisu pogodbe dostavljeno zavarovanje za dobro izvedbo pogodbenih obveznosti. </w:t>
      </w:r>
    </w:p>
    <w:p w14:paraId="2BA02933" w14:textId="77777777" w:rsidR="001B6092" w:rsidRPr="001B6092" w:rsidRDefault="001B6092" w:rsidP="001B6092">
      <w:pPr>
        <w:spacing w:line="260" w:lineRule="atLeast"/>
        <w:rPr>
          <w:rFonts w:ascii="Arial" w:hAnsi="Arial" w:cs="Arial"/>
          <w:sz w:val="20"/>
          <w:szCs w:val="20"/>
          <w:lang w:eastAsia="en-US"/>
        </w:rPr>
      </w:pPr>
    </w:p>
    <w:p w14:paraId="3A595F05" w14:textId="77777777" w:rsidR="001B6092" w:rsidRPr="001B6092" w:rsidRDefault="001B6092" w:rsidP="001B6092">
      <w:pPr>
        <w:spacing w:line="260" w:lineRule="atLeast"/>
        <w:jc w:val="both"/>
        <w:rPr>
          <w:rFonts w:ascii="Arial" w:hAnsi="Arial" w:cs="Arial"/>
          <w:bCs/>
          <w:sz w:val="20"/>
          <w:szCs w:val="20"/>
        </w:rPr>
      </w:pPr>
      <w:r w:rsidRPr="001B6092">
        <w:rPr>
          <w:rFonts w:ascii="Arial" w:hAnsi="Arial" w:cs="Arial"/>
          <w:bCs/>
          <w:iCs/>
          <w:sz w:val="20"/>
          <w:szCs w:val="20"/>
        </w:rPr>
        <w:t xml:space="preserve">Izvedbeni rok </w:t>
      </w:r>
      <w:r w:rsidRPr="001B6092">
        <w:rPr>
          <w:rFonts w:ascii="Arial" w:hAnsi="Arial" w:cs="Arial"/>
          <w:sz w:val="20"/>
          <w:szCs w:val="20"/>
        </w:rPr>
        <w:t xml:space="preserve">za vzpostavitev rešitve (Faza 1) </w:t>
      </w:r>
      <w:r w:rsidRPr="001B6092">
        <w:rPr>
          <w:rFonts w:ascii="Arial" w:hAnsi="Arial" w:cs="Arial"/>
          <w:bCs/>
          <w:sz w:val="20"/>
          <w:szCs w:val="20"/>
        </w:rPr>
        <w:t>je</w:t>
      </w:r>
      <w:r w:rsidRPr="001B6092">
        <w:rPr>
          <w:rFonts w:ascii="Arial" w:hAnsi="Arial" w:cs="Arial"/>
          <w:b/>
          <w:bCs/>
          <w:sz w:val="20"/>
          <w:szCs w:val="20"/>
        </w:rPr>
        <w:t xml:space="preserve"> </w:t>
      </w:r>
      <w:r w:rsidRPr="00EA44FE">
        <w:rPr>
          <w:rFonts w:ascii="Arial" w:hAnsi="Arial" w:cs="Arial"/>
          <w:bCs/>
          <w:sz w:val="20"/>
          <w:szCs w:val="20"/>
        </w:rPr>
        <w:t>najkasneje</w:t>
      </w:r>
      <w:r w:rsidRPr="001B6092">
        <w:rPr>
          <w:rFonts w:ascii="Arial" w:hAnsi="Arial" w:cs="Arial"/>
          <w:b/>
          <w:bCs/>
          <w:sz w:val="20"/>
          <w:szCs w:val="20"/>
        </w:rPr>
        <w:t xml:space="preserve"> </w:t>
      </w:r>
      <w:r w:rsidRPr="001B6092">
        <w:rPr>
          <w:rFonts w:ascii="Arial" w:hAnsi="Arial" w:cs="Arial"/>
          <w:bCs/>
          <w:sz w:val="20"/>
          <w:szCs w:val="20"/>
        </w:rPr>
        <w:t>do 31.12.2024. Izvedbeni rok za vzdrževanje rešitve (Faza 2) je 36 mesecev od vzpostavitve.</w:t>
      </w:r>
    </w:p>
    <w:p w14:paraId="119F2653" w14:textId="77777777" w:rsidR="001B6092" w:rsidRPr="001B6092" w:rsidRDefault="001B6092" w:rsidP="001B6092">
      <w:pPr>
        <w:spacing w:line="260" w:lineRule="atLeast"/>
        <w:jc w:val="both"/>
        <w:rPr>
          <w:rFonts w:ascii="Arial" w:hAnsi="Arial" w:cs="Arial"/>
          <w:bCs/>
          <w:sz w:val="20"/>
          <w:szCs w:val="20"/>
        </w:rPr>
      </w:pPr>
    </w:p>
    <w:p w14:paraId="218DFA06" w14:textId="77777777" w:rsidR="001B6092" w:rsidRPr="001B6092" w:rsidRDefault="001B6092" w:rsidP="001B6092">
      <w:pPr>
        <w:spacing w:line="260" w:lineRule="atLeast"/>
        <w:jc w:val="both"/>
        <w:rPr>
          <w:rFonts w:ascii="Arial" w:hAnsi="Arial" w:cs="Arial"/>
          <w:b/>
          <w:bCs/>
          <w:sz w:val="20"/>
          <w:szCs w:val="20"/>
        </w:rPr>
      </w:pPr>
      <w:r w:rsidRPr="001B6092">
        <w:rPr>
          <w:rFonts w:ascii="Arial" w:hAnsi="Arial" w:cs="Arial"/>
          <w:sz w:val="20"/>
          <w:szCs w:val="20"/>
        </w:rPr>
        <w:t>Pogodba velja do izpolnitve vseh pogodbenih obveznosti.</w:t>
      </w:r>
    </w:p>
    <w:p w14:paraId="2498750A" w14:textId="77777777" w:rsidR="001B6092" w:rsidRPr="001B6092" w:rsidRDefault="001B6092" w:rsidP="001B6092">
      <w:pPr>
        <w:spacing w:line="260" w:lineRule="atLeast"/>
        <w:jc w:val="both"/>
        <w:rPr>
          <w:rFonts w:ascii="Arial" w:hAnsi="Arial" w:cs="Arial"/>
          <w:sz w:val="20"/>
          <w:szCs w:val="20"/>
        </w:rPr>
      </w:pPr>
      <w:r w:rsidRPr="001B6092">
        <w:rPr>
          <w:rFonts w:ascii="Arial" w:hAnsi="Arial" w:cs="Arial"/>
          <w:sz w:val="20"/>
          <w:szCs w:val="20"/>
          <w:lang w:eastAsia="en-US"/>
        </w:rPr>
        <w:lastRenderedPageBreak/>
        <w:t>Vmesni roki za izvedbo posamezne aktivnosti so določeni v tehničnih specifikacijah javnega naročila.</w:t>
      </w:r>
    </w:p>
    <w:p w14:paraId="07CED275" w14:textId="77777777" w:rsidR="001B6092" w:rsidRPr="001B6092" w:rsidRDefault="001B6092" w:rsidP="001B6092">
      <w:pPr>
        <w:spacing w:line="260" w:lineRule="atLeast"/>
        <w:jc w:val="both"/>
        <w:rPr>
          <w:rFonts w:ascii="Arial" w:hAnsi="Arial" w:cs="Arial"/>
          <w:sz w:val="20"/>
          <w:szCs w:val="20"/>
        </w:rPr>
      </w:pPr>
    </w:p>
    <w:p w14:paraId="246C9378" w14:textId="77777777" w:rsidR="001B6092" w:rsidRPr="001B6092" w:rsidRDefault="001B6092" w:rsidP="001B6092">
      <w:pPr>
        <w:keepNext/>
        <w:numPr>
          <w:ilvl w:val="0"/>
          <w:numId w:val="37"/>
        </w:numPr>
        <w:spacing w:line="260" w:lineRule="atLeast"/>
        <w:ind w:left="0"/>
        <w:contextualSpacing/>
        <w:jc w:val="center"/>
        <w:rPr>
          <w:rFonts w:ascii="Arial" w:hAnsi="Arial" w:cs="Arial"/>
          <w:sz w:val="20"/>
          <w:szCs w:val="20"/>
        </w:rPr>
      </w:pPr>
      <w:r w:rsidRPr="001B6092">
        <w:rPr>
          <w:rFonts w:ascii="Arial" w:hAnsi="Arial" w:cs="Arial"/>
          <w:sz w:val="20"/>
          <w:szCs w:val="20"/>
        </w:rPr>
        <w:t>člen</w:t>
      </w:r>
    </w:p>
    <w:p w14:paraId="74622893" w14:textId="77777777" w:rsidR="001B6092" w:rsidRPr="001B6092" w:rsidRDefault="001B6092" w:rsidP="001B6092">
      <w:pPr>
        <w:spacing w:line="260" w:lineRule="atLeast"/>
        <w:jc w:val="center"/>
        <w:rPr>
          <w:rFonts w:ascii="Arial" w:hAnsi="Arial" w:cs="Arial"/>
          <w:sz w:val="20"/>
          <w:szCs w:val="20"/>
          <w:lang w:eastAsia="en-US"/>
        </w:rPr>
      </w:pPr>
      <w:r w:rsidRPr="001B6092">
        <w:rPr>
          <w:rFonts w:ascii="Arial" w:hAnsi="Arial" w:cs="Arial"/>
          <w:sz w:val="20"/>
          <w:szCs w:val="20"/>
          <w:lang w:eastAsia="en-US"/>
        </w:rPr>
        <w:t>(Dopolnilno vzdrževanje z nadgradnjo rešitve na zahtevo)</w:t>
      </w:r>
    </w:p>
    <w:p w14:paraId="74BB8244" w14:textId="77777777" w:rsidR="001B6092" w:rsidRPr="001B6092" w:rsidRDefault="001B6092" w:rsidP="001B6092">
      <w:pPr>
        <w:spacing w:line="260" w:lineRule="atLeast"/>
        <w:jc w:val="both"/>
        <w:rPr>
          <w:rFonts w:ascii="Arial" w:hAnsi="Arial" w:cs="Arial"/>
          <w:sz w:val="20"/>
          <w:szCs w:val="20"/>
          <w:lang w:eastAsia="en-US"/>
        </w:rPr>
      </w:pPr>
    </w:p>
    <w:p w14:paraId="58815613"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 xml:space="preserve">Storitve dopolnilnega vzdrževanja z nadgradnjami rešitve iz Faze 2 iz 2. člena te pogodbe se izvajajo po izrecnem predhodnem pisnem naročilu naročnika. </w:t>
      </w:r>
    </w:p>
    <w:p w14:paraId="74CFFBFA" w14:textId="77777777" w:rsidR="001B6092" w:rsidRPr="001B6092" w:rsidRDefault="001B6092" w:rsidP="001B6092">
      <w:pPr>
        <w:spacing w:line="260" w:lineRule="atLeast"/>
        <w:jc w:val="both"/>
        <w:rPr>
          <w:rFonts w:ascii="Arial" w:hAnsi="Arial" w:cs="Arial"/>
          <w:sz w:val="20"/>
          <w:szCs w:val="20"/>
          <w:lang w:eastAsia="en-US"/>
        </w:rPr>
      </w:pPr>
    </w:p>
    <w:p w14:paraId="6A02A74B"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Naročnik in izvajalec predhodno dogovorita vsebino, obseg in roke posamezne aktivnosti, naročnik pa končni dogovor potrdi s pisnim naročilom.</w:t>
      </w:r>
    </w:p>
    <w:p w14:paraId="02D8E3A8" w14:textId="77777777" w:rsidR="001B6092" w:rsidRPr="001B6092" w:rsidRDefault="001B6092" w:rsidP="001B6092">
      <w:pPr>
        <w:spacing w:line="260" w:lineRule="atLeast"/>
        <w:jc w:val="both"/>
        <w:rPr>
          <w:rFonts w:ascii="Arial" w:hAnsi="Arial" w:cs="Arial"/>
          <w:sz w:val="20"/>
          <w:szCs w:val="20"/>
          <w:lang w:eastAsia="en-US"/>
        </w:rPr>
      </w:pPr>
    </w:p>
    <w:p w14:paraId="55A25DBA"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Izvajalec mora vsa dela pri naročniku izvajati ob delavnikih med 8.00 in 16.00 uro. Dela izven delovnega časa izvajalec predhodno dogovori z naročnikom.</w:t>
      </w:r>
    </w:p>
    <w:p w14:paraId="50F27D2A" w14:textId="77777777" w:rsidR="001B6092" w:rsidRPr="001B6092" w:rsidRDefault="001B6092" w:rsidP="001B6092">
      <w:pPr>
        <w:spacing w:line="260" w:lineRule="atLeast"/>
        <w:jc w:val="both"/>
        <w:rPr>
          <w:rFonts w:ascii="Arial" w:hAnsi="Arial" w:cs="Arial"/>
          <w:sz w:val="20"/>
          <w:szCs w:val="20"/>
          <w:lang w:eastAsia="en-US"/>
        </w:rPr>
      </w:pPr>
    </w:p>
    <w:p w14:paraId="01B8A7E0" w14:textId="77777777" w:rsidR="001B6092" w:rsidRPr="001B6092" w:rsidRDefault="001B6092" w:rsidP="001B6092">
      <w:pPr>
        <w:keepNext/>
        <w:numPr>
          <w:ilvl w:val="0"/>
          <w:numId w:val="37"/>
        </w:numPr>
        <w:spacing w:line="260" w:lineRule="atLeast"/>
        <w:ind w:left="0"/>
        <w:contextualSpacing/>
        <w:jc w:val="center"/>
        <w:rPr>
          <w:rFonts w:ascii="Arial" w:hAnsi="Arial" w:cs="Arial"/>
          <w:sz w:val="20"/>
          <w:szCs w:val="20"/>
        </w:rPr>
      </w:pPr>
      <w:r w:rsidRPr="001B6092">
        <w:rPr>
          <w:rFonts w:ascii="Arial" w:hAnsi="Arial" w:cs="Arial"/>
          <w:sz w:val="20"/>
          <w:szCs w:val="20"/>
        </w:rPr>
        <w:t>člen</w:t>
      </w:r>
    </w:p>
    <w:p w14:paraId="240CFA45" w14:textId="77777777" w:rsidR="001B6092" w:rsidRPr="001B6092" w:rsidRDefault="001B6092" w:rsidP="001B6092">
      <w:pPr>
        <w:spacing w:line="260" w:lineRule="atLeast"/>
        <w:jc w:val="both"/>
        <w:rPr>
          <w:rFonts w:ascii="Arial" w:hAnsi="Arial" w:cs="Arial"/>
          <w:sz w:val="20"/>
          <w:szCs w:val="20"/>
          <w:lang w:eastAsia="en-US"/>
        </w:rPr>
      </w:pPr>
    </w:p>
    <w:p w14:paraId="20E9DDE5"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Izvajalec bo naročnika ob podpisu pogodbe pisno obvestil o naslovu, elektronskem naslovu in telefonski številki za sprejem zahtevkov za izvedbo del iz Faze 2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46F266D8" w14:textId="77777777" w:rsidR="001B6092" w:rsidRPr="001B6092" w:rsidRDefault="001B6092" w:rsidP="001B6092">
      <w:pPr>
        <w:spacing w:line="260" w:lineRule="atLeast"/>
        <w:jc w:val="both"/>
        <w:rPr>
          <w:rFonts w:ascii="Arial" w:hAnsi="Arial" w:cs="Arial"/>
          <w:sz w:val="20"/>
          <w:szCs w:val="20"/>
          <w:lang w:eastAsia="en-US"/>
        </w:rPr>
      </w:pPr>
    </w:p>
    <w:p w14:paraId="5C603F57" w14:textId="77777777" w:rsidR="001B6092" w:rsidRPr="001B6092" w:rsidRDefault="001B6092" w:rsidP="001B6092">
      <w:pPr>
        <w:keepNext/>
        <w:numPr>
          <w:ilvl w:val="0"/>
          <w:numId w:val="37"/>
        </w:numPr>
        <w:spacing w:line="260" w:lineRule="atLeast"/>
        <w:ind w:left="0"/>
        <w:contextualSpacing/>
        <w:jc w:val="center"/>
        <w:rPr>
          <w:rFonts w:ascii="Arial" w:hAnsi="Arial" w:cs="Arial"/>
          <w:sz w:val="20"/>
          <w:szCs w:val="20"/>
        </w:rPr>
      </w:pPr>
      <w:r w:rsidRPr="001B6092">
        <w:rPr>
          <w:rFonts w:ascii="Arial" w:hAnsi="Arial" w:cs="Arial"/>
          <w:sz w:val="20"/>
          <w:szCs w:val="20"/>
        </w:rPr>
        <w:t>člen</w:t>
      </w:r>
    </w:p>
    <w:p w14:paraId="736AC265" w14:textId="77777777" w:rsidR="001B6092" w:rsidRPr="001B6092" w:rsidRDefault="001B6092" w:rsidP="001B6092">
      <w:pPr>
        <w:spacing w:line="260" w:lineRule="atLeast"/>
        <w:jc w:val="both"/>
        <w:rPr>
          <w:rFonts w:ascii="Arial" w:hAnsi="Arial" w:cs="Arial"/>
          <w:sz w:val="20"/>
          <w:szCs w:val="20"/>
          <w:lang w:eastAsia="en-US"/>
        </w:rPr>
      </w:pPr>
    </w:p>
    <w:p w14:paraId="61B09C11"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4F603049" w14:textId="77777777" w:rsidR="001B6092" w:rsidRPr="001B6092" w:rsidRDefault="001B6092" w:rsidP="001B6092">
      <w:pPr>
        <w:numPr>
          <w:ilvl w:val="0"/>
          <w:numId w:val="43"/>
        </w:numPr>
        <w:spacing w:line="260" w:lineRule="atLeast"/>
        <w:jc w:val="both"/>
        <w:rPr>
          <w:rFonts w:ascii="Arial" w:hAnsi="Arial" w:cs="Arial"/>
          <w:sz w:val="20"/>
          <w:szCs w:val="20"/>
          <w:lang w:eastAsia="en-US"/>
        </w:rPr>
      </w:pPr>
      <w:r w:rsidRPr="001B6092">
        <w:rPr>
          <w:rFonts w:ascii="Arial" w:hAnsi="Arial" w:cs="Arial"/>
          <w:sz w:val="20"/>
          <w:szCs w:val="20"/>
          <w:lang w:eastAsia="en-US"/>
        </w:rPr>
        <w:t>izboljševanje in dodajanje funkcionalnosti oziroma nadgrajevanje rešitve na zahtevo naročnika;</w:t>
      </w:r>
    </w:p>
    <w:p w14:paraId="382940E1" w14:textId="77777777" w:rsidR="001B6092" w:rsidRPr="001B6092" w:rsidRDefault="001B6092" w:rsidP="001B6092">
      <w:pPr>
        <w:numPr>
          <w:ilvl w:val="0"/>
          <w:numId w:val="43"/>
        </w:numPr>
        <w:spacing w:line="260" w:lineRule="atLeast"/>
        <w:jc w:val="both"/>
        <w:rPr>
          <w:rFonts w:ascii="Arial" w:hAnsi="Arial" w:cs="Arial"/>
          <w:sz w:val="20"/>
          <w:szCs w:val="20"/>
          <w:lang w:eastAsia="en-US"/>
        </w:rPr>
      </w:pPr>
      <w:r w:rsidRPr="001B6092">
        <w:rPr>
          <w:rFonts w:ascii="Arial" w:hAnsi="Arial" w:cs="Arial"/>
          <w:sz w:val="20"/>
          <w:szCs w:val="20"/>
          <w:lang w:eastAsia="en-US"/>
        </w:rPr>
        <w:t>sodelovanje pri analizi in pripravi specifikacij uporabniških zahtev za dodajanje novih in izboljšanje obstoječih funkcionalnosti;</w:t>
      </w:r>
    </w:p>
    <w:p w14:paraId="21AAC1D8" w14:textId="77777777" w:rsidR="001B6092" w:rsidRPr="001B6092" w:rsidRDefault="001B6092" w:rsidP="001B6092">
      <w:pPr>
        <w:numPr>
          <w:ilvl w:val="0"/>
          <w:numId w:val="43"/>
        </w:numPr>
        <w:spacing w:line="260" w:lineRule="atLeast"/>
        <w:jc w:val="both"/>
        <w:rPr>
          <w:rFonts w:ascii="Arial" w:hAnsi="Arial" w:cs="Arial"/>
          <w:sz w:val="20"/>
          <w:szCs w:val="20"/>
          <w:lang w:eastAsia="en-US"/>
        </w:rPr>
      </w:pPr>
      <w:r w:rsidRPr="001B6092">
        <w:rPr>
          <w:rFonts w:ascii="Arial" w:hAnsi="Arial" w:cs="Arial"/>
          <w:sz w:val="20"/>
          <w:szCs w:val="20"/>
          <w:lang w:eastAsia="en-US"/>
        </w:rPr>
        <w:t>izboljševanje zmogljivosti na podlagi predlogov izvajalca ali naročnika oziroma uporabnikov ter na zahtevo naročnika;</w:t>
      </w:r>
    </w:p>
    <w:p w14:paraId="2EDB4799" w14:textId="77777777" w:rsidR="001B6092" w:rsidRPr="001B6092" w:rsidRDefault="001B6092" w:rsidP="001B6092">
      <w:pPr>
        <w:numPr>
          <w:ilvl w:val="0"/>
          <w:numId w:val="43"/>
        </w:numPr>
        <w:spacing w:line="260" w:lineRule="atLeast"/>
        <w:jc w:val="both"/>
        <w:rPr>
          <w:rFonts w:ascii="Arial" w:hAnsi="Arial" w:cs="Arial"/>
          <w:sz w:val="20"/>
          <w:szCs w:val="20"/>
          <w:lang w:eastAsia="en-US"/>
        </w:rPr>
      </w:pPr>
      <w:r w:rsidRPr="001B6092">
        <w:rPr>
          <w:rFonts w:ascii="Arial" w:hAnsi="Arial" w:cs="Arial"/>
          <w:sz w:val="20"/>
          <w:szCs w:val="20"/>
          <w:lang w:eastAsia="en-US"/>
        </w:rPr>
        <w:t>prilagajanje rešitve glede na spremembe okolja (licenčne programske opreme), v katerem deluje rešitev, v okviru možnosti in zagotovil principalov - proizvajalcev okolja, v dogovoru z naročnikom;</w:t>
      </w:r>
    </w:p>
    <w:p w14:paraId="2D56810A" w14:textId="77777777" w:rsidR="001B6092" w:rsidRPr="001B6092" w:rsidRDefault="001B6092" w:rsidP="001B6092">
      <w:pPr>
        <w:numPr>
          <w:ilvl w:val="0"/>
          <w:numId w:val="43"/>
        </w:numPr>
        <w:spacing w:line="260" w:lineRule="atLeast"/>
        <w:jc w:val="both"/>
        <w:rPr>
          <w:rFonts w:ascii="Arial" w:hAnsi="Arial" w:cs="Arial"/>
          <w:sz w:val="20"/>
          <w:szCs w:val="20"/>
          <w:lang w:eastAsia="en-US"/>
        </w:rPr>
      </w:pPr>
      <w:r w:rsidRPr="001B6092">
        <w:rPr>
          <w:rFonts w:ascii="Arial" w:hAnsi="Arial" w:cs="Arial"/>
          <w:sz w:val="20"/>
          <w:szCs w:val="20"/>
          <w:lang w:eastAsia="en-US"/>
        </w:rPr>
        <w:t>namestitev nove različice oziroma sprememb in dopolnitev oziroma namestitev na novi lokaciji na zahtevo naročnika in</w:t>
      </w:r>
    </w:p>
    <w:p w14:paraId="6AA128E8" w14:textId="77777777" w:rsidR="001B6092" w:rsidRPr="001B6092" w:rsidRDefault="001B6092" w:rsidP="001B6092">
      <w:pPr>
        <w:numPr>
          <w:ilvl w:val="0"/>
          <w:numId w:val="43"/>
        </w:numPr>
        <w:spacing w:line="260" w:lineRule="atLeast"/>
        <w:jc w:val="both"/>
        <w:rPr>
          <w:rFonts w:ascii="Arial" w:hAnsi="Arial" w:cs="Arial"/>
          <w:sz w:val="20"/>
          <w:szCs w:val="20"/>
          <w:lang w:eastAsia="en-US"/>
        </w:rPr>
      </w:pPr>
      <w:r w:rsidRPr="001B6092">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43AB4909" w14:textId="77777777" w:rsidR="001B6092" w:rsidRPr="001B6092" w:rsidRDefault="001B6092" w:rsidP="001B6092">
      <w:pPr>
        <w:spacing w:line="260" w:lineRule="atLeast"/>
        <w:jc w:val="both"/>
        <w:rPr>
          <w:rFonts w:ascii="Arial" w:hAnsi="Arial" w:cs="Arial"/>
          <w:sz w:val="20"/>
          <w:szCs w:val="20"/>
          <w:lang w:eastAsia="en-US"/>
        </w:rPr>
      </w:pPr>
    </w:p>
    <w:p w14:paraId="1D1DC8AC"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Postopek prijave in obveščanja o izvajanju vzdrževanja bo potekal v skladu s protokolom, ki ga bosta uskladila in podpisala naročnik in izvajalec.</w:t>
      </w:r>
    </w:p>
    <w:p w14:paraId="3EC430B2" w14:textId="77777777" w:rsidR="001B6092" w:rsidRPr="001B6092" w:rsidRDefault="001B6092" w:rsidP="001B6092">
      <w:pPr>
        <w:spacing w:line="260" w:lineRule="atLeast"/>
        <w:jc w:val="both"/>
        <w:rPr>
          <w:rFonts w:ascii="Arial" w:hAnsi="Arial" w:cs="Arial"/>
          <w:sz w:val="20"/>
          <w:szCs w:val="20"/>
          <w:lang w:eastAsia="en-US"/>
        </w:rPr>
      </w:pPr>
    </w:p>
    <w:p w14:paraId="078CF0F6" w14:textId="77777777" w:rsidR="001B6092" w:rsidRPr="001B6092" w:rsidRDefault="001B6092" w:rsidP="001B6092">
      <w:pPr>
        <w:keepNext/>
        <w:numPr>
          <w:ilvl w:val="0"/>
          <w:numId w:val="37"/>
        </w:numPr>
        <w:spacing w:line="260" w:lineRule="atLeast"/>
        <w:ind w:left="0"/>
        <w:contextualSpacing/>
        <w:jc w:val="center"/>
        <w:rPr>
          <w:rFonts w:ascii="Arial" w:hAnsi="Arial" w:cs="Arial"/>
          <w:sz w:val="20"/>
          <w:szCs w:val="20"/>
        </w:rPr>
      </w:pPr>
      <w:r w:rsidRPr="001B6092">
        <w:rPr>
          <w:rFonts w:ascii="Arial" w:hAnsi="Arial" w:cs="Arial"/>
          <w:sz w:val="20"/>
          <w:szCs w:val="20"/>
        </w:rPr>
        <w:t>člen</w:t>
      </w:r>
    </w:p>
    <w:p w14:paraId="4504CE1B" w14:textId="77777777" w:rsidR="001B6092" w:rsidRPr="001B6092" w:rsidRDefault="001B6092" w:rsidP="001B6092">
      <w:pPr>
        <w:spacing w:line="260" w:lineRule="atLeast"/>
        <w:jc w:val="center"/>
        <w:rPr>
          <w:rFonts w:ascii="Arial" w:hAnsi="Arial" w:cs="Arial"/>
          <w:sz w:val="20"/>
          <w:szCs w:val="20"/>
          <w:lang w:eastAsia="en-US"/>
        </w:rPr>
      </w:pPr>
      <w:r w:rsidRPr="001B6092">
        <w:rPr>
          <w:rFonts w:ascii="Arial" w:hAnsi="Arial" w:cs="Arial"/>
          <w:sz w:val="20"/>
          <w:szCs w:val="20"/>
          <w:lang w:eastAsia="en-US"/>
        </w:rPr>
        <w:t>(Osnovno vzdrževanje izdelanih produkcijskih rešitev)</w:t>
      </w:r>
    </w:p>
    <w:p w14:paraId="6463B93F" w14:textId="77777777" w:rsidR="001B6092" w:rsidRPr="001B6092" w:rsidRDefault="001B6092" w:rsidP="001B6092">
      <w:pPr>
        <w:spacing w:line="260" w:lineRule="atLeast"/>
        <w:jc w:val="both"/>
        <w:rPr>
          <w:rFonts w:ascii="Arial" w:hAnsi="Arial" w:cs="Arial"/>
          <w:sz w:val="20"/>
          <w:szCs w:val="20"/>
          <w:lang w:eastAsia="en-US"/>
        </w:rPr>
      </w:pPr>
    </w:p>
    <w:p w14:paraId="60C6A51D"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Naloge izvajalca v okviru osnovnega vzdrževanja v obdobju 36 mesecev zajemajo ohranjanje funkcionalnosti rešitve, vključno z razpoložljivostjo in pripravljenostjo za dogovarjanje z naročnikom o načrtovanju in zagotavljanju morebitnih ustreznih virov za izvajanje vzdrževanja sporazumno z naročnikom, predvsem pa:</w:t>
      </w:r>
    </w:p>
    <w:p w14:paraId="3FB933B5" w14:textId="77777777" w:rsidR="001B6092" w:rsidRPr="001B6092" w:rsidRDefault="001B6092" w:rsidP="001B6092">
      <w:pPr>
        <w:numPr>
          <w:ilvl w:val="0"/>
          <w:numId w:val="44"/>
        </w:numPr>
        <w:spacing w:line="260" w:lineRule="atLeast"/>
        <w:jc w:val="both"/>
        <w:rPr>
          <w:rFonts w:ascii="Arial" w:hAnsi="Arial" w:cs="Arial"/>
          <w:sz w:val="20"/>
          <w:szCs w:val="20"/>
          <w:lang w:eastAsia="en-US"/>
        </w:rPr>
      </w:pPr>
      <w:r w:rsidRPr="001B6092">
        <w:rPr>
          <w:rFonts w:ascii="Arial" w:hAnsi="Arial" w:cs="Arial"/>
          <w:sz w:val="20"/>
          <w:szCs w:val="20"/>
          <w:lang w:eastAsia="en-US"/>
        </w:rPr>
        <w:t xml:space="preserve">vodenje in koordinacijo del med izvajalcem in naročnikom oziroma uporabniki; </w:t>
      </w:r>
    </w:p>
    <w:p w14:paraId="3F018F5B" w14:textId="77777777" w:rsidR="001B6092" w:rsidRPr="001B6092" w:rsidRDefault="001B6092" w:rsidP="001B6092">
      <w:pPr>
        <w:numPr>
          <w:ilvl w:val="0"/>
          <w:numId w:val="44"/>
        </w:numPr>
        <w:spacing w:line="260" w:lineRule="atLeast"/>
        <w:jc w:val="both"/>
        <w:rPr>
          <w:rFonts w:ascii="Arial" w:hAnsi="Arial" w:cs="Arial"/>
          <w:sz w:val="20"/>
          <w:szCs w:val="20"/>
          <w:lang w:eastAsia="en-US"/>
        </w:rPr>
      </w:pPr>
      <w:r w:rsidRPr="001B6092">
        <w:rPr>
          <w:rFonts w:ascii="Arial" w:hAnsi="Arial" w:cs="Arial"/>
          <w:sz w:val="20"/>
          <w:szCs w:val="20"/>
          <w:lang w:eastAsia="en-US"/>
        </w:rPr>
        <w:t>spremljanje tehnoloških novosti ter priprava predlogov ukrepov za nemoteno delovanje ali  izboljšanje le-tega ter njihova realizacija;</w:t>
      </w:r>
    </w:p>
    <w:p w14:paraId="39E55F6A" w14:textId="77777777" w:rsidR="001B6092" w:rsidRPr="001B6092" w:rsidRDefault="001B6092" w:rsidP="001B6092">
      <w:pPr>
        <w:numPr>
          <w:ilvl w:val="0"/>
          <w:numId w:val="44"/>
        </w:numPr>
        <w:spacing w:line="260" w:lineRule="atLeast"/>
        <w:jc w:val="both"/>
        <w:rPr>
          <w:rFonts w:ascii="Arial" w:hAnsi="Arial" w:cs="Arial"/>
          <w:sz w:val="20"/>
          <w:szCs w:val="20"/>
          <w:lang w:eastAsia="en-US"/>
        </w:rPr>
      </w:pPr>
      <w:r w:rsidRPr="001B6092">
        <w:rPr>
          <w:rFonts w:ascii="Arial" w:hAnsi="Arial" w:cs="Arial"/>
          <w:sz w:val="20"/>
          <w:szCs w:val="20"/>
          <w:lang w:eastAsia="en-US"/>
        </w:rPr>
        <w:t>spremljanje ugotovljenih napak ter predlaganje ukrepov za nemoteno delovanje;</w:t>
      </w:r>
    </w:p>
    <w:p w14:paraId="2F8A38AE" w14:textId="77777777" w:rsidR="001B6092" w:rsidRPr="001B6092" w:rsidRDefault="001B6092" w:rsidP="001B6092">
      <w:pPr>
        <w:numPr>
          <w:ilvl w:val="0"/>
          <w:numId w:val="44"/>
        </w:numPr>
        <w:spacing w:line="260" w:lineRule="atLeast"/>
        <w:jc w:val="both"/>
        <w:rPr>
          <w:rFonts w:ascii="Arial" w:hAnsi="Arial" w:cs="Arial"/>
          <w:sz w:val="20"/>
          <w:szCs w:val="20"/>
          <w:lang w:eastAsia="en-US"/>
        </w:rPr>
      </w:pPr>
      <w:r w:rsidRPr="001B6092">
        <w:rPr>
          <w:rFonts w:ascii="Arial" w:hAnsi="Arial" w:cs="Arial"/>
          <w:sz w:val="20"/>
          <w:szCs w:val="20"/>
          <w:lang w:eastAsia="en-US"/>
        </w:rPr>
        <w:t>pravočasno usklajevanje rešitve z vsemi zakonskimi zahtevami, ko bodo te veljavne;</w:t>
      </w:r>
    </w:p>
    <w:p w14:paraId="64AD3683" w14:textId="77777777" w:rsidR="001B6092" w:rsidRPr="001B6092" w:rsidRDefault="001B6092" w:rsidP="001B6092">
      <w:pPr>
        <w:numPr>
          <w:ilvl w:val="0"/>
          <w:numId w:val="44"/>
        </w:numPr>
        <w:spacing w:line="260" w:lineRule="atLeast"/>
        <w:jc w:val="both"/>
        <w:rPr>
          <w:rFonts w:ascii="Arial" w:hAnsi="Arial" w:cs="Arial"/>
          <w:sz w:val="20"/>
          <w:szCs w:val="20"/>
          <w:lang w:eastAsia="en-US"/>
        </w:rPr>
      </w:pPr>
      <w:r w:rsidRPr="001B6092">
        <w:rPr>
          <w:rFonts w:ascii="Arial" w:hAnsi="Arial" w:cs="Arial"/>
          <w:sz w:val="20"/>
          <w:szCs w:val="20"/>
          <w:lang w:eastAsia="en-US"/>
        </w:rPr>
        <w:lastRenderedPageBreak/>
        <w:t xml:space="preserve">mesečni kontrolni preventivni pregledi in nadzor nad delovanjem rešitve z mesečnim poročilom; </w:t>
      </w:r>
    </w:p>
    <w:p w14:paraId="64112E7B" w14:textId="77777777" w:rsidR="001B6092" w:rsidRPr="001B6092" w:rsidRDefault="001B6092" w:rsidP="001B6092">
      <w:pPr>
        <w:numPr>
          <w:ilvl w:val="0"/>
          <w:numId w:val="44"/>
        </w:numPr>
        <w:spacing w:line="260" w:lineRule="atLeast"/>
        <w:jc w:val="both"/>
        <w:rPr>
          <w:rFonts w:ascii="Arial" w:hAnsi="Arial" w:cs="Arial"/>
          <w:sz w:val="20"/>
          <w:szCs w:val="20"/>
          <w:lang w:eastAsia="en-US"/>
        </w:rPr>
      </w:pPr>
      <w:r w:rsidRPr="001B6092">
        <w:rPr>
          <w:rFonts w:ascii="Arial" w:hAnsi="Arial" w:cs="Arial"/>
          <w:sz w:val="20"/>
          <w:szCs w:val="20"/>
          <w:lang w:eastAsia="en-US"/>
        </w:rPr>
        <w:t>kontrolni preventivni pregledi in nadzor nad delovanjem rešitve v dogovoru z naročnikom;</w:t>
      </w:r>
    </w:p>
    <w:p w14:paraId="02311E4C" w14:textId="77777777" w:rsidR="001B6092" w:rsidRPr="001B6092" w:rsidRDefault="001B6092" w:rsidP="001B6092">
      <w:pPr>
        <w:numPr>
          <w:ilvl w:val="0"/>
          <w:numId w:val="44"/>
        </w:numPr>
        <w:spacing w:line="260" w:lineRule="atLeast"/>
        <w:jc w:val="both"/>
        <w:rPr>
          <w:rFonts w:ascii="Arial" w:hAnsi="Arial" w:cs="Arial"/>
          <w:sz w:val="20"/>
          <w:szCs w:val="20"/>
          <w:lang w:eastAsia="en-US"/>
        </w:rPr>
      </w:pPr>
      <w:r w:rsidRPr="001B6092">
        <w:rPr>
          <w:rFonts w:ascii="Arial" w:hAnsi="Arial" w:cs="Arial"/>
          <w:sz w:val="20"/>
          <w:szCs w:val="20"/>
          <w:lang w:eastAsia="en-US"/>
        </w:rPr>
        <w:t>izvajanje podpore uporabnikom, odgovori na vprašanja in svetovanje glede uporabe;</w:t>
      </w:r>
    </w:p>
    <w:p w14:paraId="3163F585" w14:textId="77777777" w:rsidR="001B6092" w:rsidRPr="001B6092" w:rsidRDefault="001B6092" w:rsidP="001B6092">
      <w:pPr>
        <w:numPr>
          <w:ilvl w:val="0"/>
          <w:numId w:val="44"/>
        </w:numPr>
        <w:spacing w:line="260" w:lineRule="atLeast"/>
        <w:jc w:val="both"/>
        <w:rPr>
          <w:rFonts w:ascii="Arial" w:hAnsi="Arial" w:cs="Arial"/>
          <w:sz w:val="20"/>
          <w:szCs w:val="20"/>
          <w:lang w:eastAsia="en-US"/>
        </w:rPr>
      </w:pPr>
      <w:r w:rsidRPr="001B6092">
        <w:rPr>
          <w:rFonts w:ascii="Arial" w:hAnsi="Arial" w:cs="Arial"/>
          <w:sz w:val="20"/>
          <w:szCs w:val="20"/>
          <w:lang w:eastAsia="en-US"/>
        </w:rPr>
        <w:t>zagotavljanje prisotnosti odgovornih oseb predstavnikov naročnika na usklajevalnih sestankih;</w:t>
      </w:r>
    </w:p>
    <w:p w14:paraId="62CEB3BA" w14:textId="77777777" w:rsidR="001B6092" w:rsidRPr="001B6092" w:rsidRDefault="001B6092" w:rsidP="001B6092">
      <w:pPr>
        <w:numPr>
          <w:ilvl w:val="0"/>
          <w:numId w:val="44"/>
        </w:numPr>
        <w:spacing w:line="260" w:lineRule="atLeast"/>
        <w:jc w:val="both"/>
        <w:rPr>
          <w:rFonts w:ascii="Arial" w:hAnsi="Arial" w:cs="Arial"/>
          <w:sz w:val="20"/>
          <w:szCs w:val="20"/>
          <w:lang w:eastAsia="en-US"/>
        </w:rPr>
      </w:pPr>
      <w:r w:rsidRPr="001B6092">
        <w:rPr>
          <w:rFonts w:ascii="Arial" w:hAnsi="Arial" w:cs="Arial"/>
          <w:sz w:val="20"/>
          <w:szCs w:val="20"/>
          <w:lang w:eastAsia="en-US"/>
        </w:rPr>
        <w:t>ažuriranje obstoječe funkcionalnosti (predvsem usklajevanje s predpisi);</w:t>
      </w:r>
    </w:p>
    <w:p w14:paraId="2ED1D132" w14:textId="77777777" w:rsidR="001B6092" w:rsidRPr="001B6092" w:rsidRDefault="001B6092" w:rsidP="001B6092">
      <w:pPr>
        <w:numPr>
          <w:ilvl w:val="0"/>
          <w:numId w:val="44"/>
        </w:numPr>
        <w:spacing w:line="260" w:lineRule="atLeast"/>
        <w:jc w:val="both"/>
        <w:rPr>
          <w:rFonts w:ascii="Arial" w:hAnsi="Arial" w:cs="Arial"/>
          <w:sz w:val="20"/>
          <w:szCs w:val="20"/>
          <w:lang w:eastAsia="en-US"/>
        </w:rPr>
      </w:pPr>
      <w:r w:rsidRPr="001B6092">
        <w:rPr>
          <w:rFonts w:ascii="Arial" w:hAnsi="Arial" w:cs="Arial"/>
          <w:sz w:val="20"/>
          <w:szCs w:val="20"/>
          <w:lang w:eastAsia="en-US"/>
        </w:rPr>
        <w:t xml:space="preserve">dokumentiranje dela, dogovorov in sprememb v zvezi z osnovnim vzdrževanjem, vključno z vzdrževanjem uporabniških navodil in druge projektne dokumentacije iz osnovnega vzdrževanja in </w:t>
      </w:r>
    </w:p>
    <w:p w14:paraId="425330D9" w14:textId="77777777" w:rsidR="001B6092" w:rsidRPr="001B6092" w:rsidRDefault="001B6092" w:rsidP="001B6092">
      <w:pPr>
        <w:numPr>
          <w:ilvl w:val="0"/>
          <w:numId w:val="44"/>
        </w:numPr>
        <w:spacing w:line="260" w:lineRule="atLeast"/>
        <w:jc w:val="both"/>
        <w:rPr>
          <w:rFonts w:ascii="Arial" w:hAnsi="Arial" w:cs="Arial"/>
          <w:sz w:val="20"/>
          <w:szCs w:val="20"/>
          <w:lang w:eastAsia="en-US"/>
        </w:rPr>
      </w:pPr>
      <w:r w:rsidRPr="001B6092">
        <w:rPr>
          <w:rFonts w:ascii="Arial" w:hAnsi="Arial" w:cs="Arial"/>
          <w:sz w:val="20"/>
          <w:szCs w:val="20"/>
          <w:lang w:eastAsia="en-US"/>
        </w:rPr>
        <w:t xml:space="preserve">druge vzdrževalne aktivnosti po naročilu naročnika, ki ne presegajo predvidene mesečne vrednosti vzdrževalnine za osnovno vzdrževanje. </w:t>
      </w:r>
    </w:p>
    <w:p w14:paraId="0C85CBD4" w14:textId="77777777" w:rsidR="001B6092" w:rsidRPr="001B6092" w:rsidRDefault="001B6092" w:rsidP="001B6092">
      <w:pPr>
        <w:spacing w:line="260" w:lineRule="atLeast"/>
        <w:jc w:val="both"/>
        <w:rPr>
          <w:rFonts w:ascii="Arial" w:hAnsi="Arial" w:cs="Arial"/>
          <w:sz w:val="20"/>
          <w:szCs w:val="20"/>
          <w:lang w:eastAsia="en-US"/>
        </w:rPr>
      </w:pPr>
    </w:p>
    <w:p w14:paraId="03E93313"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Izvajalec v okviru osnovnega vzdrževanja zagotavlja:</w:t>
      </w:r>
    </w:p>
    <w:p w14:paraId="24591614" w14:textId="77777777" w:rsidR="001B6092" w:rsidRPr="001B6092" w:rsidRDefault="001B6092" w:rsidP="001B6092">
      <w:pPr>
        <w:numPr>
          <w:ilvl w:val="0"/>
          <w:numId w:val="45"/>
        </w:numPr>
        <w:spacing w:line="260" w:lineRule="atLeast"/>
        <w:jc w:val="both"/>
        <w:rPr>
          <w:rFonts w:ascii="Arial" w:hAnsi="Arial" w:cs="Arial"/>
          <w:sz w:val="20"/>
          <w:szCs w:val="20"/>
          <w:lang w:eastAsia="en-US"/>
        </w:rPr>
      </w:pPr>
      <w:r w:rsidRPr="001B6092">
        <w:rPr>
          <w:rFonts w:ascii="Arial" w:hAnsi="Arial" w:cs="Arial"/>
          <w:sz w:val="20"/>
          <w:szCs w:val="20"/>
          <w:lang w:eastAsia="en-US"/>
        </w:rPr>
        <w:t>nemoteno delovanje informacijske rešitve;</w:t>
      </w:r>
    </w:p>
    <w:p w14:paraId="08B0BD42" w14:textId="77777777" w:rsidR="001B6092" w:rsidRPr="001B6092" w:rsidRDefault="001B6092" w:rsidP="001B6092">
      <w:pPr>
        <w:numPr>
          <w:ilvl w:val="0"/>
          <w:numId w:val="45"/>
        </w:numPr>
        <w:spacing w:line="260" w:lineRule="atLeast"/>
        <w:jc w:val="both"/>
        <w:rPr>
          <w:rFonts w:ascii="Arial" w:hAnsi="Arial" w:cs="Arial"/>
          <w:sz w:val="20"/>
          <w:szCs w:val="20"/>
          <w:lang w:eastAsia="en-US"/>
        </w:rPr>
      </w:pPr>
      <w:r w:rsidRPr="001B6092">
        <w:rPr>
          <w:rFonts w:ascii="Arial" w:hAnsi="Arial" w:cs="Arial"/>
          <w:sz w:val="20"/>
          <w:szCs w:val="20"/>
          <w:lang w:eastAsia="en-US"/>
        </w:rPr>
        <w:t>usklajenost rešitve z nadgradnjami standardne sistemske programske opreme in vseh orodij, ki so potrebni za delovanje aplikacije rešitve;</w:t>
      </w:r>
    </w:p>
    <w:p w14:paraId="7F594518" w14:textId="77777777" w:rsidR="001B6092" w:rsidRPr="001B6092" w:rsidRDefault="001B6092" w:rsidP="001B6092">
      <w:pPr>
        <w:numPr>
          <w:ilvl w:val="0"/>
          <w:numId w:val="45"/>
        </w:numPr>
        <w:spacing w:line="260" w:lineRule="atLeast"/>
        <w:jc w:val="both"/>
        <w:rPr>
          <w:rFonts w:ascii="Arial" w:hAnsi="Arial" w:cs="Arial"/>
          <w:sz w:val="20"/>
          <w:szCs w:val="20"/>
          <w:lang w:eastAsia="en-US"/>
        </w:rPr>
      </w:pPr>
      <w:r w:rsidRPr="001B6092">
        <w:rPr>
          <w:rFonts w:ascii="Arial" w:hAnsi="Arial" w:cs="Arial"/>
          <w:sz w:val="20"/>
          <w:szCs w:val="20"/>
          <w:lang w:eastAsia="en-US"/>
        </w:rPr>
        <w:t>da so vsi pogovori in usklajevalni sestanki pri naročniku, ki so vezani na potek vzdrževanja in zagotavljanja nemotenega izvajanja storitev, predmet vzdrževanja. Naročnik ima pravico določiti kraj in trajanje pogovorov;</w:t>
      </w:r>
    </w:p>
    <w:p w14:paraId="1EBCABCC" w14:textId="77777777" w:rsidR="001B6092" w:rsidRPr="001B6092" w:rsidRDefault="001B6092" w:rsidP="001B6092">
      <w:pPr>
        <w:numPr>
          <w:ilvl w:val="0"/>
          <w:numId w:val="45"/>
        </w:numPr>
        <w:spacing w:line="260" w:lineRule="atLeast"/>
        <w:jc w:val="both"/>
        <w:rPr>
          <w:rFonts w:ascii="Arial" w:hAnsi="Arial" w:cs="Arial"/>
          <w:sz w:val="20"/>
          <w:szCs w:val="20"/>
          <w:lang w:eastAsia="en-US"/>
        </w:rPr>
      </w:pPr>
      <w:r w:rsidRPr="001B6092">
        <w:rPr>
          <w:rFonts w:ascii="Arial" w:hAnsi="Arial" w:cs="Arial"/>
          <w:sz w:val="20"/>
          <w:szCs w:val="20"/>
          <w:lang w:eastAsia="en-US"/>
        </w:rPr>
        <w:t>podporo pri prevzemu, obdelavi in posredovanju podatkov zunanjim deležnikom pri pripravi standardnih in vnaprej določenih poročil;</w:t>
      </w:r>
    </w:p>
    <w:p w14:paraId="4717712C" w14:textId="77777777" w:rsidR="001B6092" w:rsidRPr="001B6092" w:rsidRDefault="001B6092" w:rsidP="001B6092">
      <w:pPr>
        <w:numPr>
          <w:ilvl w:val="0"/>
          <w:numId w:val="45"/>
        </w:numPr>
        <w:spacing w:line="260" w:lineRule="atLeast"/>
        <w:jc w:val="both"/>
        <w:rPr>
          <w:rFonts w:ascii="Arial" w:hAnsi="Arial" w:cs="Arial"/>
          <w:sz w:val="20"/>
          <w:szCs w:val="20"/>
          <w:lang w:eastAsia="en-US"/>
        </w:rPr>
      </w:pPr>
      <w:r w:rsidRPr="001B6092">
        <w:rPr>
          <w:rFonts w:ascii="Arial" w:hAnsi="Arial" w:cs="Arial"/>
          <w:sz w:val="20"/>
          <w:szCs w:val="20"/>
          <w:lang w:eastAsia="en-US"/>
        </w:rPr>
        <w:t>vzdrževanje šifrantov, za katere ni predvideno, da bi jih lahko vzdrževali uporabniki sami skozi uporabniški vmesnik;</w:t>
      </w:r>
    </w:p>
    <w:p w14:paraId="695D8A6F" w14:textId="77777777" w:rsidR="001B6092" w:rsidRPr="001B6092" w:rsidRDefault="001B6092" w:rsidP="001B6092">
      <w:pPr>
        <w:numPr>
          <w:ilvl w:val="0"/>
          <w:numId w:val="45"/>
        </w:numPr>
        <w:spacing w:line="260" w:lineRule="atLeast"/>
        <w:jc w:val="both"/>
        <w:rPr>
          <w:rFonts w:ascii="Arial" w:hAnsi="Arial" w:cs="Arial"/>
          <w:sz w:val="20"/>
          <w:szCs w:val="20"/>
          <w:lang w:eastAsia="en-US"/>
        </w:rPr>
      </w:pPr>
      <w:r w:rsidRPr="001B6092">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4494C247" w14:textId="77777777" w:rsidR="001B6092" w:rsidRPr="001B6092" w:rsidRDefault="001B6092" w:rsidP="001B6092">
      <w:pPr>
        <w:spacing w:line="260" w:lineRule="atLeast"/>
        <w:jc w:val="both"/>
        <w:rPr>
          <w:rFonts w:ascii="Arial" w:hAnsi="Arial" w:cs="Arial"/>
          <w:sz w:val="20"/>
          <w:szCs w:val="20"/>
          <w:lang w:eastAsia="en-US"/>
        </w:rPr>
      </w:pPr>
    </w:p>
    <w:p w14:paraId="19EE0499"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5B331D26" w14:textId="77777777" w:rsidR="001B6092" w:rsidRPr="001B6092" w:rsidRDefault="001B6092" w:rsidP="001B6092">
      <w:pPr>
        <w:keepNext/>
        <w:spacing w:line="260" w:lineRule="atLeast"/>
        <w:jc w:val="center"/>
        <w:rPr>
          <w:rFonts w:ascii="Arial" w:hAnsi="Arial" w:cs="Arial"/>
          <w:sz w:val="20"/>
          <w:szCs w:val="20"/>
        </w:rPr>
      </w:pPr>
    </w:p>
    <w:p w14:paraId="52F22427" w14:textId="77777777" w:rsidR="001B6092" w:rsidRPr="001B6092" w:rsidRDefault="001B6092" w:rsidP="001B6092">
      <w:pPr>
        <w:keepNext/>
        <w:numPr>
          <w:ilvl w:val="0"/>
          <w:numId w:val="36"/>
        </w:numPr>
        <w:spacing w:line="260" w:lineRule="atLeast"/>
        <w:ind w:left="0"/>
        <w:contextualSpacing/>
        <w:jc w:val="center"/>
        <w:rPr>
          <w:rFonts w:ascii="Arial" w:hAnsi="Arial" w:cs="Arial"/>
          <w:sz w:val="20"/>
          <w:szCs w:val="20"/>
        </w:rPr>
      </w:pPr>
      <w:r w:rsidRPr="001B6092">
        <w:rPr>
          <w:rFonts w:ascii="Arial" w:hAnsi="Arial" w:cs="Arial"/>
          <w:sz w:val="20"/>
          <w:szCs w:val="20"/>
        </w:rPr>
        <w:t>člen</w:t>
      </w:r>
    </w:p>
    <w:p w14:paraId="2E61D4D8" w14:textId="77777777" w:rsidR="001B6092" w:rsidRPr="001B6092" w:rsidRDefault="001B6092" w:rsidP="001B6092">
      <w:pPr>
        <w:keepNext/>
        <w:spacing w:line="260" w:lineRule="atLeast"/>
        <w:jc w:val="center"/>
        <w:rPr>
          <w:rFonts w:ascii="Arial" w:hAnsi="Arial" w:cs="Arial"/>
          <w:sz w:val="20"/>
          <w:szCs w:val="20"/>
        </w:rPr>
      </w:pPr>
      <w:r w:rsidRPr="001B6092">
        <w:rPr>
          <w:rFonts w:ascii="Arial" w:hAnsi="Arial" w:cs="Arial"/>
          <w:sz w:val="20"/>
          <w:szCs w:val="20"/>
        </w:rPr>
        <w:t>(odprava napak)</w:t>
      </w:r>
    </w:p>
    <w:p w14:paraId="7A2F32CA" w14:textId="77777777" w:rsidR="001B6092" w:rsidRPr="001B6092" w:rsidRDefault="001B6092" w:rsidP="001B6092">
      <w:pPr>
        <w:spacing w:line="260" w:lineRule="atLeast"/>
        <w:jc w:val="both"/>
        <w:rPr>
          <w:rFonts w:ascii="Arial" w:hAnsi="Arial" w:cs="Arial"/>
          <w:sz w:val="20"/>
          <w:szCs w:val="20"/>
          <w:lang w:eastAsia="en-US"/>
        </w:rPr>
      </w:pPr>
    </w:p>
    <w:p w14:paraId="7FBC64CB" w14:textId="77777777" w:rsidR="001B6092" w:rsidRPr="001B6092" w:rsidRDefault="001B6092" w:rsidP="001B6092">
      <w:pPr>
        <w:spacing w:line="260" w:lineRule="atLeast"/>
        <w:jc w:val="both"/>
        <w:rPr>
          <w:rFonts w:ascii="Arial" w:hAnsi="Arial" w:cs="Arial"/>
          <w:sz w:val="20"/>
          <w:szCs w:val="20"/>
        </w:rPr>
      </w:pPr>
      <w:r w:rsidRPr="001B6092">
        <w:rPr>
          <w:rFonts w:ascii="Arial" w:hAnsi="Arial" w:cs="Arial"/>
          <w:sz w:val="20"/>
          <w:szCs w:val="20"/>
        </w:rPr>
        <w:t xml:space="preserve">Napako pogodbeni stranki definirata kot nedelovanje </w:t>
      </w:r>
      <w:r w:rsidRPr="001B6092">
        <w:rPr>
          <w:rFonts w:ascii="Arial" w:hAnsi="Arial" w:cs="Arial"/>
          <w:sz w:val="20"/>
          <w:szCs w:val="20"/>
          <w:lang w:eastAsia="ar-SA"/>
        </w:rPr>
        <w:t xml:space="preserve">rešitve, </w:t>
      </w:r>
      <w:r w:rsidRPr="001B6092">
        <w:rPr>
          <w:rFonts w:ascii="Arial" w:hAnsi="Arial" w:cs="Arial"/>
          <w:sz w:val="20"/>
          <w:szCs w:val="20"/>
        </w:rPr>
        <w:t>oziroma delovanje, ki ni v skladu z zahtevami, določenimi v specifikaciji oziroma tistimi, ki so z izvajalcem naknadno sporazumno dogovorjene oziroma z navodili za uporabo rešitve. Napake se delijo glede na resnost, od česar je odvisna tudi hitrost oziroma nujnost odprave:</w:t>
      </w:r>
    </w:p>
    <w:p w14:paraId="7973B1DC" w14:textId="77777777" w:rsidR="001B6092" w:rsidRPr="001B6092" w:rsidRDefault="001B6092" w:rsidP="001B6092">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7081"/>
      </w:tblGrid>
      <w:tr w:rsidR="001B6092" w:rsidRPr="001B6092" w14:paraId="3EED36FD" w14:textId="77777777" w:rsidTr="00664405">
        <w:tc>
          <w:tcPr>
            <w:tcW w:w="2093" w:type="dxa"/>
            <w:shd w:val="clear" w:color="auto" w:fill="auto"/>
          </w:tcPr>
          <w:p w14:paraId="667B3756" w14:textId="77777777" w:rsidR="001B6092" w:rsidRPr="001B6092" w:rsidRDefault="001B6092" w:rsidP="001B6092">
            <w:pPr>
              <w:spacing w:line="260" w:lineRule="atLeast"/>
              <w:rPr>
                <w:rFonts w:ascii="Arial" w:hAnsi="Arial" w:cs="Arial"/>
                <w:b/>
                <w:sz w:val="20"/>
                <w:szCs w:val="20"/>
              </w:rPr>
            </w:pPr>
            <w:r w:rsidRPr="001B6092">
              <w:rPr>
                <w:rFonts w:ascii="Arial" w:hAnsi="Arial" w:cs="Arial"/>
                <w:b/>
                <w:sz w:val="20"/>
                <w:szCs w:val="20"/>
              </w:rPr>
              <w:t>Kategorija</w:t>
            </w:r>
          </w:p>
        </w:tc>
        <w:tc>
          <w:tcPr>
            <w:tcW w:w="7119" w:type="dxa"/>
            <w:shd w:val="clear" w:color="auto" w:fill="auto"/>
          </w:tcPr>
          <w:p w14:paraId="2006C62C" w14:textId="77777777" w:rsidR="001B6092" w:rsidRPr="001B6092" w:rsidRDefault="001B6092" w:rsidP="001B6092">
            <w:pPr>
              <w:spacing w:line="260" w:lineRule="atLeast"/>
              <w:rPr>
                <w:rFonts w:ascii="Arial" w:hAnsi="Arial" w:cs="Arial"/>
                <w:b/>
                <w:sz w:val="20"/>
                <w:szCs w:val="20"/>
              </w:rPr>
            </w:pPr>
            <w:r w:rsidRPr="001B6092">
              <w:rPr>
                <w:rFonts w:ascii="Arial" w:hAnsi="Arial" w:cs="Arial"/>
                <w:b/>
                <w:sz w:val="20"/>
                <w:szCs w:val="20"/>
              </w:rPr>
              <w:t>Opis</w:t>
            </w:r>
          </w:p>
        </w:tc>
      </w:tr>
      <w:tr w:rsidR="001B6092" w:rsidRPr="001B6092" w14:paraId="5D1F3436" w14:textId="77777777" w:rsidTr="00664405">
        <w:tc>
          <w:tcPr>
            <w:tcW w:w="2093" w:type="dxa"/>
            <w:shd w:val="clear" w:color="auto" w:fill="auto"/>
          </w:tcPr>
          <w:p w14:paraId="2D6359CF" w14:textId="77777777" w:rsidR="001B6092" w:rsidRPr="001B6092" w:rsidRDefault="001B6092" w:rsidP="001B6092">
            <w:pPr>
              <w:spacing w:line="260" w:lineRule="atLeast"/>
              <w:rPr>
                <w:rFonts w:ascii="Arial" w:hAnsi="Arial" w:cs="Arial"/>
                <w:sz w:val="20"/>
                <w:szCs w:val="20"/>
              </w:rPr>
            </w:pPr>
            <w:r w:rsidRPr="001B6092">
              <w:rPr>
                <w:rFonts w:ascii="Arial" w:hAnsi="Arial" w:cs="Arial"/>
                <w:sz w:val="20"/>
                <w:szCs w:val="20"/>
              </w:rPr>
              <w:t>Kritična napaka</w:t>
            </w:r>
          </w:p>
        </w:tc>
        <w:tc>
          <w:tcPr>
            <w:tcW w:w="7119" w:type="dxa"/>
            <w:shd w:val="clear" w:color="auto" w:fill="auto"/>
          </w:tcPr>
          <w:p w14:paraId="57792221" w14:textId="77777777" w:rsidR="001B6092" w:rsidRPr="001B6092" w:rsidRDefault="001B6092" w:rsidP="001B6092">
            <w:pPr>
              <w:spacing w:line="260" w:lineRule="atLeast"/>
              <w:rPr>
                <w:rFonts w:ascii="Arial" w:hAnsi="Arial" w:cs="Arial"/>
                <w:sz w:val="20"/>
                <w:szCs w:val="20"/>
              </w:rPr>
            </w:pPr>
            <w:r w:rsidRPr="001B6092">
              <w:rPr>
                <w:rFonts w:ascii="Arial" w:hAnsi="Arial" w:cs="Arial"/>
                <w:sz w:val="20"/>
                <w:szCs w:val="20"/>
              </w:rPr>
              <w:t>sistem ne deluje v celoti ali ne delujejo njegove ključne funkcionalnosti</w:t>
            </w:r>
          </w:p>
        </w:tc>
      </w:tr>
      <w:tr w:rsidR="001B6092" w:rsidRPr="001B6092" w14:paraId="144EBFAD" w14:textId="77777777" w:rsidTr="00664405">
        <w:tc>
          <w:tcPr>
            <w:tcW w:w="2093" w:type="dxa"/>
            <w:shd w:val="clear" w:color="auto" w:fill="auto"/>
          </w:tcPr>
          <w:p w14:paraId="1122EEDC" w14:textId="77777777" w:rsidR="001B6092" w:rsidRPr="001B6092" w:rsidRDefault="001B6092" w:rsidP="001B6092">
            <w:pPr>
              <w:spacing w:line="260" w:lineRule="atLeast"/>
              <w:rPr>
                <w:rFonts w:ascii="Arial" w:hAnsi="Arial" w:cs="Arial"/>
                <w:sz w:val="20"/>
                <w:szCs w:val="20"/>
              </w:rPr>
            </w:pPr>
            <w:r w:rsidRPr="001B6092">
              <w:rPr>
                <w:rFonts w:ascii="Arial" w:hAnsi="Arial" w:cs="Arial"/>
                <w:sz w:val="20"/>
                <w:szCs w:val="20"/>
              </w:rPr>
              <w:t>Resna napaka</w:t>
            </w:r>
          </w:p>
        </w:tc>
        <w:tc>
          <w:tcPr>
            <w:tcW w:w="7119" w:type="dxa"/>
            <w:shd w:val="clear" w:color="auto" w:fill="auto"/>
          </w:tcPr>
          <w:p w14:paraId="04322F57" w14:textId="77777777" w:rsidR="001B6092" w:rsidRPr="001B6092" w:rsidRDefault="001B6092" w:rsidP="001B6092">
            <w:pPr>
              <w:spacing w:line="260" w:lineRule="atLeast"/>
              <w:rPr>
                <w:rFonts w:ascii="Arial" w:hAnsi="Arial" w:cs="Arial"/>
                <w:sz w:val="20"/>
                <w:szCs w:val="20"/>
              </w:rPr>
            </w:pPr>
            <w:r w:rsidRPr="001B6092">
              <w:rPr>
                <w:rFonts w:ascii="Arial" w:hAnsi="Arial" w:cs="Arial"/>
                <w:sz w:val="20"/>
                <w:szCs w:val="20"/>
              </w:rPr>
              <w:t>sistem deluje, a je delo oteženo</w:t>
            </w:r>
          </w:p>
        </w:tc>
      </w:tr>
      <w:tr w:rsidR="001B6092" w:rsidRPr="001B6092" w14:paraId="794E179A" w14:textId="77777777" w:rsidTr="00664405">
        <w:tc>
          <w:tcPr>
            <w:tcW w:w="2093" w:type="dxa"/>
            <w:shd w:val="clear" w:color="auto" w:fill="auto"/>
          </w:tcPr>
          <w:p w14:paraId="2C1C03A0" w14:textId="77777777" w:rsidR="001B6092" w:rsidRPr="001B6092" w:rsidRDefault="001B6092" w:rsidP="001B6092">
            <w:pPr>
              <w:spacing w:line="260" w:lineRule="atLeast"/>
              <w:rPr>
                <w:rFonts w:ascii="Arial" w:hAnsi="Arial" w:cs="Arial"/>
                <w:sz w:val="20"/>
                <w:szCs w:val="20"/>
              </w:rPr>
            </w:pPr>
            <w:r w:rsidRPr="001B6092">
              <w:rPr>
                <w:rFonts w:ascii="Arial" w:hAnsi="Arial" w:cs="Arial"/>
                <w:sz w:val="20"/>
                <w:szCs w:val="20"/>
              </w:rPr>
              <w:t>Manjša napaka</w:t>
            </w:r>
          </w:p>
        </w:tc>
        <w:tc>
          <w:tcPr>
            <w:tcW w:w="7119" w:type="dxa"/>
            <w:shd w:val="clear" w:color="auto" w:fill="auto"/>
          </w:tcPr>
          <w:p w14:paraId="49C3D84E" w14:textId="77777777" w:rsidR="001B6092" w:rsidRPr="001B6092" w:rsidRDefault="001B6092" w:rsidP="001B6092">
            <w:pPr>
              <w:spacing w:line="260" w:lineRule="atLeast"/>
              <w:rPr>
                <w:rFonts w:ascii="Arial" w:hAnsi="Arial" w:cs="Arial"/>
                <w:sz w:val="20"/>
                <w:szCs w:val="20"/>
              </w:rPr>
            </w:pPr>
            <w:r w:rsidRPr="001B6092">
              <w:rPr>
                <w:rFonts w:ascii="Arial" w:hAnsi="Arial" w:cs="Arial"/>
                <w:sz w:val="20"/>
                <w:szCs w:val="20"/>
              </w:rPr>
              <w:t>ne vpliva bistveno na funkcionalnost IS</w:t>
            </w:r>
          </w:p>
        </w:tc>
      </w:tr>
    </w:tbl>
    <w:p w14:paraId="43EC6508" w14:textId="77777777" w:rsidR="001B6092" w:rsidRPr="001B6092" w:rsidRDefault="001B6092" w:rsidP="001B6092">
      <w:pPr>
        <w:spacing w:line="260" w:lineRule="atLeast"/>
        <w:rPr>
          <w:rFonts w:ascii="Arial" w:hAnsi="Arial" w:cs="Arial"/>
          <w:sz w:val="20"/>
          <w:szCs w:val="20"/>
        </w:rPr>
      </w:pPr>
    </w:p>
    <w:p w14:paraId="5EECC7EF" w14:textId="77777777" w:rsidR="001B6092" w:rsidRPr="001B6092" w:rsidRDefault="001B6092" w:rsidP="001B6092">
      <w:pPr>
        <w:spacing w:line="260" w:lineRule="atLeast"/>
        <w:jc w:val="both"/>
        <w:rPr>
          <w:rFonts w:ascii="Arial" w:hAnsi="Arial" w:cs="Arial"/>
          <w:sz w:val="20"/>
          <w:szCs w:val="20"/>
        </w:rPr>
      </w:pPr>
      <w:r w:rsidRPr="001B6092">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B6092" w:rsidRPr="001B6092" w14:paraId="64C57AD0" w14:textId="77777777" w:rsidTr="00664405">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3CBF0879" w14:textId="77777777" w:rsidR="001B6092" w:rsidRPr="001B6092" w:rsidRDefault="001B6092" w:rsidP="001B6092">
            <w:pPr>
              <w:keepNext/>
              <w:keepLines/>
              <w:spacing w:line="260" w:lineRule="atLeast"/>
              <w:jc w:val="center"/>
              <w:rPr>
                <w:rFonts w:ascii="Arial" w:hAnsi="Arial" w:cs="Arial"/>
                <w:b/>
                <w:caps/>
                <w:color w:val="FFFFFF"/>
                <w:sz w:val="20"/>
                <w:szCs w:val="20"/>
              </w:rPr>
            </w:pPr>
            <w:r w:rsidRPr="001B6092">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07B4CBF9" w14:textId="77777777" w:rsidR="001B6092" w:rsidRPr="001B6092" w:rsidRDefault="001B6092" w:rsidP="001B6092">
            <w:pPr>
              <w:keepNext/>
              <w:keepLines/>
              <w:spacing w:line="260" w:lineRule="atLeast"/>
              <w:jc w:val="center"/>
              <w:rPr>
                <w:rFonts w:ascii="Arial" w:hAnsi="Arial" w:cs="Arial"/>
                <w:b/>
                <w:caps/>
                <w:color w:val="FFFFFF"/>
                <w:sz w:val="20"/>
                <w:szCs w:val="20"/>
              </w:rPr>
            </w:pPr>
            <w:r w:rsidRPr="001B6092">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3E01C3E8" w14:textId="77777777" w:rsidR="001B6092" w:rsidRPr="001B6092" w:rsidRDefault="001B6092" w:rsidP="001B6092">
            <w:pPr>
              <w:keepNext/>
              <w:keepLines/>
              <w:spacing w:line="260" w:lineRule="atLeast"/>
              <w:jc w:val="center"/>
              <w:rPr>
                <w:rFonts w:ascii="Arial" w:hAnsi="Arial" w:cs="Arial"/>
                <w:b/>
                <w:color w:val="FFFFFF"/>
                <w:sz w:val="20"/>
                <w:szCs w:val="20"/>
              </w:rPr>
            </w:pPr>
            <w:r w:rsidRPr="001B6092">
              <w:rPr>
                <w:rFonts w:ascii="Arial" w:hAnsi="Arial" w:cs="Arial"/>
                <w:b/>
                <w:color w:val="FFFFFF"/>
                <w:sz w:val="20"/>
                <w:szCs w:val="20"/>
              </w:rPr>
              <w:t>Čas odprave</w:t>
            </w:r>
          </w:p>
        </w:tc>
      </w:tr>
      <w:tr w:rsidR="001B6092" w:rsidRPr="001B6092" w14:paraId="6AC8560C" w14:textId="77777777" w:rsidTr="00664405">
        <w:tc>
          <w:tcPr>
            <w:tcW w:w="1696" w:type="dxa"/>
            <w:tcBorders>
              <w:top w:val="single" w:sz="4" w:space="0" w:color="000000"/>
              <w:left w:val="single" w:sz="4" w:space="0" w:color="000000"/>
              <w:bottom w:val="dotted" w:sz="4" w:space="0" w:color="auto"/>
              <w:right w:val="single" w:sz="4" w:space="0" w:color="000000"/>
            </w:tcBorders>
            <w:vAlign w:val="center"/>
          </w:tcPr>
          <w:p w14:paraId="07056E1C" w14:textId="77777777" w:rsidR="001B6092" w:rsidRPr="001B6092" w:rsidRDefault="001B6092" w:rsidP="001B6092">
            <w:pPr>
              <w:keepNext/>
              <w:keepLines/>
              <w:spacing w:line="260" w:lineRule="atLeast"/>
              <w:rPr>
                <w:rFonts w:ascii="Arial" w:hAnsi="Arial" w:cs="Arial"/>
                <w:sz w:val="20"/>
                <w:szCs w:val="20"/>
              </w:rPr>
            </w:pPr>
            <w:r w:rsidRPr="001B6092">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765DD4E7" w14:textId="77777777" w:rsidR="001B6092" w:rsidRPr="001B6092" w:rsidRDefault="001B6092" w:rsidP="001B6092">
            <w:pPr>
              <w:keepNext/>
              <w:keepLines/>
              <w:spacing w:line="260" w:lineRule="atLeast"/>
              <w:jc w:val="center"/>
              <w:rPr>
                <w:rFonts w:ascii="Arial" w:hAnsi="Arial" w:cs="Arial"/>
                <w:sz w:val="20"/>
                <w:szCs w:val="20"/>
              </w:rPr>
            </w:pPr>
            <w:r w:rsidRPr="001B6092">
              <w:rPr>
                <w:rFonts w:ascii="Arial" w:hAnsi="Arial" w:cs="Arial"/>
                <w:sz w:val="20"/>
                <w:szCs w:val="20"/>
              </w:rPr>
              <w:t>do 1 ura</w:t>
            </w:r>
          </w:p>
        </w:tc>
        <w:tc>
          <w:tcPr>
            <w:tcW w:w="5670" w:type="dxa"/>
            <w:tcBorders>
              <w:top w:val="single" w:sz="4" w:space="0" w:color="000000"/>
              <w:left w:val="single" w:sz="4" w:space="0" w:color="000000"/>
              <w:bottom w:val="dotted" w:sz="4" w:space="0" w:color="auto"/>
              <w:right w:val="single" w:sz="4" w:space="0" w:color="000000"/>
            </w:tcBorders>
          </w:tcPr>
          <w:p w14:paraId="08BD8C9F" w14:textId="77777777" w:rsidR="001B6092" w:rsidRPr="001B6092" w:rsidRDefault="001B6092" w:rsidP="001B6092">
            <w:pPr>
              <w:keepNext/>
              <w:keepLines/>
              <w:spacing w:line="260" w:lineRule="atLeast"/>
              <w:rPr>
                <w:rFonts w:ascii="Arial" w:hAnsi="Arial" w:cs="Arial"/>
                <w:sz w:val="20"/>
                <w:szCs w:val="20"/>
              </w:rPr>
            </w:pPr>
            <w:r w:rsidRPr="001B6092">
              <w:rPr>
                <w:rFonts w:ascii="Arial" w:hAnsi="Arial" w:cs="Arial"/>
                <w:sz w:val="20"/>
                <w:szCs w:val="20"/>
                <w:lang w:eastAsia="en-US"/>
              </w:rPr>
              <w:t>neprekinjena intervencija do odprave napake</w:t>
            </w:r>
          </w:p>
        </w:tc>
      </w:tr>
      <w:tr w:rsidR="001B6092" w:rsidRPr="001B6092" w14:paraId="79F3A155" w14:textId="77777777" w:rsidTr="00664405">
        <w:tc>
          <w:tcPr>
            <w:tcW w:w="1696" w:type="dxa"/>
            <w:tcBorders>
              <w:top w:val="dotted" w:sz="4" w:space="0" w:color="auto"/>
              <w:left w:val="single" w:sz="4" w:space="0" w:color="000000"/>
              <w:bottom w:val="dotted" w:sz="4" w:space="0" w:color="auto"/>
              <w:right w:val="single" w:sz="4" w:space="0" w:color="000000"/>
            </w:tcBorders>
            <w:vAlign w:val="center"/>
          </w:tcPr>
          <w:p w14:paraId="229A0398" w14:textId="77777777" w:rsidR="001B6092" w:rsidRPr="001B6092" w:rsidRDefault="001B6092" w:rsidP="001B6092">
            <w:pPr>
              <w:keepNext/>
              <w:keepLines/>
              <w:spacing w:line="260" w:lineRule="atLeast"/>
              <w:rPr>
                <w:rFonts w:ascii="Arial" w:hAnsi="Arial" w:cs="Arial"/>
                <w:sz w:val="20"/>
                <w:szCs w:val="20"/>
              </w:rPr>
            </w:pPr>
            <w:r w:rsidRPr="001B6092">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0988B42A" w14:textId="77777777" w:rsidR="001B6092" w:rsidRPr="001B6092" w:rsidRDefault="001B6092" w:rsidP="001B6092">
            <w:pPr>
              <w:keepNext/>
              <w:keepLines/>
              <w:spacing w:line="260" w:lineRule="atLeast"/>
              <w:jc w:val="center"/>
              <w:rPr>
                <w:rFonts w:ascii="Arial" w:hAnsi="Arial" w:cs="Arial"/>
                <w:sz w:val="20"/>
                <w:szCs w:val="20"/>
              </w:rPr>
            </w:pPr>
            <w:r w:rsidRPr="001B6092">
              <w:rPr>
                <w:rFonts w:ascii="Arial" w:hAnsi="Arial" w:cs="Arial"/>
                <w:sz w:val="20"/>
                <w:szCs w:val="20"/>
              </w:rPr>
              <w:t>do 4 ure</w:t>
            </w:r>
          </w:p>
        </w:tc>
        <w:tc>
          <w:tcPr>
            <w:tcW w:w="5670" w:type="dxa"/>
            <w:tcBorders>
              <w:top w:val="dotted" w:sz="4" w:space="0" w:color="auto"/>
              <w:left w:val="single" w:sz="4" w:space="0" w:color="000000"/>
              <w:bottom w:val="dotted" w:sz="4" w:space="0" w:color="auto"/>
              <w:right w:val="single" w:sz="4" w:space="0" w:color="000000"/>
            </w:tcBorders>
          </w:tcPr>
          <w:p w14:paraId="5C746FD8" w14:textId="77777777" w:rsidR="001B6092" w:rsidRPr="001B6092" w:rsidRDefault="001B6092" w:rsidP="001B6092">
            <w:pPr>
              <w:keepNext/>
              <w:keepLines/>
              <w:spacing w:line="260" w:lineRule="atLeast"/>
              <w:rPr>
                <w:rFonts w:ascii="Arial" w:hAnsi="Arial" w:cs="Arial"/>
                <w:sz w:val="20"/>
                <w:szCs w:val="20"/>
              </w:rPr>
            </w:pPr>
            <w:r w:rsidRPr="001B6092">
              <w:rPr>
                <w:rFonts w:ascii="Arial" w:hAnsi="Arial" w:cs="Arial"/>
                <w:sz w:val="20"/>
                <w:szCs w:val="20"/>
                <w:lang w:eastAsia="en-US"/>
              </w:rPr>
              <w:t xml:space="preserve">neprekinjena intervencija do odprave napake </w:t>
            </w:r>
          </w:p>
        </w:tc>
      </w:tr>
      <w:tr w:rsidR="001B6092" w:rsidRPr="001B6092" w14:paraId="434D29AE" w14:textId="77777777" w:rsidTr="00664405">
        <w:tc>
          <w:tcPr>
            <w:tcW w:w="1696" w:type="dxa"/>
            <w:tcBorders>
              <w:top w:val="dotted" w:sz="4" w:space="0" w:color="auto"/>
              <w:left w:val="single" w:sz="4" w:space="0" w:color="000000"/>
              <w:bottom w:val="single" w:sz="4" w:space="0" w:color="000000"/>
              <w:right w:val="single" w:sz="4" w:space="0" w:color="000000"/>
            </w:tcBorders>
            <w:vAlign w:val="center"/>
          </w:tcPr>
          <w:p w14:paraId="1281415A" w14:textId="77777777" w:rsidR="001B6092" w:rsidRPr="001B6092" w:rsidRDefault="001B6092" w:rsidP="001B6092">
            <w:pPr>
              <w:keepNext/>
              <w:keepLines/>
              <w:spacing w:line="260" w:lineRule="atLeast"/>
              <w:rPr>
                <w:rFonts w:ascii="Arial" w:hAnsi="Arial" w:cs="Arial"/>
                <w:sz w:val="20"/>
                <w:szCs w:val="20"/>
              </w:rPr>
            </w:pPr>
            <w:r w:rsidRPr="001B6092">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03B4DCC3" w14:textId="77777777" w:rsidR="001B6092" w:rsidRPr="001B6092" w:rsidRDefault="001B6092" w:rsidP="001B6092">
            <w:pPr>
              <w:keepNext/>
              <w:keepLines/>
              <w:spacing w:line="260" w:lineRule="atLeast"/>
              <w:jc w:val="center"/>
              <w:rPr>
                <w:rFonts w:ascii="Arial" w:hAnsi="Arial" w:cs="Arial"/>
                <w:sz w:val="20"/>
                <w:szCs w:val="20"/>
              </w:rPr>
            </w:pPr>
            <w:r w:rsidRPr="001B6092">
              <w:rPr>
                <w:rFonts w:ascii="Arial" w:hAnsi="Arial" w:cs="Arial"/>
                <w:sz w:val="20"/>
                <w:szCs w:val="20"/>
              </w:rPr>
              <w:t>do 16 ur</w:t>
            </w:r>
          </w:p>
        </w:tc>
        <w:tc>
          <w:tcPr>
            <w:tcW w:w="5670" w:type="dxa"/>
            <w:tcBorders>
              <w:top w:val="dotted" w:sz="4" w:space="0" w:color="auto"/>
              <w:left w:val="single" w:sz="4" w:space="0" w:color="000000"/>
              <w:bottom w:val="single" w:sz="4" w:space="0" w:color="000000"/>
              <w:right w:val="single" w:sz="4" w:space="0" w:color="000000"/>
            </w:tcBorders>
          </w:tcPr>
          <w:p w14:paraId="4C85C7C2" w14:textId="77777777" w:rsidR="001B6092" w:rsidRPr="001B6092" w:rsidRDefault="001B6092" w:rsidP="001B6092">
            <w:pPr>
              <w:keepNext/>
              <w:keepLines/>
              <w:spacing w:line="260" w:lineRule="atLeast"/>
              <w:rPr>
                <w:rFonts w:ascii="Arial" w:hAnsi="Arial" w:cs="Arial"/>
                <w:sz w:val="20"/>
                <w:szCs w:val="20"/>
              </w:rPr>
            </w:pPr>
            <w:r w:rsidRPr="001B6092">
              <w:rPr>
                <w:rFonts w:ascii="Arial" w:hAnsi="Arial" w:cs="Arial"/>
                <w:sz w:val="20"/>
                <w:szCs w:val="20"/>
                <w:lang w:eastAsia="en-US"/>
              </w:rPr>
              <w:t xml:space="preserve">intervencija do odprave napake </w:t>
            </w:r>
            <w:r w:rsidRPr="001B6092">
              <w:rPr>
                <w:rFonts w:ascii="Arial" w:hAnsi="Arial" w:cs="Arial"/>
                <w:sz w:val="20"/>
                <w:szCs w:val="20"/>
              </w:rPr>
              <w:t>z možnimi prekinitvami po pisnem dogovoru z naročnikom</w:t>
            </w:r>
          </w:p>
        </w:tc>
      </w:tr>
    </w:tbl>
    <w:p w14:paraId="0244C7A4" w14:textId="77777777" w:rsidR="001B6092" w:rsidRPr="001B6092" w:rsidRDefault="001B6092" w:rsidP="001B6092">
      <w:pPr>
        <w:spacing w:line="260" w:lineRule="atLeast"/>
        <w:jc w:val="both"/>
        <w:rPr>
          <w:rFonts w:ascii="Arial" w:hAnsi="Arial" w:cs="Arial"/>
          <w:sz w:val="20"/>
          <w:szCs w:val="20"/>
        </w:rPr>
      </w:pPr>
    </w:p>
    <w:p w14:paraId="23AB805F" w14:textId="77777777" w:rsidR="001B6092" w:rsidRPr="001B6092" w:rsidRDefault="001B6092" w:rsidP="001B6092">
      <w:pPr>
        <w:spacing w:line="260" w:lineRule="atLeast"/>
        <w:jc w:val="both"/>
        <w:rPr>
          <w:rFonts w:ascii="Arial" w:hAnsi="Arial" w:cs="Arial"/>
          <w:sz w:val="20"/>
          <w:szCs w:val="20"/>
        </w:rPr>
      </w:pPr>
      <w:r w:rsidRPr="001B6092">
        <w:rPr>
          <w:rFonts w:ascii="Arial" w:hAnsi="Arial" w:cs="Arial"/>
          <w:sz w:val="20"/>
          <w:szCs w:val="20"/>
        </w:rPr>
        <w:t xml:space="preserve">Odzivni čas je čas, ki preteče od prejema prijave napake, do trenutka, ko izvajalec začne z odpravo napake. </w:t>
      </w:r>
    </w:p>
    <w:p w14:paraId="05689349" w14:textId="77777777" w:rsidR="001B6092" w:rsidRPr="001B6092" w:rsidRDefault="001B6092" w:rsidP="001B6092">
      <w:pPr>
        <w:spacing w:line="260" w:lineRule="atLeast"/>
        <w:jc w:val="both"/>
        <w:rPr>
          <w:rFonts w:ascii="Arial" w:hAnsi="Arial" w:cs="Arial"/>
          <w:sz w:val="20"/>
          <w:szCs w:val="20"/>
        </w:rPr>
      </w:pPr>
    </w:p>
    <w:p w14:paraId="17E708AD" w14:textId="77777777" w:rsidR="001B6092" w:rsidRPr="001B6092" w:rsidRDefault="001B6092" w:rsidP="001B6092">
      <w:pPr>
        <w:spacing w:line="260" w:lineRule="atLeast"/>
        <w:jc w:val="both"/>
        <w:rPr>
          <w:rFonts w:ascii="Arial" w:hAnsi="Arial" w:cs="Arial"/>
          <w:sz w:val="20"/>
          <w:szCs w:val="20"/>
        </w:rPr>
      </w:pPr>
      <w:r w:rsidRPr="001B6092">
        <w:rPr>
          <w:rFonts w:ascii="Arial" w:hAnsi="Arial" w:cs="Arial"/>
          <w:sz w:val="20"/>
          <w:szCs w:val="20"/>
        </w:rPr>
        <w:lastRenderedPageBreak/>
        <w:t xml:space="preserve">Čas odprave napake je čas od trenutka, ko izvajalec začne z odpravo napake, pa do njene odprave (oziroma zagotovitve funkcionalno nadomestne rešitve). </w:t>
      </w:r>
    </w:p>
    <w:p w14:paraId="15448E52" w14:textId="77777777" w:rsidR="001B6092" w:rsidRPr="001B6092" w:rsidRDefault="001B6092" w:rsidP="001B6092">
      <w:pPr>
        <w:spacing w:line="260" w:lineRule="atLeast"/>
        <w:jc w:val="both"/>
        <w:rPr>
          <w:rFonts w:ascii="Arial" w:hAnsi="Arial" w:cs="Arial"/>
          <w:sz w:val="20"/>
          <w:szCs w:val="20"/>
        </w:rPr>
      </w:pPr>
    </w:p>
    <w:p w14:paraId="02149F7B" w14:textId="77777777" w:rsidR="001B6092" w:rsidRPr="001B6092" w:rsidRDefault="001B6092" w:rsidP="001B6092">
      <w:pPr>
        <w:spacing w:line="260" w:lineRule="atLeast"/>
        <w:jc w:val="both"/>
        <w:rPr>
          <w:rFonts w:ascii="Arial" w:hAnsi="Arial" w:cs="Arial"/>
          <w:sz w:val="20"/>
          <w:szCs w:val="20"/>
        </w:rPr>
      </w:pPr>
      <w:r w:rsidRPr="001B6092">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1B6092">
        <w:rPr>
          <w:rFonts w:ascii="Arial" w:hAnsi="Arial" w:cs="Arial"/>
          <w:sz w:val="20"/>
          <w:szCs w:val="20"/>
          <w:lang w:eastAsia="en-US"/>
        </w:rPr>
        <w:t>ustrezno funkcionalno rešitev</w:t>
      </w:r>
      <w:r w:rsidRPr="001B6092">
        <w:rPr>
          <w:rFonts w:ascii="Arial" w:hAnsi="Arial" w:cs="Arial"/>
          <w:sz w:val="20"/>
          <w:szCs w:val="20"/>
        </w:rPr>
        <w:t xml:space="preserve"> in usklajevati nadaljnje aktivnosti tako, da bo delovni proces uporabnika nemoten.</w:t>
      </w:r>
    </w:p>
    <w:p w14:paraId="6C36F44B" w14:textId="77777777" w:rsidR="001B6092" w:rsidRPr="001B6092" w:rsidRDefault="001B6092" w:rsidP="001B6092">
      <w:pPr>
        <w:spacing w:line="260" w:lineRule="atLeast"/>
        <w:jc w:val="both"/>
        <w:rPr>
          <w:rFonts w:ascii="Arial" w:hAnsi="Arial" w:cs="Arial"/>
          <w:sz w:val="20"/>
          <w:szCs w:val="20"/>
        </w:rPr>
      </w:pPr>
    </w:p>
    <w:p w14:paraId="1346CD73"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Naročnik je dolžan napako prijaviti izvajalcu in potrditi zaključek odprave napak. Izvajalec mora odpravljati napako neprekinjeno do popolne odprave napake.</w:t>
      </w:r>
    </w:p>
    <w:p w14:paraId="1E44640F" w14:textId="77777777" w:rsidR="001B6092" w:rsidRPr="001B6092" w:rsidRDefault="001B6092" w:rsidP="001B6092">
      <w:pPr>
        <w:spacing w:line="260" w:lineRule="atLeast"/>
        <w:jc w:val="both"/>
        <w:rPr>
          <w:rFonts w:ascii="Arial" w:hAnsi="Arial" w:cs="Arial"/>
          <w:sz w:val="20"/>
          <w:szCs w:val="20"/>
          <w:lang w:eastAsia="en-US"/>
        </w:rPr>
      </w:pPr>
    </w:p>
    <w:p w14:paraId="40BF5E87"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Izvajalec bo upošteval delovni čas naročnika in fizični dostop ter administratorski dostop do sistemov ter svoje aktivnosti usklajeval z naročnikom.</w:t>
      </w:r>
    </w:p>
    <w:p w14:paraId="089A3B09" w14:textId="77777777" w:rsidR="001B6092" w:rsidRPr="001B6092" w:rsidRDefault="001B6092" w:rsidP="001B6092">
      <w:pPr>
        <w:spacing w:line="260" w:lineRule="atLeast"/>
        <w:jc w:val="both"/>
        <w:rPr>
          <w:rFonts w:ascii="Arial" w:hAnsi="Arial" w:cs="Arial"/>
          <w:sz w:val="20"/>
          <w:szCs w:val="20"/>
          <w:lang w:eastAsia="en-US"/>
        </w:rPr>
      </w:pPr>
    </w:p>
    <w:p w14:paraId="1FD78184" w14:textId="77777777" w:rsidR="001B6092" w:rsidRPr="001B6092" w:rsidRDefault="001B6092" w:rsidP="001B6092">
      <w:pPr>
        <w:suppressAutoHyphens/>
        <w:spacing w:line="260" w:lineRule="atLeast"/>
        <w:jc w:val="both"/>
        <w:rPr>
          <w:rFonts w:ascii="Arial" w:hAnsi="Arial" w:cs="Arial"/>
          <w:sz w:val="20"/>
          <w:szCs w:val="20"/>
          <w:lang w:eastAsia="ar-SA"/>
        </w:rPr>
      </w:pPr>
      <w:r w:rsidRPr="001B6092">
        <w:rPr>
          <w:rFonts w:ascii="Arial" w:hAnsi="Arial" w:cs="Arial"/>
          <w:sz w:val="20"/>
          <w:szCs w:val="20"/>
          <w:lang w:eastAsia="ar-SA"/>
        </w:rPr>
        <w:t>Izvajalec ni odgovoren za napako, ki je nastala kot posledica:</w:t>
      </w:r>
    </w:p>
    <w:p w14:paraId="2990761A" w14:textId="77777777" w:rsidR="001B6092" w:rsidRPr="001B6092" w:rsidRDefault="001B6092" w:rsidP="001B6092">
      <w:pPr>
        <w:numPr>
          <w:ilvl w:val="0"/>
          <w:numId w:val="46"/>
        </w:numPr>
        <w:spacing w:line="260" w:lineRule="atLeast"/>
        <w:jc w:val="both"/>
        <w:rPr>
          <w:rFonts w:ascii="Arial" w:hAnsi="Arial" w:cs="Arial"/>
          <w:sz w:val="20"/>
          <w:szCs w:val="20"/>
          <w:lang w:eastAsia="en-US"/>
        </w:rPr>
      </w:pPr>
      <w:r w:rsidRPr="001B6092">
        <w:rPr>
          <w:rFonts w:ascii="Arial" w:hAnsi="Arial" w:cs="Arial"/>
          <w:sz w:val="20"/>
          <w:szCs w:val="20"/>
          <w:lang w:eastAsia="en-US"/>
        </w:rPr>
        <w:t>naročnikovega neupoštevanja navodil za uporabo oziroma uporabniške dokumentacije,</w:t>
      </w:r>
    </w:p>
    <w:p w14:paraId="260F926C" w14:textId="77777777" w:rsidR="001B6092" w:rsidRPr="001B6092" w:rsidRDefault="001B6092" w:rsidP="001B6092">
      <w:pPr>
        <w:numPr>
          <w:ilvl w:val="0"/>
          <w:numId w:val="46"/>
        </w:numPr>
        <w:spacing w:line="260" w:lineRule="atLeast"/>
        <w:jc w:val="both"/>
        <w:rPr>
          <w:rFonts w:ascii="Arial" w:hAnsi="Arial" w:cs="Arial"/>
          <w:sz w:val="20"/>
          <w:szCs w:val="20"/>
          <w:lang w:eastAsia="en-US"/>
        </w:rPr>
      </w:pPr>
      <w:r w:rsidRPr="001B6092">
        <w:rPr>
          <w:rFonts w:ascii="Arial" w:hAnsi="Arial" w:cs="Arial"/>
          <w:sz w:val="20"/>
          <w:szCs w:val="20"/>
          <w:lang w:eastAsia="en-US"/>
        </w:rPr>
        <w:t>naročnikove nestrokovne, nepravilne ali nedovoljene uporabe rešitve oziroma operacijskega sistemskega okolja oziroma računalniške strojne opreme,</w:t>
      </w:r>
    </w:p>
    <w:p w14:paraId="3E70FDF2" w14:textId="77777777" w:rsidR="001B6092" w:rsidRPr="001B6092" w:rsidRDefault="001B6092" w:rsidP="001B6092">
      <w:pPr>
        <w:numPr>
          <w:ilvl w:val="0"/>
          <w:numId w:val="46"/>
        </w:numPr>
        <w:spacing w:line="260" w:lineRule="atLeast"/>
        <w:jc w:val="both"/>
        <w:rPr>
          <w:rFonts w:ascii="Arial" w:hAnsi="Arial" w:cs="Arial"/>
          <w:sz w:val="20"/>
          <w:szCs w:val="20"/>
          <w:lang w:eastAsia="en-US"/>
        </w:rPr>
      </w:pPr>
      <w:r w:rsidRPr="001B6092">
        <w:rPr>
          <w:rFonts w:ascii="Arial" w:hAnsi="Arial" w:cs="Arial"/>
          <w:sz w:val="20"/>
          <w:szCs w:val="20"/>
          <w:lang w:eastAsia="en-US"/>
        </w:rPr>
        <w:t xml:space="preserve">nedovoljenih modifikacij rešitve s strani naročnika ali tretjih oseb in </w:t>
      </w:r>
    </w:p>
    <w:p w14:paraId="0FCAF60C" w14:textId="77777777" w:rsidR="001B6092" w:rsidRPr="001B6092" w:rsidRDefault="001B6092" w:rsidP="001B6092">
      <w:pPr>
        <w:numPr>
          <w:ilvl w:val="0"/>
          <w:numId w:val="46"/>
        </w:numPr>
        <w:spacing w:line="260" w:lineRule="atLeast"/>
        <w:jc w:val="both"/>
        <w:rPr>
          <w:rFonts w:ascii="Arial" w:hAnsi="Arial" w:cs="Arial"/>
          <w:sz w:val="20"/>
          <w:szCs w:val="20"/>
          <w:lang w:eastAsia="en-US"/>
        </w:rPr>
      </w:pPr>
      <w:r w:rsidRPr="001B6092">
        <w:rPr>
          <w:rFonts w:ascii="Arial" w:hAnsi="Arial" w:cs="Arial"/>
          <w:sz w:val="20"/>
          <w:szCs w:val="20"/>
          <w:lang w:eastAsia="en-US"/>
        </w:rPr>
        <w:t>višje sile, nesreče in podobnih nepredvidljivih dogodkov ali malomarnosti, za kar ni odgovoren izvajalec.</w:t>
      </w:r>
    </w:p>
    <w:p w14:paraId="784DE89F" w14:textId="77777777" w:rsidR="001B6092" w:rsidRPr="001B6092" w:rsidRDefault="001B6092" w:rsidP="001B6092">
      <w:pPr>
        <w:suppressAutoHyphens/>
        <w:spacing w:line="260" w:lineRule="atLeast"/>
        <w:jc w:val="both"/>
        <w:rPr>
          <w:rFonts w:ascii="Arial" w:hAnsi="Arial" w:cs="Arial"/>
          <w:sz w:val="20"/>
          <w:szCs w:val="20"/>
          <w:lang w:eastAsia="ar-SA"/>
        </w:rPr>
      </w:pPr>
    </w:p>
    <w:p w14:paraId="5FE219CA" w14:textId="77777777" w:rsidR="001B6092" w:rsidRPr="001B6092" w:rsidRDefault="001B6092" w:rsidP="001B6092">
      <w:pPr>
        <w:suppressAutoHyphens/>
        <w:spacing w:line="260" w:lineRule="atLeast"/>
        <w:jc w:val="both"/>
        <w:rPr>
          <w:rFonts w:ascii="Arial" w:hAnsi="Arial" w:cs="Arial"/>
          <w:sz w:val="20"/>
          <w:szCs w:val="20"/>
          <w:lang w:eastAsia="ar-SA"/>
        </w:rPr>
      </w:pPr>
      <w:r w:rsidRPr="001B6092">
        <w:rPr>
          <w:rFonts w:ascii="Arial" w:hAnsi="Arial" w:cs="Arial"/>
          <w:sz w:val="20"/>
          <w:szCs w:val="20"/>
          <w:lang w:eastAsia="ar-SA"/>
        </w:rPr>
        <w:t>Jamčevalni rok se podaljša za čas, ki ga izvajalec potrebuje za odpravo javljene mu bistvene napake (kritične oziroma resne napake).</w:t>
      </w:r>
    </w:p>
    <w:p w14:paraId="0004484F" w14:textId="77777777" w:rsidR="001B6092" w:rsidRPr="001B6092" w:rsidRDefault="001B6092" w:rsidP="001B6092">
      <w:pPr>
        <w:spacing w:line="260" w:lineRule="atLeast"/>
        <w:rPr>
          <w:rFonts w:ascii="Arial" w:hAnsi="Arial" w:cs="Arial"/>
          <w:sz w:val="20"/>
          <w:szCs w:val="20"/>
          <w:lang w:eastAsia="en-US"/>
        </w:rPr>
      </w:pPr>
    </w:p>
    <w:p w14:paraId="3F569DB8" w14:textId="77777777" w:rsidR="001B6092" w:rsidRPr="001B6092" w:rsidRDefault="001B6092" w:rsidP="001B6092">
      <w:pPr>
        <w:spacing w:line="260" w:lineRule="atLeast"/>
        <w:rPr>
          <w:rFonts w:ascii="Arial" w:hAnsi="Arial" w:cs="Arial"/>
          <w:b/>
          <w:sz w:val="20"/>
          <w:szCs w:val="20"/>
          <w:lang w:eastAsia="en-US"/>
        </w:rPr>
      </w:pPr>
      <w:r w:rsidRPr="001B6092">
        <w:rPr>
          <w:rFonts w:ascii="Arial" w:hAnsi="Arial" w:cs="Arial"/>
          <w:b/>
          <w:sz w:val="20"/>
          <w:szCs w:val="20"/>
          <w:lang w:eastAsia="en-US"/>
        </w:rPr>
        <w:t>IV. OBVEZNOSTI IN ODGOVORNOSTI IZVAJALCA</w:t>
      </w:r>
    </w:p>
    <w:p w14:paraId="78ED7D53" w14:textId="77777777" w:rsidR="001B6092" w:rsidRPr="001B6092" w:rsidRDefault="001B6092" w:rsidP="001B6092">
      <w:pPr>
        <w:spacing w:line="260" w:lineRule="atLeast"/>
        <w:rPr>
          <w:rFonts w:ascii="Arial" w:hAnsi="Arial" w:cs="Arial"/>
          <w:sz w:val="20"/>
          <w:szCs w:val="20"/>
          <w:lang w:eastAsia="en-US"/>
        </w:rPr>
      </w:pPr>
    </w:p>
    <w:p w14:paraId="49EDCCEB" w14:textId="77777777" w:rsidR="001B6092" w:rsidRPr="001B6092" w:rsidRDefault="001B6092" w:rsidP="001B6092">
      <w:pPr>
        <w:keepNext/>
        <w:numPr>
          <w:ilvl w:val="0"/>
          <w:numId w:val="36"/>
        </w:numPr>
        <w:spacing w:line="260" w:lineRule="atLeast"/>
        <w:ind w:left="0"/>
        <w:contextualSpacing/>
        <w:jc w:val="center"/>
        <w:rPr>
          <w:rFonts w:ascii="Arial" w:hAnsi="Arial" w:cs="Arial"/>
          <w:sz w:val="20"/>
          <w:szCs w:val="20"/>
        </w:rPr>
      </w:pPr>
      <w:r w:rsidRPr="001B6092">
        <w:rPr>
          <w:rFonts w:ascii="Arial" w:hAnsi="Arial" w:cs="Arial"/>
          <w:sz w:val="20"/>
          <w:szCs w:val="20"/>
        </w:rPr>
        <w:t>člen</w:t>
      </w:r>
    </w:p>
    <w:p w14:paraId="42DB1F46" w14:textId="77777777" w:rsidR="001B6092" w:rsidRPr="001B6092" w:rsidRDefault="001B6092" w:rsidP="001B6092">
      <w:pPr>
        <w:overflowPunct w:val="0"/>
        <w:autoSpaceDE w:val="0"/>
        <w:autoSpaceDN w:val="0"/>
        <w:adjustRightInd w:val="0"/>
        <w:spacing w:line="260" w:lineRule="atLeast"/>
        <w:textAlignment w:val="baseline"/>
        <w:rPr>
          <w:rFonts w:ascii="Arial" w:hAnsi="Arial" w:cs="Arial"/>
          <w:sz w:val="20"/>
          <w:szCs w:val="20"/>
          <w:lang w:eastAsia="en-US"/>
        </w:rPr>
      </w:pPr>
    </w:p>
    <w:p w14:paraId="6B4B9A57"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r w:rsidRPr="001B6092">
        <w:rPr>
          <w:rFonts w:ascii="Arial" w:hAnsi="Arial" w:cs="Arial"/>
          <w:sz w:val="20"/>
          <w:szCs w:val="20"/>
          <w:lang w:eastAsia="en-US"/>
        </w:rPr>
        <w:t>S to pogodbo se izvajalec zaveže opraviti v pogodbi določene storitve.</w:t>
      </w:r>
    </w:p>
    <w:p w14:paraId="4E6CFA9C"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p>
    <w:p w14:paraId="45D70804"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r w:rsidRPr="001B6092">
        <w:rPr>
          <w:rFonts w:ascii="Arial" w:hAnsi="Arial" w:cs="Arial"/>
          <w:sz w:val="20"/>
          <w:szCs w:val="20"/>
          <w:lang w:eastAsia="en-US"/>
        </w:rPr>
        <w:t xml:space="preserve">Izvajalec se obvezuje, da bo:  </w:t>
      </w:r>
    </w:p>
    <w:p w14:paraId="655B5705" w14:textId="77777777" w:rsidR="001B6092" w:rsidRPr="001B6092" w:rsidRDefault="001B6092" w:rsidP="001B6092">
      <w:pPr>
        <w:numPr>
          <w:ilvl w:val="0"/>
          <w:numId w:val="47"/>
        </w:numPr>
        <w:spacing w:line="260" w:lineRule="atLeast"/>
        <w:jc w:val="both"/>
        <w:rPr>
          <w:rFonts w:ascii="Arial" w:hAnsi="Arial" w:cs="Arial"/>
          <w:sz w:val="20"/>
          <w:szCs w:val="20"/>
          <w:lang w:eastAsia="en-US"/>
        </w:rPr>
      </w:pPr>
      <w:r w:rsidRPr="001B6092">
        <w:rPr>
          <w:rFonts w:ascii="Arial" w:hAnsi="Arial" w:cs="Arial"/>
          <w:sz w:val="20"/>
          <w:szCs w:val="20"/>
          <w:lang w:eastAsia="en-US"/>
        </w:rPr>
        <w:t xml:space="preserve">izvajal storitve po tej pogodbi po pravilih stroke, v skladu z navodili naročnika, s skrbnostjo dobrega gospodarja in v pogodbenem roku; </w:t>
      </w:r>
    </w:p>
    <w:p w14:paraId="7C264549" w14:textId="77777777" w:rsidR="001B6092" w:rsidRPr="001B6092" w:rsidRDefault="001B6092" w:rsidP="001B6092">
      <w:pPr>
        <w:numPr>
          <w:ilvl w:val="0"/>
          <w:numId w:val="47"/>
        </w:numPr>
        <w:spacing w:line="260" w:lineRule="atLeast"/>
        <w:jc w:val="both"/>
        <w:rPr>
          <w:rFonts w:ascii="Arial" w:hAnsi="Arial" w:cs="Arial"/>
          <w:sz w:val="20"/>
          <w:szCs w:val="20"/>
          <w:lang w:eastAsia="en-US"/>
        </w:rPr>
      </w:pPr>
      <w:r w:rsidRPr="001B6092">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633D05FE" w14:textId="77777777" w:rsidR="001B6092" w:rsidRPr="001B6092" w:rsidRDefault="001B6092" w:rsidP="001B6092">
      <w:pPr>
        <w:numPr>
          <w:ilvl w:val="0"/>
          <w:numId w:val="47"/>
        </w:numPr>
        <w:spacing w:line="260" w:lineRule="atLeast"/>
        <w:jc w:val="both"/>
        <w:rPr>
          <w:rFonts w:ascii="Arial" w:hAnsi="Arial" w:cs="Arial"/>
          <w:sz w:val="20"/>
          <w:szCs w:val="20"/>
          <w:lang w:eastAsia="en-US"/>
        </w:rPr>
      </w:pPr>
      <w:r w:rsidRPr="001B6092">
        <w:rPr>
          <w:rFonts w:ascii="Arial" w:hAnsi="Arial" w:cs="Arial"/>
          <w:sz w:val="20"/>
          <w:szCs w:val="20"/>
          <w:lang w:eastAsia="en-US"/>
        </w:rPr>
        <w:t xml:space="preserve">pri izvajanju pogodbenih obveznosti uporabljal napredne tehnologije in metode glede na opremljenost naročnika;  </w:t>
      </w:r>
    </w:p>
    <w:p w14:paraId="371BC082" w14:textId="77777777" w:rsidR="001B6092" w:rsidRPr="001B6092" w:rsidRDefault="001B6092" w:rsidP="001B6092">
      <w:pPr>
        <w:numPr>
          <w:ilvl w:val="0"/>
          <w:numId w:val="47"/>
        </w:numPr>
        <w:spacing w:line="260" w:lineRule="atLeast"/>
        <w:jc w:val="both"/>
        <w:rPr>
          <w:rFonts w:ascii="Arial" w:hAnsi="Arial" w:cs="Arial"/>
          <w:sz w:val="20"/>
          <w:szCs w:val="20"/>
          <w:lang w:eastAsia="en-US"/>
        </w:rPr>
      </w:pPr>
      <w:r w:rsidRPr="001B6092">
        <w:rPr>
          <w:rFonts w:ascii="Arial" w:hAnsi="Arial" w:cs="Arial"/>
          <w:sz w:val="20"/>
          <w:szCs w:val="20"/>
          <w:lang w:eastAsia="en-US"/>
        </w:rPr>
        <w:t>vsa komunikacija z naročnikom potekala v slovenskem jeziku;</w:t>
      </w:r>
    </w:p>
    <w:p w14:paraId="3EB50FE5" w14:textId="77777777" w:rsidR="001B6092" w:rsidRPr="001B6092" w:rsidRDefault="001B6092" w:rsidP="001B6092">
      <w:pPr>
        <w:numPr>
          <w:ilvl w:val="0"/>
          <w:numId w:val="47"/>
        </w:numPr>
        <w:spacing w:line="260" w:lineRule="atLeast"/>
        <w:jc w:val="both"/>
        <w:rPr>
          <w:rFonts w:ascii="Arial" w:hAnsi="Arial" w:cs="Arial"/>
          <w:sz w:val="20"/>
          <w:szCs w:val="20"/>
          <w:lang w:eastAsia="en-US"/>
        </w:rPr>
      </w:pPr>
      <w:r w:rsidRPr="001B6092">
        <w:rPr>
          <w:rFonts w:ascii="Arial" w:hAnsi="Arial" w:cs="Arial"/>
          <w:sz w:val="20"/>
          <w:szCs w:val="20"/>
          <w:lang w:eastAsia="en-US"/>
        </w:rPr>
        <w:t>vse izdelke predal v slovenskem jeziku;</w:t>
      </w:r>
    </w:p>
    <w:p w14:paraId="432FA7C5" w14:textId="77777777" w:rsidR="001B6092" w:rsidRPr="001B6092" w:rsidRDefault="001B6092" w:rsidP="001B6092">
      <w:pPr>
        <w:numPr>
          <w:ilvl w:val="0"/>
          <w:numId w:val="47"/>
        </w:numPr>
        <w:spacing w:line="260" w:lineRule="atLeast"/>
        <w:jc w:val="both"/>
        <w:rPr>
          <w:rFonts w:ascii="Arial" w:hAnsi="Arial" w:cs="Arial"/>
          <w:sz w:val="20"/>
          <w:szCs w:val="20"/>
          <w:lang w:eastAsia="en-US"/>
        </w:rPr>
      </w:pPr>
      <w:r w:rsidRPr="001B6092">
        <w:rPr>
          <w:rFonts w:ascii="Arial" w:hAnsi="Arial" w:cs="Arial"/>
          <w:sz w:val="20"/>
          <w:szCs w:val="20"/>
          <w:lang w:eastAsia="en-US"/>
        </w:rPr>
        <w:t>zagotavljal prisotnost ustreznih kadrov na vseh usklajevalnih sestankih pri naročniku za obdobje trajanja te pogodbe;</w:t>
      </w:r>
    </w:p>
    <w:p w14:paraId="164419C5" w14:textId="77777777" w:rsidR="001B6092" w:rsidRPr="001B6092" w:rsidRDefault="001B6092" w:rsidP="001B6092">
      <w:pPr>
        <w:numPr>
          <w:ilvl w:val="0"/>
          <w:numId w:val="47"/>
        </w:numPr>
        <w:spacing w:line="260" w:lineRule="atLeast"/>
        <w:jc w:val="both"/>
        <w:rPr>
          <w:rFonts w:ascii="Arial" w:hAnsi="Arial" w:cs="Arial"/>
          <w:sz w:val="20"/>
          <w:szCs w:val="20"/>
          <w:lang w:eastAsia="en-US"/>
        </w:rPr>
      </w:pPr>
      <w:r w:rsidRPr="001B6092">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4D9D4EF1" w14:textId="77777777" w:rsidR="001B6092" w:rsidRPr="001B6092" w:rsidRDefault="001B6092" w:rsidP="001B6092">
      <w:pPr>
        <w:numPr>
          <w:ilvl w:val="0"/>
          <w:numId w:val="47"/>
        </w:numPr>
        <w:spacing w:line="260" w:lineRule="atLeast"/>
        <w:jc w:val="both"/>
        <w:rPr>
          <w:rFonts w:ascii="Arial" w:hAnsi="Arial" w:cs="Arial"/>
          <w:sz w:val="20"/>
          <w:szCs w:val="20"/>
          <w:lang w:eastAsia="en-US"/>
        </w:rPr>
      </w:pPr>
      <w:r w:rsidRPr="001B6092">
        <w:rPr>
          <w:rFonts w:ascii="Arial" w:hAnsi="Arial" w:cs="Arial"/>
          <w:sz w:val="20"/>
          <w:szCs w:val="20"/>
          <w:lang w:eastAsia="en-US"/>
        </w:rPr>
        <w:t>zagotovil, da bodo dela, prevzeta s to pogodbo, izvajali strokovnjaki, imenovani v ponudbi. Zamenjava oseb v projektni skupini je možna izključno s soglasjem naročnika. Nadomestne osebe morajo izpolnjevati zahtevane pogoje glede kadrovske usposobljenosti za posamezno vlogo, na podlagi katerih je bila ponudniku priznana sposobnost za izpolnitev naročila in imeti enake ali boljše reference;</w:t>
      </w:r>
    </w:p>
    <w:p w14:paraId="26EA4C1E" w14:textId="77777777" w:rsidR="001B6092" w:rsidRPr="001B6092" w:rsidRDefault="001B6092" w:rsidP="001B6092">
      <w:pPr>
        <w:numPr>
          <w:ilvl w:val="0"/>
          <w:numId w:val="47"/>
        </w:numPr>
        <w:spacing w:line="260" w:lineRule="atLeast"/>
        <w:jc w:val="both"/>
        <w:rPr>
          <w:rFonts w:ascii="Arial" w:hAnsi="Arial" w:cs="Arial"/>
          <w:sz w:val="20"/>
          <w:szCs w:val="20"/>
          <w:lang w:eastAsia="en-US"/>
        </w:rPr>
      </w:pPr>
      <w:r w:rsidRPr="001B6092">
        <w:rPr>
          <w:rFonts w:ascii="Arial" w:hAnsi="Arial" w:cs="Arial"/>
          <w:sz w:val="20"/>
          <w:szCs w:val="20"/>
          <w:lang w:eastAsia="en-US"/>
        </w:rPr>
        <w:t xml:space="preserve">omogočal ustrezen nadzor naročniku;  </w:t>
      </w:r>
    </w:p>
    <w:p w14:paraId="0576E934" w14:textId="77777777" w:rsidR="001B6092" w:rsidRPr="001B6092" w:rsidRDefault="001B6092" w:rsidP="001B6092">
      <w:pPr>
        <w:numPr>
          <w:ilvl w:val="0"/>
          <w:numId w:val="47"/>
        </w:numPr>
        <w:spacing w:line="260" w:lineRule="atLeast"/>
        <w:jc w:val="both"/>
        <w:rPr>
          <w:rFonts w:ascii="Arial" w:hAnsi="Arial" w:cs="Arial"/>
          <w:sz w:val="20"/>
          <w:szCs w:val="20"/>
          <w:lang w:eastAsia="en-US"/>
        </w:rPr>
      </w:pPr>
      <w:r w:rsidRPr="001B6092">
        <w:rPr>
          <w:rFonts w:ascii="Arial" w:hAnsi="Arial" w:cs="Arial"/>
          <w:sz w:val="20"/>
          <w:szCs w:val="20"/>
          <w:lang w:eastAsia="en-US"/>
        </w:rPr>
        <w:t>na zahtevo naročnika podrobneje specificiral opravljene aktivnosti oz. storitve v določenem obdobju;</w:t>
      </w:r>
    </w:p>
    <w:p w14:paraId="3DDD1C40" w14:textId="77777777" w:rsidR="001B6092" w:rsidRPr="001B6092" w:rsidRDefault="001B6092" w:rsidP="001B6092">
      <w:pPr>
        <w:numPr>
          <w:ilvl w:val="0"/>
          <w:numId w:val="47"/>
        </w:numPr>
        <w:spacing w:line="260" w:lineRule="atLeast"/>
        <w:jc w:val="both"/>
        <w:rPr>
          <w:rFonts w:ascii="Arial" w:hAnsi="Arial" w:cs="Arial"/>
          <w:sz w:val="20"/>
          <w:szCs w:val="20"/>
          <w:lang w:eastAsia="en-US"/>
        </w:rPr>
      </w:pPr>
      <w:r w:rsidRPr="001B6092">
        <w:rPr>
          <w:rFonts w:ascii="Arial" w:hAnsi="Arial" w:cs="Arial"/>
          <w:sz w:val="20"/>
          <w:szCs w:val="20"/>
          <w:lang w:eastAsia="en-US"/>
        </w:rPr>
        <w:lastRenderedPageBreak/>
        <w:t>plačal pogodbeno kazen, kot je določena v tej pogodbi, v primeru zamude, ki bo nastala po izključni krivdi izvajalca;</w:t>
      </w:r>
    </w:p>
    <w:p w14:paraId="66918B1B" w14:textId="77777777" w:rsidR="001B6092" w:rsidRPr="001B6092" w:rsidRDefault="001B6092" w:rsidP="001B6092">
      <w:pPr>
        <w:numPr>
          <w:ilvl w:val="0"/>
          <w:numId w:val="47"/>
        </w:numPr>
        <w:spacing w:line="260" w:lineRule="atLeast"/>
        <w:jc w:val="both"/>
        <w:rPr>
          <w:rFonts w:ascii="Arial" w:hAnsi="Arial" w:cs="Arial"/>
          <w:sz w:val="20"/>
          <w:szCs w:val="20"/>
          <w:lang w:eastAsia="en-US"/>
        </w:rPr>
      </w:pPr>
      <w:r w:rsidRPr="001B6092">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p>
    <w:p w14:paraId="78926C10"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2448992D"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r w:rsidRPr="001B6092">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10291477"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p>
    <w:p w14:paraId="1302C6CA"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r w:rsidRPr="001B6092">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C90F7A4"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p>
    <w:p w14:paraId="10793AA1"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r w:rsidRPr="001B6092">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15CAE345"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p>
    <w:p w14:paraId="237D8B0F" w14:textId="77777777" w:rsidR="001B6092" w:rsidRPr="001B6092" w:rsidRDefault="001B6092" w:rsidP="001B6092">
      <w:pPr>
        <w:tabs>
          <w:tab w:val="center" w:pos="4320"/>
          <w:tab w:val="right" w:pos="8640"/>
        </w:tabs>
        <w:spacing w:line="260" w:lineRule="atLeast"/>
        <w:rPr>
          <w:rFonts w:ascii="Arial" w:hAnsi="Arial" w:cs="Arial"/>
          <w:b/>
          <w:sz w:val="20"/>
          <w:szCs w:val="20"/>
          <w:lang w:eastAsia="en-US"/>
        </w:rPr>
      </w:pPr>
      <w:r w:rsidRPr="001B6092">
        <w:rPr>
          <w:rFonts w:ascii="Arial" w:hAnsi="Arial" w:cs="Arial"/>
          <w:b/>
          <w:sz w:val="20"/>
          <w:szCs w:val="20"/>
          <w:lang w:eastAsia="en-US"/>
        </w:rPr>
        <w:t>V. OBVEZNOSTI IN ODGOVORNOSTI NAROČNIKA</w:t>
      </w:r>
    </w:p>
    <w:p w14:paraId="224C92BF" w14:textId="77777777" w:rsidR="001B6092" w:rsidRPr="001B6092" w:rsidRDefault="001B6092" w:rsidP="001B6092">
      <w:pPr>
        <w:tabs>
          <w:tab w:val="center" w:pos="4320"/>
          <w:tab w:val="right" w:pos="8640"/>
        </w:tabs>
        <w:spacing w:line="260" w:lineRule="atLeast"/>
        <w:rPr>
          <w:rFonts w:ascii="Arial" w:hAnsi="Arial" w:cs="Arial"/>
          <w:sz w:val="20"/>
          <w:szCs w:val="20"/>
          <w:lang w:eastAsia="en-US"/>
        </w:rPr>
      </w:pPr>
    </w:p>
    <w:p w14:paraId="6EA66A1F" w14:textId="77777777" w:rsidR="001B6092" w:rsidRPr="001B6092" w:rsidRDefault="001B6092" w:rsidP="001B6092">
      <w:pPr>
        <w:keepNext/>
        <w:numPr>
          <w:ilvl w:val="0"/>
          <w:numId w:val="36"/>
        </w:numPr>
        <w:spacing w:line="260" w:lineRule="atLeast"/>
        <w:ind w:left="0"/>
        <w:contextualSpacing/>
        <w:jc w:val="center"/>
        <w:rPr>
          <w:rFonts w:ascii="Arial" w:hAnsi="Arial" w:cs="Arial"/>
          <w:sz w:val="20"/>
          <w:szCs w:val="20"/>
        </w:rPr>
      </w:pPr>
      <w:r w:rsidRPr="001B6092">
        <w:rPr>
          <w:rFonts w:ascii="Arial" w:hAnsi="Arial" w:cs="Arial"/>
          <w:sz w:val="20"/>
          <w:szCs w:val="20"/>
        </w:rPr>
        <w:t>člen</w:t>
      </w:r>
    </w:p>
    <w:p w14:paraId="01422512" w14:textId="77777777" w:rsidR="001B6092" w:rsidRPr="001B6092" w:rsidRDefault="001B6092" w:rsidP="001B6092">
      <w:pPr>
        <w:keepNext/>
        <w:spacing w:line="260" w:lineRule="atLeast"/>
        <w:jc w:val="center"/>
        <w:rPr>
          <w:rFonts w:ascii="Arial" w:hAnsi="Arial" w:cs="Arial"/>
          <w:sz w:val="20"/>
          <w:szCs w:val="20"/>
        </w:rPr>
      </w:pPr>
    </w:p>
    <w:p w14:paraId="6194D61D"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r w:rsidRPr="001B6092">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25E707AE"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p>
    <w:p w14:paraId="2B1E67CB"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r w:rsidRPr="001B6092">
        <w:rPr>
          <w:rFonts w:ascii="Arial" w:hAnsi="Arial" w:cs="Arial"/>
          <w:sz w:val="20"/>
          <w:szCs w:val="20"/>
          <w:lang w:eastAsia="en-US"/>
        </w:rPr>
        <w:t xml:space="preserve">Naročnik se obvezuje, da bo: </w:t>
      </w:r>
    </w:p>
    <w:p w14:paraId="48809875" w14:textId="77777777" w:rsidR="001B6092" w:rsidRPr="001B6092" w:rsidRDefault="001B6092" w:rsidP="001B6092">
      <w:pPr>
        <w:numPr>
          <w:ilvl w:val="0"/>
          <w:numId w:val="48"/>
        </w:numPr>
        <w:spacing w:line="260" w:lineRule="atLeast"/>
        <w:jc w:val="both"/>
        <w:rPr>
          <w:rFonts w:ascii="Arial" w:hAnsi="Arial" w:cs="Arial"/>
          <w:sz w:val="20"/>
          <w:szCs w:val="20"/>
          <w:lang w:eastAsia="en-US"/>
        </w:rPr>
      </w:pPr>
      <w:r w:rsidRPr="001B6092">
        <w:rPr>
          <w:rFonts w:ascii="Arial" w:hAnsi="Arial" w:cs="Arial"/>
          <w:sz w:val="20"/>
          <w:szCs w:val="20"/>
          <w:lang w:eastAsia="en-US"/>
        </w:rPr>
        <w:t xml:space="preserve">izpolnjeval vse predvidene obveznosti v rokih in na predviden način;  </w:t>
      </w:r>
    </w:p>
    <w:p w14:paraId="0865A5D0" w14:textId="77777777" w:rsidR="001B6092" w:rsidRPr="001B6092" w:rsidRDefault="001B6092" w:rsidP="001B6092">
      <w:pPr>
        <w:numPr>
          <w:ilvl w:val="0"/>
          <w:numId w:val="48"/>
        </w:numPr>
        <w:spacing w:line="260" w:lineRule="atLeast"/>
        <w:jc w:val="both"/>
        <w:rPr>
          <w:rFonts w:ascii="Arial" w:hAnsi="Arial" w:cs="Arial"/>
          <w:sz w:val="20"/>
          <w:szCs w:val="20"/>
          <w:lang w:eastAsia="en-US"/>
        </w:rPr>
      </w:pPr>
      <w:r w:rsidRPr="001B6092">
        <w:rPr>
          <w:rFonts w:ascii="Arial" w:hAnsi="Arial" w:cs="Arial"/>
          <w:sz w:val="20"/>
          <w:szCs w:val="20"/>
          <w:lang w:eastAsia="en-US"/>
        </w:rPr>
        <w:t xml:space="preserve">zagotovil razpoložljivost potrebnih človeških, informacijskih in finančnih virov;  </w:t>
      </w:r>
    </w:p>
    <w:p w14:paraId="3E96BFDB" w14:textId="77777777" w:rsidR="001B6092" w:rsidRPr="001B6092" w:rsidRDefault="001B6092" w:rsidP="001B6092">
      <w:pPr>
        <w:numPr>
          <w:ilvl w:val="0"/>
          <w:numId w:val="48"/>
        </w:numPr>
        <w:spacing w:line="260" w:lineRule="atLeast"/>
        <w:jc w:val="both"/>
        <w:rPr>
          <w:rFonts w:ascii="Arial" w:hAnsi="Arial" w:cs="Arial"/>
          <w:sz w:val="20"/>
          <w:szCs w:val="20"/>
          <w:lang w:eastAsia="en-US"/>
        </w:rPr>
      </w:pPr>
      <w:r w:rsidRPr="001B6092">
        <w:rPr>
          <w:rFonts w:ascii="Arial" w:hAnsi="Arial" w:cs="Arial"/>
          <w:sz w:val="20"/>
          <w:szCs w:val="20"/>
          <w:lang w:eastAsia="en-US"/>
        </w:rPr>
        <w:t>izvajalcu omogočil dostop do dokumentacije, ki jo ima na razpolago in je potrebna za izvedbo prevzetih storitev;</w:t>
      </w:r>
    </w:p>
    <w:p w14:paraId="384AFD3D" w14:textId="77777777" w:rsidR="001B6092" w:rsidRPr="001B6092" w:rsidRDefault="001B6092" w:rsidP="001B6092">
      <w:pPr>
        <w:numPr>
          <w:ilvl w:val="0"/>
          <w:numId w:val="48"/>
        </w:numPr>
        <w:spacing w:line="260" w:lineRule="atLeast"/>
        <w:jc w:val="both"/>
        <w:rPr>
          <w:rFonts w:ascii="Arial" w:hAnsi="Arial" w:cs="Arial"/>
          <w:sz w:val="20"/>
          <w:szCs w:val="20"/>
          <w:lang w:eastAsia="en-US"/>
        </w:rPr>
      </w:pPr>
      <w:r w:rsidRPr="001B6092">
        <w:rPr>
          <w:rFonts w:ascii="Arial" w:hAnsi="Arial" w:cs="Arial"/>
          <w:sz w:val="20"/>
          <w:szCs w:val="20"/>
          <w:lang w:eastAsia="en-US"/>
        </w:rPr>
        <w:t>tekoče obveščal izvajalca o vseh okoliščinah, ki bi lahko imele vpliv na izvedbo prevzetih obveznosti;</w:t>
      </w:r>
    </w:p>
    <w:p w14:paraId="2FE1EE58" w14:textId="77777777" w:rsidR="001B6092" w:rsidRPr="001B6092" w:rsidRDefault="001B6092" w:rsidP="001B6092">
      <w:pPr>
        <w:numPr>
          <w:ilvl w:val="0"/>
          <w:numId w:val="48"/>
        </w:numPr>
        <w:spacing w:line="260" w:lineRule="atLeast"/>
        <w:jc w:val="both"/>
        <w:rPr>
          <w:rFonts w:ascii="Arial" w:hAnsi="Arial" w:cs="Arial"/>
          <w:sz w:val="20"/>
          <w:szCs w:val="20"/>
          <w:lang w:eastAsia="en-US"/>
        </w:rPr>
      </w:pPr>
      <w:r w:rsidRPr="001B6092">
        <w:rPr>
          <w:rFonts w:ascii="Arial" w:hAnsi="Arial" w:cs="Arial"/>
          <w:sz w:val="20"/>
          <w:szCs w:val="20"/>
          <w:lang w:eastAsia="en-US"/>
        </w:rPr>
        <w:t>zagotovil sodelovanje strokovnjakov naročnika pri definiranju vsebinskih pogojev delovanja predmeta javnega naročila;</w:t>
      </w:r>
    </w:p>
    <w:p w14:paraId="09817000" w14:textId="77777777" w:rsidR="001B6092" w:rsidRPr="001B6092" w:rsidRDefault="001B6092" w:rsidP="001B6092">
      <w:pPr>
        <w:numPr>
          <w:ilvl w:val="0"/>
          <w:numId w:val="48"/>
        </w:numPr>
        <w:spacing w:line="260" w:lineRule="atLeast"/>
        <w:jc w:val="both"/>
        <w:rPr>
          <w:rFonts w:ascii="Arial" w:hAnsi="Arial" w:cs="Arial"/>
          <w:sz w:val="20"/>
          <w:szCs w:val="20"/>
          <w:lang w:eastAsia="en-US"/>
        </w:rPr>
      </w:pPr>
      <w:r w:rsidRPr="001B6092">
        <w:rPr>
          <w:rFonts w:ascii="Arial" w:hAnsi="Arial" w:cs="Arial"/>
          <w:sz w:val="20"/>
          <w:szCs w:val="20"/>
          <w:lang w:eastAsia="en-US"/>
        </w:rPr>
        <w:t>izvajalcu nudil prostor na sedežu naročnika z ustrezno opremo za potrebe koordinacije projekta z naročnikom;</w:t>
      </w:r>
    </w:p>
    <w:p w14:paraId="45B27529" w14:textId="77777777" w:rsidR="001B6092" w:rsidRPr="001B6092" w:rsidRDefault="001B6092" w:rsidP="001B6092">
      <w:pPr>
        <w:numPr>
          <w:ilvl w:val="0"/>
          <w:numId w:val="48"/>
        </w:numPr>
        <w:spacing w:line="260" w:lineRule="atLeast"/>
        <w:jc w:val="both"/>
        <w:rPr>
          <w:rFonts w:ascii="Arial" w:hAnsi="Arial" w:cs="Arial"/>
          <w:sz w:val="20"/>
          <w:szCs w:val="20"/>
          <w:lang w:eastAsia="en-US"/>
        </w:rPr>
      </w:pPr>
      <w:r w:rsidRPr="001B6092">
        <w:rPr>
          <w:rFonts w:ascii="Arial" w:hAnsi="Arial" w:cs="Arial"/>
          <w:sz w:val="20"/>
          <w:szCs w:val="20"/>
          <w:lang w:eastAsia="en-US"/>
        </w:rPr>
        <w:t>zagotovil sodelovanje pri preverjanju vmesnih rezultatov projekta;</w:t>
      </w:r>
    </w:p>
    <w:p w14:paraId="6A457278" w14:textId="77777777" w:rsidR="001B6092" w:rsidRPr="001B6092" w:rsidRDefault="001B6092" w:rsidP="001B6092">
      <w:pPr>
        <w:numPr>
          <w:ilvl w:val="0"/>
          <w:numId w:val="48"/>
        </w:numPr>
        <w:spacing w:line="260" w:lineRule="atLeast"/>
        <w:jc w:val="both"/>
        <w:rPr>
          <w:rFonts w:ascii="Arial" w:hAnsi="Arial" w:cs="Arial"/>
          <w:sz w:val="20"/>
          <w:szCs w:val="20"/>
          <w:lang w:eastAsia="en-US"/>
        </w:rPr>
      </w:pPr>
      <w:r w:rsidRPr="001B6092">
        <w:rPr>
          <w:rFonts w:ascii="Arial" w:hAnsi="Arial" w:cs="Arial"/>
          <w:sz w:val="20"/>
          <w:szCs w:val="20"/>
          <w:lang w:eastAsia="en-US"/>
        </w:rPr>
        <w:t>plačeval naročene storitve v dogovorjenih rokih.</w:t>
      </w:r>
    </w:p>
    <w:p w14:paraId="054557DD" w14:textId="77777777" w:rsidR="001B6092" w:rsidRPr="001B6092" w:rsidRDefault="001B6092" w:rsidP="001B6092">
      <w:pPr>
        <w:spacing w:line="260" w:lineRule="atLeast"/>
        <w:ind w:left="720"/>
        <w:jc w:val="both"/>
        <w:rPr>
          <w:rFonts w:ascii="Arial" w:hAnsi="Arial" w:cs="Arial"/>
          <w:sz w:val="20"/>
          <w:szCs w:val="20"/>
          <w:lang w:eastAsia="en-US"/>
        </w:rPr>
      </w:pPr>
    </w:p>
    <w:p w14:paraId="50486CD6" w14:textId="77777777" w:rsidR="001B6092" w:rsidRPr="001B6092" w:rsidRDefault="001B6092" w:rsidP="001B6092">
      <w:pPr>
        <w:keepNext/>
        <w:spacing w:line="260" w:lineRule="atLeast"/>
        <w:jc w:val="both"/>
        <w:rPr>
          <w:rFonts w:ascii="Arial" w:hAnsi="Arial" w:cs="Arial"/>
          <w:b/>
          <w:sz w:val="20"/>
          <w:szCs w:val="20"/>
        </w:rPr>
      </w:pPr>
      <w:r w:rsidRPr="001B6092">
        <w:rPr>
          <w:rFonts w:ascii="Arial" w:hAnsi="Arial" w:cs="Arial"/>
          <w:b/>
          <w:sz w:val="20"/>
          <w:szCs w:val="20"/>
        </w:rPr>
        <w:t>VI. PREVZEM POGODBENEGA DELA</w:t>
      </w:r>
    </w:p>
    <w:p w14:paraId="05842663" w14:textId="77777777" w:rsidR="001B6092" w:rsidRPr="001B6092" w:rsidRDefault="001B6092" w:rsidP="001B6092">
      <w:pPr>
        <w:spacing w:line="260" w:lineRule="atLeast"/>
        <w:jc w:val="both"/>
        <w:rPr>
          <w:rFonts w:ascii="Arial" w:hAnsi="Arial" w:cs="Arial"/>
          <w:sz w:val="20"/>
          <w:szCs w:val="20"/>
          <w:lang w:eastAsia="en-US"/>
        </w:rPr>
      </w:pPr>
    </w:p>
    <w:p w14:paraId="39C152DF" w14:textId="77777777" w:rsidR="001B6092" w:rsidRPr="001B6092" w:rsidRDefault="001B6092" w:rsidP="001B6092">
      <w:pPr>
        <w:keepNext/>
        <w:numPr>
          <w:ilvl w:val="0"/>
          <w:numId w:val="36"/>
        </w:numPr>
        <w:spacing w:line="260" w:lineRule="atLeast"/>
        <w:ind w:left="0"/>
        <w:contextualSpacing/>
        <w:jc w:val="center"/>
        <w:rPr>
          <w:rFonts w:ascii="Arial" w:hAnsi="Arial" w:cs="Arial"/>
          <w:sz w:val="20"/>
          <w:szCs w:val="20"/>
        </w:rPr>
      </w:pPr>
      <w:r w:rsidRPr="001B6092">
        <w:rPr>
          <w:rFonts w:ascii="Arial" w:hAnsi="Arial" w:cs="Arial"/>
          <w:sz w:val="20"/>
          <w:szCs w:val="20"/>
        </w:rPr>
        <w:t>člen</w:t>
      </w:r>
    </w:p>
    <w:p w14:paraId="4895039C" w14:textId="77777777" w:rsidR="001B6092" w:rsidRPr="001B6092" w:rsidRDefault="001B6092" w:rsidP="001B6092">
      <w:pPr>
        <w:spacing w:line="260" w:lineRule="atLeast"/>
        <w:jc w:val="both"/>
        <w:rPr>
          <w:rFonts w:ascii="Arial" w:hAnsi="Arial" w:cs="Arial"/>
          <w:sz w:val="20"/>
          <w:szCs w:val="20"/>
          <w:lang w:eastAsia="en-US"/>
        </w:rPr>
      </w:pPr>
    </w:p>
    <w:p w14:paraId="17B86645" w14:textId="77777777" w:rsidR="001B6092" w:rsidRPr="001B6092" w:rsidRDefault="001B6092" w:rsidP="001B6092">
      <w:pPr>
        <w:spacing w:line="260" w:lineRule="atLeast"/>
        <w:jc w:val="both"/>
        <w:rPr>
          <w:rFonts w:ascii="Arial" w:hAnsi="Arial" w:cs="Arial"/>
          <w:sz w:val="20"/>
          <w:szCs w:val="20"/>
        </w:rPr>
      </w:pPr>
      <w:r w:rsidRPr="001B6092">
        <w:rPr>
          <w:rFonts w:ascii="Arial" w:hAnsi="Arial" w:cs="Arial"/>
          <w:sz w:val="20"/>
          <w:szCs w:val="20"/>
        </w:rPr>
        <w:t>Prevzem izvršenega pogodbenega dela po doseženih mejnikih obsega:</w:t>
      </w:r>
    </w:p>
    <w:p w14:paraId="18381C71" w14:textId="77777777" w:rsidR="001B6092" w:rsidRPr="001B6092" w:rsidRDefault="001B6092" w:rsidP="001B6092">
      <w:pPr>
        <w:numPr>
          <w:ilvl w:val="0"/>
          <w:numId w:val="49"/>
        </w:numPr>
        <w:spacing w:line="260" w:lineRule="atLeast"/>
        <w:jc w:val="both"/>
        <w:rPr>
          <w:rFonts w:ascii="Arial" w:hAnsi="Arial" w:cs="Arial"/>
          <w:sz w:val="20"/>
          <w:szCs w:val="20"/>
          <w:lang w:eastAsia="en-US"/>
        </w:rPr>
      </w:pPr>
      <w:r w:rsidRPr="001B6092">
        <w:rPr>
          <w:rFonts w:ascii="Arial" w:hAnsi="Arial" w:cs="Arial"/>
          <w:sz w:val="20"/>
          <w:szCs w:val="20"/>
          <w:lang w:eastAsia="en-US"/>
        </w:rPr>
        <w:t>oddaja poročila o opravljenem delu;</w:t>
      </w:r>
    </w:p>
    <w:p w14:paraId="3BA7D772" w14:textId="77777777" w:rsidR="001B6092" w:rsidRPr="001B6092" w:rsidRDefault="001B6092" w:rsidP="001B6092">
      <w:pPr>
        <w:numPr>
          <w:ilvl w:val="0"/>
          <w:numId w:val="49"/>
        </w:numPr>
        <w:spacing w:line="260" w:lineRule="atLeast"/>
        <w:jc w:val="both"/>
        <w:rPr>
          <w:rFonts w:ascii="Arial" w:hAnsi="Arial" w:cs="Arial"/>
          <w:sz w:val="20"/>
          <w:szCs w:val="20"/>
          <w:lang w:eastAsia="en-US"/>
        </w:rPr>
      </w:pPr>
      <w:r w:rsidRPr="001B6092">
        <w:rPr>
          <w:rFonts w:ascii="Arial" w:hAnsi="Arial" w:cs="Arial"/>
          <w:sz w:val="20"/>
          <w:szCs w:val="20"/>
          <w:lang w:eastAsia="en-US"/>
        </w:rPr>
        <w:t>pregled oddanega dela;</w:t>
      </w:r>
    </w:p>
    <w:p w14:paraId="3100F354" w14:textId="77777777" w:rsidR="001B6092" w:rsidRPr="001B6092" w:rsidRDefault="001B6092" w:rsidP="001B6092">
      <w:pPr>
        <w:numPr>
          <w:ilvl w:val="0"/>
          <w:numId w:val="49"/>
        </w:numPr>
        <w:spacing w:line="260" w:lineRule="atLeast"/>
        <w:jc w:val="both"/>
        <w:rPr>
          <w:rFonts w:ascii="Arial" w:hAnsi="Arial" w:cs="Arial"/>
          <w:sz w:val="20"/>
          <w:szCs w:val="20"/>
          <w:lang w:eastAsia="en-US"/>
        </w:rPr>
      </w:pPr>
      <w:r w:rsidRPr="001B6092">
        <w:rPr>
          <w:rFonts w:ascii="Arial" w:hAnsi="Arial" w:cs="Arial"/>
          <w:sz w:val="20"/>
          <w:szCs w:val="20"/>
          <w:lang w:eastAsia="en-US"/>
        </w:rPr>
        <w:t>primopredajni zapisnik.</w:t>
      </w:r>
    </w:p>
    <w:p w14:paraId="0C8398DD" w14:textId="77777777" w:rsidR="001B6092" w:rsidRPr="001B6092" w:rsidRDefault="001B6092" w:rsidP="001B6092">
      <w:pPr>
        <w:spacing w:line="260" w:lineRule="atLeast"/>
        <w:jc w:val="both"/>
        <w:rPr>
          <w:rFonts w:ascii="Arial" w:hAnsi="Arial" w:cs="Arial"/>
          <w:sz w:val="20"/>
          <w:szCs w:val="20"/>
        </w:rPr>
      </w:pPr>
    </w:p>
    <w:p w14:paraId="2F8C045E" w14:textId="77777777" w:rsidR="001B6092" w:rsidRPr="001B6092" w:rsidRDefault="001B6092" w:rsidP="001B6092">
      <w:pPr>
        <w:spacing w:line="260" w:lineRule="atLeast"/>
        <w:jc w:val="both"/>
        <w:rPr>
          <w:rFonts w:ascii="Arial" w:hAnsi="Arial" w:cs="Arial"/>
          <w:sz w:val="20"/>
          <w:szCs w:val="20"/>
        </w:rPr>
      </w:pPr>
      <w:r w:rsidRPr="001B6092">
        <w:rPr>
          <w:rFonts w:ascii="Arial" w:hAnsi="Arial" w:cs="Arial"/>
          <w:sz w:val="20"/>
          <w:szCs w:val="20"/>
        </w:rPr>
        <w:t>Zaključni prevzem vzpostavitve rešitve obsega:</w:t>
      </w:r>
    </w:p>
    <w:p w14:paraId="299058D3" w14:textId="77777777" w:rsidR="001B6092" w:rsidRPr="001B6092" w:rsidRDefault="001B6092" w:rsidP="001B6092">
      <w:pPr>
        <w:numPr>
          <w:ilvl w:val="0"/>
          <w:numId w:val="50"/>
        </w:numPr>
        <w:spacing w:line="260" w:lineRule="atLeast"/>
        <w:jc w:val="both"/>
        <w:rPr>
          <w:rFonts w:ascii="Arial" w:hAnsi="Arial" w:cs="Arial"/>
          <w:sz w:val="20"/>
          <w:szCs w:val="20"/>
          <w:lang w:eastAsia="en-US"/>
        </w:rPr>
      </w:pPr>
      <w:r w:rsidRPr="001B6092">
        <w:rPr>
          <w:rFonts w:ascii="Arial" w:hAnsi="Arial" w:cs="Arial"/>
          <w:sz w:val="20"/>
          <w:szCs w:val="20"/>
          <w:lang w:eastAsia="en-US"/>
        </w:rPr>
        <w:t>oddaja končnega poročila o opravljenem delu;</w:t>
      </w:r>
    </w:p>
    <w:p w14:paraId="21AC65DB" w14:textId="77777777" w:rsidR="001B6092" w:rsidRPr="001B6092" w:rsidRDefault="001B6092" w:rsidP="001B6092">
      <w:pPr>
        <w:numPr>
          <w:ilvl w:val="0"/>
          <w:numId w:val="50"/>
        </w:numPr>
        <w:spacing w:line="260" w:lineRule="atLeast"/>
        <w:jc w:val="both"/>
        <w:rPr>
          <w:rFonts w:ascii="Arial" w:hAnsi="Arial" w:cs="Arial"/>
          <w:sz w:val="20"/>
          <w:szCs w:val="20"/>
          <w:lang w:eastAsia="en-US"/>
        </w:rPr>
      </w:pPr>
      <w:r w:rsidRPr="001B6092">
        <w:rPr>
          <w:rFonts w:ascii="Arial" w:hAnsi="Arial" w:cs="Arial"/>
          <w:sz w:val="20"/>
          <w:szCs w:val="20"/>
          <w:lang w:eastAsia="en-US"/>
        </w:rPr>
        <w:t>pregled oddanega dela;</w:t>
      </w:r>
    </w:p>
    <w:p w14:paraId="6DCC35CF" w14:textId="77777777" w:rsidR="001B6092" w:rsidRPr="001B6092" w:rsidRDefault="001B6092" w:rsidP="001B6092">
      <w:pPr>
        <w:numPr>
          <w:ilvl w:val="0"/>
          <w:numId w:val="50"/>
        </w:numPr>
        <w:spacing w:line="260" w:lineRule="atLeast"/>
        <w:jc w:val="both"/>
        <w:rPr>
          <w:rFonts w:ascii="Arial" w:hAnsi="Arial" w:cs="Arial"/>
          <w:sz w:val="20"/>
          <w:szCs w:val="20"/>
          <w:lang w:eastAsia="en-US"/>
        </w:rPr>
      </w:pPr>
      <w:r w:rsidRPr="001B6092">
        <w:rPr>
          <w:rFonts w:ascii="Arial" w:hAnsi="Arial" w:cs="Arial"/>
          <w:sz w:val="20"/>
          <w:szCs w:val="20"/>
          <w:lang w:eastAsia="en-US"/>
        </w:rPr>
        <w:t>odpravo napak oziroma pomanjkljivosti v roku in po navodilih naročnika;</w:t>
      </w:r>
    </w:p>
    <w:p w14:paraId="4E392954" w14:textId="77777777" w:rsidR="001B6092" w:rsidRPr="001B6092" w:rsidRDefault="001B6092" w:rsidP="001B6092">
      <w:pPr>
        <w:numPr>
          <w:ilvl w:val="0"/>
          <w:numId w:val="50"/>
        </w:numPr>
        <w:spacing w:line="260" w:lineRule="atLeast"/>
        <w:jc w:val="both"/>
        <w:rPr>
          <w:rFonts w:ascii="Arial" w:hAnsi="Arial" w:cs="Arial"/>
          <w:sz w:val="20"/>
          <w:szCs w:val="20"/>
          <w:lang w:eastAsia="en-US"/>
        </w:rPr>
      </w:pPr>
      <w:r w:rsidRPr="001B6092">
        <w:rPr>
          <w:rFonts w:ascii="Arial" w:hAnsi="Arial" w:cs="Arial"/>
          <w:sz w:val="20"/>
          <w:szCs w:val="20"/>
          <w:lang w:eastAsia="en-US"/>
        </w:rPr>
        <w:lastRenderedPageBreak/>
        <w:t>predajo uporabniške in tehnične dokumentacije ter izvorne kode naročniku;</w:t>
      </w:r>
    </w:p>
    <w:p w14:paraId="01F36159" w14:textId="77777777" w:rsidR="001B6092" w:rsidRPr="001B6092" w:rsidRDefault="001B6092" w:rsidP="001B6092">
      <w:pPr>
        <w:numPr>
          <w:ilvl w:val="0"/>
          <w:numId w:val="50"/>
        </w:numPr>
        <w:spacing w:line="260" w:lineRule="atLeast"/>
        <w:jc w:val="both"/>
        <w:rPr>
          <w:rFonts w:ascii="Arial" w:hAnsi="Arial" w:cs="Arial"/>
          <w:sz w:val="20"/>
          <w:szCs w:val="20"/>
          <w:lang w:eastAsia="en-US"/>
        </w:rPr>
      </w:pPr>
      <w:r w:rsidRPr="001B6092">
        <w:rPr>
          <w:rFonts w:ascii="Arial" w:hAnsi="Arial" w:cs="Arial"/>
          <w:sz w:val="20"/>
          <w:szCs w:val="20"/>
          <w:lang w:eastAsia="en-US"/>
        </w:rPr>
        <w:t>zaključni primopredajni zapisnik.</w:t>
      </w:r>
    </w:p>
    <w:p w14:paraId="70EA4109" w14:textId="77777777" w:rsidR="001B6092" w:rsidRPr="001B6092" w:rsidRDefault="001B6092" w:rsidP="001B6092">
      <w:pPr>
        <w:spacing w:line="260" w:lineRule="atLeast"/>
        <w:jc w:val="both"/>
        <w:rPr>
          <w:rFonts w:ascii="Arial" w:hAnsi="Arial" w:cs="Arial"/>
          <w:sz w:val="20"/>
          <w:szCs w:val="20"/>
        </w:rPr>
      </w:pPr>
    </w:p>
    <w:p w14:paraId="65CDEED4" w14:textId="77777777" w:rsidR="001B6092" w:rsidRPr="001B6092" w:rsidRDefault="001B6092" w:rsidP="001B6092">
      <w:pPr>
        <w:spacing w:line="260" w:lineRule="atLeast"/>
        <w:jc w:val="both"/>
        <w:rPr>
          <w:rFonts w:ascii="Arial" w:hAnsi="Arial" w:cs="Arial"/>
          <w:sz w:val="20"/>
          <w:szCs w:val="20"/>
        </w:rPr>
      </w:pPr>
      <w:r w:rsidRPr="001B6092">
        <w:rPr>
          <w:rFonts w:ascii="Arial" w:hAnsi="Arial" w:cs="Arial"/>
          <w:sz w:val="20"/>
          <w:szCs w:val="20"/>
        </w:rPr>
        <w:t>Ob zaključni predložitvi oddanega dela izvajalec izroči naročniku tudi predlog končnega poročila o opravljenem delu.</w:t>
      </w:r>
    </w:p>
    <w:p w14:paraId="285035D3" w14:textId="77777777" w:rsidR="001B6092" w:rsidRPr="001B6092" w:rsidRDefault="001B6092" w:rsidP="001B6092">
      <w:pPr>
        <w:spacing w:line="260" w:lineRule="atLeast"/>
        <w:jc w:val="both"/>
        <w:rPr>
          <w:rFonts w:ascii="Arial" w:hAnsi="Arial" w:cs="Arial"/>
          <w:sz w:val="20"/>
          <w:szCs w:val="20"/>
        </w:rPr>
      </w:pPr>
    </w:p>
    <w:p w14:paraId="282DAE54"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rPr>
      </w:pPr>
      <w:r w:rsidRPr="001B6092">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7B859BB6" w14:textId="77777777" w:rsidR="001B6092" w:rsidRPr="001B6092" w:rsidRDefault="001B6092" w:rsidP="001B6092">
      <w:pPr>
        <w:numPr>
          <w:ilvl w:val="0"/>
          <w:numId w:val="51"/>
        </w:numPr>
        <w:spacing w:line="260" w:lineRule="atLeast"/>
        <w:jc w:val="both"/>
        <w:rPr>
          <w:rFonts w:ascii="Arial" w:hAnsi="Arial" w:cs="Arial"/>
          <w:sz w:val="20"/>
          <w:szCs w:val="20"/>
          <w:lang w:eastAsia="en-US"/>
        </w:rPr>
      </w:pPr>
      <w:r w:rsidRPr="001B6092">
        <w:rPr>
          <w:rFonts w:ascii="Arial" w:hAnsi="Arial" w:cs="Arial"/>
          <w:sz w:val="20"/>
          <w:szCs w:val="20"/>
          <w:lang w:eastAsia="en-US"/>
        </w:rPr>
        <w:t>primerjava z vsebino predmeta pogodbe,</w:t>
      </w:r>
    </w:p>
    <w:p w14:paraId="4FB39518" w14:textId="77777777" w:rsidR="001B6092" w:rsidRPr="001B6092" w:rsidRDefault="001B6092" w:rsidP="001B6092">
      <w:pPr>
        <w:numPr>
          <w:ilvl w:val="0"/>
          <w:numId w:val="51"/>
        </w:numPr>
        <w:spacing w:line="260" w:lineRule="atLeast"/>
        <w:jc w:val="both"/>
        <w:rPr>
          <w:rFonts w:ascii="Arial" w:hAnsi="Arial" w:cs="Arial"/>
          <w:sz w:val="20"/>
          <w:szCs w:val="20"/>
          <w:lang w:eastAsia="en-US"/>
        </w:rPr>
      </w:pPr>
      <w:r w:rsidRPr="001B6092">
        <w:rPr>
          <w:rFonts w:ascii="Arial" w:hAnsi="Arial" w:cs="Arial"/>
          <w:sz w:val="20"/>
          <w:szCs w:val="20"/>
          <w:lang w:eastAsia="en-US"/>
        </w:rPr>
        <w:t>primerjava z morebitnimi dostavljenimi vmesnimi poročili in končnim poročilom.</w:t>
      </w:r>
    </w:p>
    <w:p w14:paraId="376B9CDA" w14:textId="77777777" w:rsidR="001B6092" w:rsidRPr="001B6092" w:rsidRDefault="001B6092" w:rsidP="001B6092">
      <w:pPr>
        <w:spacing w:line="260" w:lineRule="atLeast"/>
        <w:jc w:val="both"/>
        <w:rPr>
          <w:rFonts w:ascii="Arial" w:hAnsi="Arial" w:cs="Arial"/>
          <w:sz w:val="20"/>
          <w:szCs w:val="20"/>
          <w:lang w:eastAsia="en-US"/>
        </w:rPr>
      </w:pPr>
    </w:p>
    <w:p w14:paraId="366D1696" w14:textId="77777777" w:rsidR="001B6092" w:rsidRPr="001B6092" w:rsidRDefault="001B6092" w:rsidP="001B6092">
      <w:pPr>
        <w:spacing w:line="260" w:lineRule="atLeast"/>
        <w:jc w:val="both"/>
        <w:rPr>
          <w:rFonts w:ascii="Arial" w:hAnsi="Arial" w:cs="Arial"/>
          <w:sz w:val="20"/>
          <w:szCs w:val="20"/>
        </w:rPr>
      </w:pPr>
      <w:r w:rsidRPr="001B6092">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12084599" w14:textId="77777777" w:rsidR="001B6092" w:rsidRPr="001B6092" w:rsidRDefault="001B6092" w:rsidP="001B6092">
      <w:pPr>
        <w:spacing w:line="260" w:lineRule="atLeast"/>
        <w:jc w:val="both"/>
        <w:rPr>
          <w:rFonts w:ascii="Arial" w:hAnsi="Arial" w:cs="Arial"/>
          <w:sz w:val="20"/>
          <w:szCs w:val="20"/>
        </w:rPr>
      </w:pPr>
    </w:p>
    <w:p w14:paraId="6262AE89" w14:textId="77777777" w:rsidR="001B6092" w:rsidRPr="001B6092" w:rsidRDefault="001B6092" w:rsidP="001B6092">
      <w:pPr>
        <w:spacing w:line="260" w:lineRule="atLeast"/>
        <w:jc w:val="both"/>
        <w:rPr>
          <w:rFonts w:ascii="Arial" w:hAnsi="Arial" w:cs="Arial"/>
          <w:sz w:val="20"/>
          <w:szCs w:val="20"/>
        </w:rPr>
      </w:pPr>
      <w:r w:rsidRPr="001B6092">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7ECEA132" w14:textId="77777777" w:rsidR="001B6092" w:rsidRPr="001B6092" w:rsidRDefault="001B6092" w:rsidP="001B6092">
      <w:pPr>
        <w:spacing w:line="260" w:lineRule="atLeast"/>
        <w:jc w:val="both"/>
        <w:rPr>
          <w:rFonts w:ascii="Arial" w:hAnsi="Arial" w:cs="Arial"/>
          <w:sz w:val="20"/>
          <w:szCs w:val="20"/>
        </w:rPr>
      </w:pPr>
    </w:p>
    <w:p w14:paraId="580AFCCA" w14:textId="77777777" w:rsidR="001B6092" w:rsidRPr="001B6092" w:rsidRDefault="001B6092" w:rsidP="001B6092">
      <w:pPr>
        <w:spacing w:line="260" w:lineRule="atLeast"/>
        <w:jc w:val="both"/>
        <w:rPr>
          <w:rFonts w:ascii="Arial" w:hAnsi="Arial" w:cs="Arial"/>
          <w:sz w:val="20"/>
          <w:szCs w:val="20"/>
        </w:rPr>
      </w:pPr>
      <w:r w:rsidRPr="001B6092">
        <w:rPr>
          <w:rFonts w:ascii="Arial" w:hAnsi="Arial" w:cs="Arial"/>
          <w:sz w:val="20"/>
          <w:szCs w:val="20"/>
        </w:rPr>
        <w:t>Pogoj za prevzem pogodbenih del iz 2. člena te pogodbe in izdajo končnega prevzemnega zapisnika je:</w:t>
      </w:r>
    </w:p>
    <w:p w14:paraId="3890B484" w14:textId="77777777" w:rsidR="001B6092" w:rsidRPr="001B6092" w:rsidRDefault="001B6092" w:rsidP="001B6092">
      <w:pPr>
        <w:numPr>
          <w:ilvl w:val="0"/>
          <w:numId w:val="52"/>
        </w:numPr>
        <w:spacing w:line="260" w:lineRule="atLeast"/>
        <w:jc w:val="both"/>
        <w:rPr>
          <w:rFonts w:ascii="Arial" w:hAnsi="Arial" w:cs="Arial"/>
          <w:sz w:val="20"/>
          <w:szCs w:val="20"/>
          <w:lang w:eastAsia="en-US"/>
        </w:rPr>
      </w:pPr>
      <w:r w:rsidRPr="001B6092">
        <w:rPr>
          <w:rFonts w:ascii="Arial" w:hAnsi="Arial" w:cs="Arial"/>
          <w:sz w:val="20"/>
          <w:szCs w:val="20"/>
          <w:lang w:eastAsia="en-US"/>
        </w:rPr>
        <w:t>opravljeno funkcionalno testiranje in zaključena pilotna uporaba predmetne rešitve glede na tehnično dokumentacijo;</w:t>
      </w:r>
    </w:p>
    <w:p w14:paraId="2269EB58" w14:textId="77777777" w:rsidR="001B6092" w:rsidRPr="001B6092" w:rsidRDefault="001B6092" w:rsidP="001B6092">
      <w:pPr>
        <w:numPr>
          <w:ilvl w:val="0"/>
          <w:numId w:val="52"/>
        </w:numPr>
        <w:spacing w:line="260" w:lineRule="atLeast"/>
        <w:jc w:val="both"/>
        <w:rPr>
          <w:rFonts w:ascii="Arial" w:hAnsi="Arial" w:cs="Arial"/>
          <w:sz w:val="20"/>
          <w:szCs w:val="20"/>
          <w:lang w:eastAsia="en-US"/>
        </w:rPr>
      </w:pPr>
      <w:r w:rsidRPr="001B6092">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54765C12" w14:textId="77777777" w:rsidR="001B6092" w:rsidRPr="001B6092" w:rsidRDefault="001B6092" w:rsidP="001B6092">
      <w:pPr>
        <w:numPr>
          <w:ilvl w:val="0"/>
          <w:numId w:val="52"/>
        </w:numPr>
        <w:spacing w:line="260" w:lineRule="atLeast"/>
        <w:jc w:val="both"/>
        <w:rPr>
          <w:rFonts w:ascii="Arial" w:hAnsi="Arial" w:cs="Arial"/>
          <w:sz w:val="20"/>
          <w:szCs w:val="20"/>
          <w:lang w:eastAsia="en-US"/>
        </w:rPr>
      </w:pPr>
      <w:r w:rsidRPr="001B6092">
        <w:rPr>
          <w:rFonts w:ascii="Arial" w:hAnsi="Arial" w:cs="Arial"/>
          <w:sz w:val="20"/>
          <w:szCs w:val="20"/>
          <w:lang w:eastAsia="en-US"/>
        </w:rPr>
        <w:t>naročniku predana izvorna programska koda v elektronski obliki z vso pripadajočo dokumentacijo;</w:t>
      </w:r>
    </w:p>
    <w:p w14:paraId="5BB6F4DB" w14:textId="77777777" w:rsidR="001B6092" w:rsidRPr="001B6092" w:rsidRDefault="001B6092" w:rsidP="001B6092">
      <w:pPr>
        <w:numPr>
          <w:ilvl w:val="0"/>
          <w:numId w:val="52"/>
        </w:numPr>
        <w:spacing w:line="260" w:lineRule="atLeast"/>
        <w:jc w:val="both"/>
        <w:rPr>
          <w:rFonts w:ascii="Arial" w:hAnsi="Arial" w:cs="Arial"/>
          <w:sz w:val="20"/>
          <w:szCs w:val="20"/>
          <w:lang w:eastAsia="en-US"/>
        </w:rPr>
      </w:pPr>
      <w:r w:rsidRPr="001B6092">
        <w:rPr>
          <w:rFonts w:ascii="Arial" w:hAnsi="Arial" w:cs="Arial"/>
          <w:sz w:val="20"/>
          <w:szCs w:val="20"/>
          <w:lang w:eastAsia="en-US"/>
        </w:rPr>
        <w:t>naročniku predana tehnična navodila ter uporabniška navodila za posamezne sklope uporabnikov.</w:t>
      </w:r>
    </w:p>
    <w:p w14:paraId="14DC58FE" w14:textId="77777777" w:rsidR="001B6092" w:rsidRPr="001B6092" w:rsidRDefault="001B6092" w:rsidP="001B6092">
      <w:pPr>
        <w:spacing w:line="260" w:lineRule="atLeast"/>
        <w:jc w:val="both"/>
        <w:rPr>
          <w:rFonts w:ascii="Arial" w:hAnsi="Arial" w:cs="Arial"/>
          <w:sz w:val="20"/>
          <w:szCs w:val="20"/>
        </w:rPr>
      </w:pPr>
    </w:p>
    <w:p w14:paraId="644EBD2C"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r w:rsidRPr="001B6092">
        <w:rPr>
          <w:rFonts w:ascii="Arial" w:hAnsi="Arial" w:cs="Arial"/>
          <w:sz w:val="20"/>
          <w:szCs w:val="20"/>
          <w:lang w:eastAsia="en-US"/>
        </w:rPr>
        <w:t xml:space="preserve">Prevzem </w:t>
      </w:r>
      <w:r w:rsidRPr="001B6092">
        <w:rPr>
          <w:rFonts w:ascii="Arial" w:hAnsi="Arial" w:cs="Arial"/>
          <w:sz w:val="20"/>
          <w:szCs w:val="20"/>
        </w:rPr>
        <w:t>del ob doseženih mejnikih in</w:t>
      </w:r>
      <w:r w:rsidRPr="001B6092">
        <w:rPr>
          <w:rFonts w:ascii="Arial" w:hAnsi="Arial" w:cs="Arial"/>
          <w:color w:val="FF0000"/>
          <w:sz w:val="20"/>
          <w:szCs w:val="20"/>
        </w:rPr>
        <w:t xml:space="preserve"> </w:t>
      </w:r>
      <w:r w:rsidRPr="001B6092">
        <w:rPr>
          <w:rFonts w:ascii="Arial" w:hAnsi="Arial" w:cs="Arial"/>
          <w:sz w:val="20"/>
          <w:szCs w:val="20"/>
        </w:rPr>
        <w:t xml:space="preserve">zaključni dokončni prevzem </w:t>
      </w:r>
      <w:r w:rsidRPr="001B6092">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3BBC23F7"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p>
    <w:p w14:paraId="3BBC928C" w14:textId="77777777" w:rsidR="001B6092" w:rsidRPr="001B6092" w:rsidRDefault="001B6092" w:rsidP="001B6092">
      <w:pPr>
        <w:spacing w:line="260" w:lineRule="atLeast"/>
        <w:jc w:val="both"/>
        <w:rPr>
          <w:rFonts w:ascii="Arial" w:hAnsi="Arial" w:cs="Arial"/>
          <w:sz w:val="20"/>
          <w:szCs w:val="20"/>
        </w:rPr>
      </w:pPr>
      <w:r w:rsidRPr="001B6092">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4C4EDA34"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p>
    <w:p w14:paraId="0815D276" w14:textId="77777777" w:rsidR="001B6092" w:rsidRPr="001B6092" w:rsidRDefault="001B6092" w:rsidP="001B6092">
      <w:pPr>
        <w:keepNext/>
        <w:spacing w:line="260" w:lineRule="atLeast"/>
        <w:jc w:val="both"/>
        <w:rPr>
          <w:rFonts w:ascii="Arial" w:hAnsi="Arial" w:cs="Arial"/>
          <w:b/>
          <w:sz w:val="20"/>
          <w:szCs w:val="20"/>
        </w:rPr>
      </w:pPr>
      <w:r w:rsidRPr="001B6092">
        <w:rPr>
          <w:rFonts w:ascii="Arial" w:hAnsi="Arial" w:cs="Arial"/>
          <w:b/>
          <w:sz w:val="20"/>
          <w:szCs w:val="20"/>
        </w:rPr>
        <w:t>VII. PLAČILNI POGOJI</w:t>
      </w:r>
    </w:p>
    <w:p w14:paraId="1D59A0EF" w14:textId="77777777" w:rsidR="001B6092" w:rsidRPr="001B6092" w:rsidRDefault="001B6092" w:rsidP="001B6092">
      <w:pPr>
        <w:keepNext/>
        <w:numPr>
          <w:ilvl w:val="0"/>
          <w:numId w:val="36"/>
        </w:numPr>
        <w:spacing w:line="260" w:lineRule="atLeast"/>
        <w:ind w:left="0"/>
        <w:contextualSpacing/>
        <w:jc w:val="center"/>
        <w:rPr>
          <w:rFonts w:ascii="Arial" w:hAnsi="Arial" w:cs="Arial"/>
          <w:sz w:val="20"/>
          <w:szCs w:val="20"/>
        </w:rPr>
      </w:pPr>
      <w:r w:rsidRPr="001B6092">
        <w:rPr>
          <w:rFonts w:ascii="Arial" w:hAnsi="Arial" w:cs="Arial"/>
          <w:sz w:val="20"/>
          <w:szCs w:val="20"/>
        </w:rPr>
        <w:t>člen</w:t>
      </w:r>
    </w:p>
    <w:p w14:paraId="127FA9B3" w14:textId="77777777" w:rsidR="001B6092" w:rsidRPr="001B6092" w:rsidRDefault="001B6092" w:rsidP="001B6092">
      <w:pPr>
        <w:spacing w:line="260" w:lineRule="atLeast"/>
        <w:jc w:val="both"/>
        <w:rPr>
          <w:rFonts w:ascii="Arial" w:hAnsi="Arial" w:cs="Arial"/>
          <w:sz w:val="20"/>
          <w:szCs w:val="20"/>
          <w:lang w:eastAsia="en-US"/>
        </w:rPr>
      </w:pPr>
    </w:p>
    <w:p w14:paraId="469DE655" w14:textId="77777777" w:rsidR="001B6092" w:rsidRPr="001B6092" w:rsidRDefault="001B6092" w:rsidP="001B6092">
      <w:pPr>
        <w:spacing w:line="260" w:lineRule="atLeast"/>
        <w:jc w:val="both"/>
        <w:rPr>
          <w:rFonts w:ascii="Arial" w:hAnsi="Arial" w:cs="Arial"/>
          <w:sz w:val="20"/>
          <w:szCs w:val="20"/>
        </w:rPr>
      </w:pPr>
      <w:r w:rsidRPr="001B6092">
        <w:rPr>
          <w:rFonts w:ascii="Arial" w:hAnsi="Arial" w:cs="Arial"/>
          <w:sz w:val="20"/>
          <w:szCs w:val="20"/>
        </w:rPr>
        <w:t>Pogodbeni stranki se dogovorita, da bo naročnik izvajalcu in podizvajalcem, ki bodo to zahtevali v ponudbi ali v fazi izvedbe pogodbe, plačeval na naslednji način:</w:t>
      </w:r>
    </w:p>
    <w:p w14:paraId="329A2E76" w14:textId="77777777" w:rsidR="001B6092" w:rsidRPr="001B6092" w:rsidRDefault="001B6092" w:rsidP="001B6092">
      <w:pPr>
        <w:spacing w:line="260" w:lineRule="atLeast"/>
        <w:jc w:val="both"/>
        <w:rPr>
          <w:rFonts w:ascii="Arial" w:hAnsi="Arial" w:cs="Arial"/>
          <w:sz w:val="20"/>
          <w:szCs w:val="20"/>
        </w:rPr>
      </w:pPr>
      <w:r w:rsidRPr="001B6092">
        <w:rPr>
          <w:rFonts w:ascii="Arial" w:hAnsi="Arial" w:cs="Arial"/>
          <w:sz w:val="20"/>
          <w:szCs w:val="20"/>
        </w:rPr>
        <w:t xml:space="preserve"> </w:t>
      </w:r>
    </w:p>
    <w:p w14:paraId="5FF527B4"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Izvajalec bo opravljene storitve iz Faze 1 iz 2. člena te pogodbe obračunaval z izstavitvijo računa po zaključku Faze 1. Zaključek del potrdi naročnik s potrditvijo poročila o izvedbi del najkasneje v 15 delovnih dneh. Izvajalec račun izstavi po potrditvi poročila za izvedbo Faze 1 s strani naročnika.</w:t>
      </w:r>
    </w:p>
    <w:p w14:paraId="5B00FF21" w14:textId="77777777" w:rsidR="001B6092" w:rsidRPr="001B6092" w:rsidRDefault="001B6092" w:rsidP="001B6092">
      <w:pPr>
        <w:spacing w:line="260" w:lineRule="atLeast"/>
        <w:jc w:val="both"/>
        <w:rPr>
          <w:rFonts w:ascii="Arial" w:hAnsi="Arial" w:cs="Arial"/>
          <w:sz w:val="20"/>
          <w:szCs w:val="20"/>
        </w:rPr>
      </w:pPr>
      <w:r w:rsidRPr="001B6092">
        <w:rPr>
          <w:rFonts w:ascii="Arial" w:hAnsi="Arial" w:cs="Arial"/>
          <w:sz w:val="20"/>
          <w:szCs w:val="20"/>
        </w:rPr>
        <w:t xml:space="preserve"> </w:t>
      </w:r>
    </w:p>
    <w:p w14:paraId="50486D8E" w14:textId="77777777" w:rsidR="001B6092" w:rsidRPr="001B6092" w:rsidRDefault="001B6092" w:rsidP="001B6092">
      <w:pPr>
        <w:spacing w:line="260" w:lineRule="atLeast"/>
        <w:jc w:val="both"/>
        <w:rPr>
          <w:rFonts w:ascii="Arial" w:hAnsi="Arial" w:cs="Arial"/>
          <w:sz w:val="20"/>
          <w:szCs w:val="20"/>
        </w:rPr>
      </w:pPr>
      <w:r w:rsidRPr="001B6092">
        <w:rPr>
          <w:rFonts w:ascii="Arial" w:hAnsi="Arial" w:cs="Arial"/>
          <w:sz w:val="20"/>
          <w:szCs w:val="20"/>
        </w:rPr>
        <w:t xml:space="preserve">Izvajalec bo opravljene storitve iz Faze 2 iz 2. člena te pogodbe obračunaval glede na izvedena dela na predhodno izrecno zahtevo naročnika. Podlaga za plačilo računa za izvedena dela iz Faze 2 je s strani naročnika potrjeno poročilo o opravljenih storitvah, izvedenih na zahtevo naročnika. </w:t>
      </w:r>
    </w:p>
    <w:p w14:paraId="059FAEE4" w14:textId="77777777" w:rsidR="001B6092" w:rsidRPr="001B6092" w:rsidRDefault="001B6092" w:rsidP="001B6092">
      <w:pPr>
        <w:spacing w:line="260" w:lineRule="atLeast"/>
        <w:jc w:val="both"/>
        <w:rPr>
          <w:rFonts w:ascii="Arial" w:hAnsi="Arial" w:cs="Arial"/>
          <w:sz w:val="20"/>
          <w:szCs w:val="20"/>
        </w:rPr>
      </w:pPr>
    </w:p>
    <w:p w14:paraId="5A050D2F"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Obvezna priloga računa je poročilo o opravljenih delih in prevzemni zapisnik, ki ju predhodno potrdi naročnik.</w:t>
      </w:r>
    </w:p>
    <w:p w14:paraId="03DFC882" w14:textId="77777777" w:rsidR="001B6092" w:rsidRPr="001B6092" w:rsidRDefault="001B6092" w:rsidP="001B6092">
      <w:pPr>
        <w:keepNext/>
        <w:numPr>
          <w:ilvl w:val="0"/>
          <w:numId w:val="36"/>
        </w:numPr>
        <w:spacing w:line="260" w:lineRule="atLeast"/>
        <w:ind w:left="0"/>
        <w:contextualSpacing/>
        <w:jc w:val="center"/>
        <w:rPr>
          <w:rFonts w:ascii="Arial" w:hAnsi="Arial" w:cs="Arial"/>
          <w:sz w:val="20"/>
          <w:szCs w:val="20"/>
        </w:rPr>
      </w:pPr>
      <w:r w:rsidRPr="001B6092">
        <w:rPr>
          <w:rFonts w:ascii="Arial" w:hAnsi="Arial" w:cs="Arial"/>
          <w:sz w:val="20"/>
          <w:szCs w:val="20"/>
        </w:rPr>
        <w:lastRenderedPageBreak/>
        <w:t>člen</w:t>
      </w:r>
    </w:p>
    <w:p w14:paraId="3B1BCDDD" w14:textId="77777777" w:rsidR="001B6092" w:rsidRPr="001B6092" w:rsidRDefault="001B6092" w:rsidP="001B6092">
      <w:pPr>
        <w:spacing w:line="260" w:lineRule="atLeast"/>
        <w:jc w:val="both"/>
        <w:rPr>
          <w:rFonts w:ascii="Arial" w:hAnsi="Arial" w:cs="Arial"/>
          <w:sz w:val="20"/>
          <w:szCs w:val="20"/>
          <w:lang w:eastAsia="en-US"/>
        </w:rPr>
      </w:pPr>
    </w:p>
    <w:p w14:paraId="34B55853" w14:textId="77777777" w:rsidR="001B6092" w:rsidRPr="001B6092" w:rsidRDefault="001B6092" w:rsidP="001B6092">
      <w:pPr>
        <w:widowControl w:val="0"/>
        <w:spacing w:line="260" w:lineRule="atLeast"/>
        <w:jc w:val="both"/>
        <w:rPr>
          <w:rFonts w:ascii="Arial" w:hAnsi="Arial" w:cs="Arial"/>
          <w:sz w:val="20"/>
          <w:szCs w:val="20"/>
          <w:lang w:eastAsia="en-US"/>
        </w:rPr>
      </w:pPr>
      <w:r w:rsidRPr="001B6092">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2C0A351B" w14:textId="77777777" w:rsidR="001B6092" w:rsidRPr="001B6092" w:rsidRDefault="001B6092" w:rsidP="001B6092">
      <w:pPr>
        <w:widowControl w:val="0"/>
        <w:spacing w:line="260" w:lineRule="atLeast"/>
        <w:jc w:val="both"/>
        <w:rPr>
          <w:rFonts w:ascii="Arial" w:hAnsi="Arial" w:cs="Arial"/>
          <w:sz w:val="20"/>
          <w:szCs w:val="20"/>
          <w:lang w:eastAsia="en-US"/>
        </w:rPr>
      </w:pPr>
    </w:p>
    <w:p w14:paraId="1EA41531" w14:textId="77777777" w:rsidR="001B6092" w:rsidRPr="001B6092" w:rsidRDefault="001B6092" w:rsidP="001B6092">
      <w:pPr>
        <w:widowControl w:val="0"/>
        <w:spacing w:line="260" w:lineRule="atLeast"/>
        <w:jc w:val="both"/>
        <w:rPr>
          <w:rFonts w:ascii="Arial" w:hAnsi="Arial" w:cs="Arial"/>
          <w:sz w:val="20"/>
          <w:szCs w:val="20"/>
          <w:lang w:eastAsia="en-US"/>
        </w:rPr>
      </w:pPr>
      <w:r w:rsidRPr="001B6092">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17CDBE1D" w14:textId="77777777" w:rsidR="001B6092" w:rsidRPr="001B6092" w:rsidRDefault="001B6092" w:rsidP="001B6092">
      <w:pPr>
        <w:spacing w:line="260" w:lineRule="atLeast"/>
        <w:jc w:val="both"/>
        <w:rPr>
          <w:rFonts w:ascii="Arial" w:hAnsi="Arial" w:cs="Arial"/>
          <w:bCs/>
          <w:sz w:val="20"/>
          <w:szCs w:val="20"/>
        </w:rPr>
      </w:pPr>
    </w:p>
    <w:p w14:paraId="4B0312AF" w14:textId="77777777" w:rsidR="001B6092" w:rsidRPr="001B6092" w:rsidRDefault="001B6092" w:rsidP="001B6092">
      <w:pPr>
        <w:spacing w:line="260" w:lineRule="atLeast"/>
        <w:jc w:val="both"/>
        <w:rPr>
          <w:rFonts w:ascii="Arial" w:hAnsi="Arial" w:cs="Arial"/>
          <w:bCs/>
          <w:sz w:val="20"/>
          <w:szCs w:val="20"/>
        </w:rPr>
      </w:pPr>
      <w:r w:rsidRPr="001B6092">
        <w:rPr>
          <w:rFonts w:ascii="Arial" w:hAnsi="Arial" w:cs="Arial"/>
          <w:bCs/>
          <w:sz w:val="20"/>
          <w:szCs w:val="20"/>
        </w:rPr>
        <w:t>Naročnik poravna dogovorjene obveznosti na osnovi predloženih računov izvajalca na njegov transakcijski račun št. _________________, v roku, ki je določen skladno z veljavnim Zakonom o izvrševanju proračunov.</w:t>
      </w:r>
    </w:p>
    <w:p w14:paraId="4FF0AD99" w14:textId="77777777" w:rsidR="001B6092" w:rsidRPr="001B6092" w:rsidRDefault="001B6092" w:rsidP="001B6092">
      <w:pPr>
        <w:spacing w:line="260" w:lineRule="atLeast"/>
        <w:jc w:val="both"/>
        <w:rPr>
          <w:rFonts w:ascii="Arial" w:hAnsi="Arial" w:cs="Arial"/>
          <w:bCs/>
          <w:sz w:val="20"/>
          <w:szCs w:val="20"/>
        </w:rPr>
      </w:pPr>
    </w:p>
    <w:p w14:paraId="5F40A13E" w14:textId="77777777" w:rsidR="001B6092" w:rsidRPr="001B6092" w:rsidRDefault="001B6092" w:rsidP="001B6092">
      <w:pPr>
        <w:spacing w:line="260" w:lineRule="atLeast"/>
        <w:jc w:val="both"/>
        <w:rPr>
          <w:rFonts w:ascii="Arial" w:hAnsi="Arial" w:cs="Arial"/>
          <w:bCs/>
          <w:sz w:val="20"/>
          <w:szCs w:val="20"/>
          <w:lang w:eastAsia="en-US"/>
        </w:rPr>
      </w:pPr>
      <w:r w:rsidRPr="001B6092">
        <w:rPr>
          <w:rFonts w:ascii="Arial" w:hAnsi="Arial" w:cs="Arial"/>
          <w:bCs/>
          <w:sz w:val="20"/>
          <w:szCs w:val="20"/>
          <w:lang w:eastAsia="en-US"/>
        </w:rPr>
        <w:t>Izvajalec je dolžan izdajati račun izključno v elektronski obliki (e-račun) preko bank vključenih v medbančno izmenjavo e-Računov,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4D76BF7C" w14:textId="77777777" w:rsidR="001B6092" w:rsidRPr="001B6092" w:rsidRDefault="001B6092" w:rsidP="001B6092">
      <w:pPr>
        <w:spacing w:line="260" w:lineRule="atLeast"/>
        <w:jc w:val="both"/>
        <w:rPr>
          <w:rFonts w:ascii="Arial" w:hAnsi="Arial" w:cs="Arial"/>
          <w:bCs/>
          <w:sz w:val="20"/>
          <w:szCs w:val="20"/>
          <w:lang w:eastAsia="en-US"/>
        </w:rPr>
      </w:pPr>
    </w:p>
    <w:p w14:paraId="5F9CCA77" w14:textId="77777777" w:rsidR="001B6092" w:rsidRPr="001B6092" w:rsidRDefault="001B6092" w:rsidP="001B6092">
      <w:pPr>
        <w:spacing w:line="260" w:lineRule="atLeast"/>
        <w:jc w:val="both"/>
        <w:rPr>
          <w:rFonts w:ascii="Arial" w:hAnsi="Arial" w:cs="Arial"/>
          <w:bCs/>
          <w:sz w:val="20"/>
          <w:szCs w:val="20"/>
        </w:rPr>
      </w:pPr>
      <w:r w:rsidRPr="001B6092">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1D102FF1" w14:textId="77777777" w:rsidR="001B6092" w:rsidRPr="001B6092" w:rsidRDefault="001B6092" w:rsidP="001B6092">
      <w:pPr>
        <w:spacing w:line="260" w:lineRule="atLeast"/>
        <w:jc w:val="both"/>
        <w:rPr>
          <w:rFonts w:ascii="Arial" w:hAnsi="Arial" w:cs="Arial"/>
          <w:bCs/>
          <w:sz w:val="20"/>
          <w:szCs w:val="20"/>
        </w:rPr>
      </w:pPr>
    </w:p>
    <w:p w14:paraId="110BFBEF" w14:textId="77777777" w:rsidR="001B6092" w:rsidRPr="001B6092" w:rsidRDefault="001B6092" w:rsidP="001B6092">
      <w:pPr>
        <w:spacing w:line="260" w:lineRule="atLeast"/>
        <w:jc w:val="both"/>
        <w:rPr>
          <w:rFonts w:ascii="Arial" w:hAnsi="Arial" w:cs="Arial"/>
          <w:bCs/>
          <w:sz w:val="20"/>
          <w:szCs w:val="20"/>
        </w:rPr>
      </w:pPr>
      <w:r w:rsidRPr="001B6092">
        <w:rPr>
          <w:rFonts w:ascii="Arial" w:hAnsi="Arial" w:cs="Arial"/>
          <w:bCs/>
          <w:sz w:val="20"/>
          <w:szCs w:val="20"/>
        </w:rPr>
        <w:t>V primeru, da so podizvajalci zahtevali neposredna plačila, mora izvajalec svojemu računu obvezno priložiti račune podizvajalcev, ki jih je predhodno odobril.</w:t>
      </w:r>
    </w:p>
    <w:p w14:paraId="13CCA8F6" w14:textId="77777777" w:rsidR="001B6092" w:rsidRPr="001B6092" w:rsidRDefault="001B6092" w:rsidP="001B6092">
      <w:pPr>
        <w:spacing w:line="260" w:lineRule="atLeast"/>
        <w:jc w:val="both"/>
        <w:rPr>
          <w:rFonts w:ascii="Arial" w:hAnsi="Arial" w:cs="Arial"/>
          <w:bCs/>
          <w:sz w:val="20"/>
          <w:szCs w:val="20"/>
        </w:rPr>
      </w:pPr>
    </w:p>
    <w:p w14:paraId="2D7AB47E" w14:textId="77777777" w:rsidR="001B6092" w:rsidRPr="001B6092" w:rsidRDefault="001B6092" w:rsidP="001B6092">
      <w:pPr>
        <w:keepNext/>
        <w:spacing w:line="260" w:lineRule="atLeast"/>
        <w:contextualSpacing/>
        <w:jc w:val="center"/>
        <w:rPr>
          <w:rFonts w:ascii="Arial" w:hAnsi="Arial" w:cs="Arial"/>
          <w:sz w:val="20"/>
          <w:szCs w:val="20"/>
        </w:rPr>
      </w:pPr>
      <w:r w:rsidRPr="001B6092">
        <w:rPr>
          <w:rFonts w:ascii="Arial" w:hAnsi="Arial" w:cs="Arial"/>
          <w:sz w:val="20"/>
          <w:szCs w:val="20"/>
        </w:rPr>
        <w:t>14.a člen</w:t>
      </w:r>
    </w:p>
    <w:p w14:paraId="576B186B" w14:textId="77777777" w:rsidR="001B6092" w:rsidRPr="001B6092" w:rsidRDefault="001B6092" w:rsidP="001B6092">
      <w:pPr>
        <w:spacing w:line="260" w:lineRule="atLeast"/>
        <w:jc w:val="both"/>
        <w:rPr>
          <w:rFonts w:ascii="Arial" w:hAnsi="Arial" w:cs="Arial"/>
          <w:i/>
          <w:sz w:val="20"/>
          <w:szCs w:val="20"/>
          <w:lang w:eastAsia="en-US"/>
        </w:rPr>
      </w:pPr>
    </w:p>
    <w:p w14:paraId="4294A81F" w14:textId="77777777" w:rsidR="001B6092" w:rsidRPr="001B6092" w:rsidRDefault="001B6092" w:rsidP="001B6092">
      <w:pPr>
        <w:spacing w:line="260" w:lineRule="atLeast"/>
        <w:rPr>
          <w:rFonts w:ascii="Arial" w:hAnsi="Arial" w:cs="Arial"/>
          <w:i/>
          <w:sz w:val="20"/>
          <w:szCs w:val="20"/>
          <w:lang w:eastAsia="en-US"/>
        </w:rPr>
      </w:pPr>
      <w:r w:rsidRPr="001B6092">
        <w:rPr>
          <w:rFonts w:ascii="Arial" w:hAnsi="Arial" w:cs="Arial"/>
          <w:i/>
          <w:sz w:val="20"/>
          <w:szCs w:val="20"/>
          <w:lang w:eastAsia="en-US"/>
        </w:rPr>
        <w:t>(V PRIMERU NASTOPA S PODIZVAJALCI TUDI:)</w:t>
      </w:r>
    </w:p>
    <w:p w14:paraId="5C0292A3" w14:textId="77777777" w:rsidR="001B6092" w:rsidRPr="001B6092" w:rsidRDefault="001B6092" w:rsidP="001B6092">
      <w:pPr>
        <w:spacing w:line="260" w:lineRule="atLeast"/>
        <w:rPr>
          <w:rFonts w:ascii="Arial" w:hAnsi="Arial" w:cs="Arial"/>
          <w:i/>
          <w:sz w:val="20"/>
          <w:szCs w:val="20"/>
          <w:lang w:eastAsia="en-US"/>
        </w:rPr>
      </w:pPr>
    </w:p>
    <w:p w14:paraId="69C06E33" w14:textId="77777777" w:rsidR="001B6092" w:rsidRPr="001B6092" w:rsidRDefault="001B6092" w:rsidP="001B6092">
      <w:pPr>
        <w:spacing w:line="260" w:lineRule="atLeast"/>
        <w:rPr>
          <w:rFonts w:ascii="Arial" w:hAnsi="Arial" w:cs="Arial"/>
          <w:i/>
          <w:sz w:val="20"/>
          <w:szCs w:val="20"/>
          <w:lang w:eastAsia="en-US"/>
        </w:rPr>
      </w:pPr>
    </w:p>
    <w:p w14:paraId="16508574" w14:textId="77777777" w:rsidR="001B6092" w:rsidRPr="001B6092" w:rsidRDefault="001B6092" w:rsidP="001B6092">
      <w:pPr>
        <w:spacing w:line="260" w:lineRule="atLeast"/>
        <w:jc w:val="both"/>
        <w:rPr>
          <w:rFonts w:ascii="Arial" w:hAnsi="Arial" w:cs="Arial"/>
          <w:i/>
          <w:sz w:val="20"/>
          <w:szCs w:val="20"/>
          <w:lang w:eastAsia="en-US"/>
        </w:rPr>
      </w:pPr>
      <w:r w:rsidRPr="001B6092">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2A1C6E56" w14:textId="77777777" w:rsidR="001B6092" w:rsidRPr="001B6092" w:rsidRDefault="001B6092" w:rsidP="001B6092">
      <w:pPr>
        <w:spacing w:line="260" w:lineRule="atLeast"/>
        <w:jc w:val="both"/>
        <w:rPr>
          <w:rFonts w:ascii="Arial" w:hAnsi="Arial" w:cs="Arial"/>
          <w:i/>
          <w:sz w:val="20"/>
          <w:szCs w:val="20"/>
          <w:lang w:eastAsia="en-US"/>
        </w:rPr>
      </w:pPr>
    </w:p>
    <w:p w14:paraId="1FC19FC1" w14:textId="77777777" w:rsidR="001B6092" w:rsidRPr="001B6092" w:rsidRDefault="001B6092" w:rsidP="001B6092">
      <w:pPr>
        <w:spacing w:line="260" w:lineRule="atLeast"/>
        <w:jc w:val="both"/>
        <w:rPr>
          <w:rFonts w:ascii="Arial" w:hAnsi="Arial" w:cs="Arial"/>
          <w:i/>
          <w:sz w:val="20"/>
          <w:szCs w:val="20"/>
          <w:lang w:eastAsia="en-US"/>
        </w:rPr>
      </w:pPr>
      <w:r w:rsidRPr="001B6092">
        <w:rPr>
          <w:rFonts w:ascii="Arial" w:hAnsi="Arial" w:cs="Arial"/>
          <w:i/>
          <w:sz w:val="20"/>
          <w:szCs w:val="20"/>
          <w:lang w:eastAsia="en-US"/>
        </w:rPr>
        <w:t>Poleg izvajalca sodeluje pri izvedbi tudi podizvajalec _________________________, ki pa neposrednega plačila ni zahteval.</w:t>
      </w:r>
    </w:p>
    <w:p w14:paraId="621A5FAA" w14:textId="77777777" w:rsidR="001B6092" w:rsidRPr="001B6092" w:rsidRDefault="001B6092" w:rsidP="001B6092">
      <w:pPr>
        <w:spacing w:line="260" w:lineRule="atLeast"/>
        <w:jc w:val="both"/>
        <w:rPr>
          <w:rFonts w:ascii="Arial" w:hAnsi="Arial" w:cs="Arial"/>
          <w:sz w:val="20"/>
          <w:szCs w:val="20"/>
          <w:highlight w:val="yellow"/>
          <w:lang w:eastAsia="en-US"/>
        </w:rPr>
      </w:pPr>
    </w:p>
    <w:p w14:paraId="28D4F193" w14:textId="77777777" w:rsidR="001B6092" w:rsidRPr="001B6092" w:rsidRDefault="001B6092" w:rsidP="001B6092">
      <w:pPr>
        <w:spacing w:line="260" w:lineRule="atLeast"/>
        <w:jc w:val="both"/>
        <w:rPr>
          <w:rFonts w:ascii="Arial" w:hAnsi="Arial" w:cs="Arial"/>
          <w:i/>
          <w:sz w:val="20"/>
          <w:szCs w:val="20"/>
          <w:lang w:eastAsia="en-US"/>
        </w:rPr>
      </w:pPr>
      <w:r w:rsidRPr="001B6092">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0C444EB3" w14:textId="77777777" w:rsidR="001B6092" w:rsidRPr="001B6092" w:rsidRDefault="001B6092" w:rsidP="001B6092">
      <w:pPr>
        <w:spacing w:line="260" w:lineRule="atLeast"/>
        <w:jc w:val="both"/>
        <w:rPr>
          <w:rFonts w:ascii="Arial" w:hAnsi="Arial" w:cs="Arial"/>
          <w:i/>
          <w:sz w:val="20"/>
          <w:szCs w:val="20"/>
          <w:lang w:eastAsia="en-US"/>
        </w:rPr>
      </w:pPr>
    </w:p>
    <w:p w14:paraId="338BE8A4" w14:textId="77777777" w:rsidR="001B6092" w:rsidRPr="001B6092" w:rsidRDefault="001B6092" w:rsidP="001B6092">
      <w:pPr>
        <w:spacing w:line="260" w:lineRule="atLeast"/>
        <w:jc w:val="both"/>
        <w:rPr>
          <w:rFonts w:ascii="Arial" w:hAnsi="Arial" w:cs="Arial"/>
          <w:i/>
          <w:sz w:val="20"/>
          <w:szCs w:val="20"/>
          <w:lang w:eastAsia="en-US"/>
        </w:rPr>
      </w:pPr>
      <w:r w:rsidRPr="001B6092">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1968BD96" w14:textId="77777777" w:rsidR="001B6092" w:rsidRPr="001B6092" w:rsidRDefault="001B6092" w:rsidP="001B6092">
      <w:pPr>
        <w:spacing w:line="260" w:lineRule="atLeast"/>
        <w:jc w:val="both"/>
        <w:rPr>
          <w:rFonts w:ascii="Arial" w:hAnsi="Arial" w:cs="Arial"/>
          <w:i/>
          <w:sz w:val="20"/>
          <w:szCs w:val="20"/>
          <w:lang w:eastAsia="en-US"/>
        </w:rPr>
      </w:pPr>
    </w:p>
    <w:p w14:paraId="623DED72" w14:textId="77777777" w:rsidR="001B6092" w:rsidRPr="001B6092" w:rsidRDefault="001B6092" w:rsidP="001B6092">
      <w:pPr>
        <w:spacing w:line="260" w:lineRule="atLeast"/>
        <w:jc w:val="both"/>
        <w:rPr>
          <w:rFonts w:ascii="Arial" w:hAnsi="Arial" w:cs="Arial"/>
          <w:i/>
          <w:sz w:val="20"/>
          <w:szCs w:val="20"/>
          <w:lang w:eastAsia="en-US"/>
        </w:rPr>
      </w:pPr>
      <w:r w:rsidRPr="001B6092">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7CCB12F7" w14:textId="77777777" w:rsidR="001B6092" w:rsidRPr="001B6092" w:rsidRDefault="001B6092" w:rsidP="001B6092">
      <w:pPr>
        <w:spacing w:line="260" w:lineRule="atLeast"/>
        <w:jc w:val="both"/>
        <w:rPr>
          <w:rFonts w:ascii="Arial" w:hAnsi="Arial" w:cs="Arial"/>
          <w:bCs/>
          <w:sz w:val="20"/>
          <w:szCs w:val="20"/>
        </w:rPr>
      </w:pPr>
    </w:p>
    <w:p w14:paraId="15A384CB" w14:textId="77777777" w:rsidR="001B6092" w:rsidRPr="001B6092" w:rsidRDefault="001B6092" w:rsidP="001B6092">
      <w:pPr>
        <w:spacing w:line="260" w:lineRule="atLeast"/>
        <w:jc w:val="both"/>
        <w:rPr>
          <w:rFonts w:ascii="Arial" w:hAnsi="Arial" w:cs="Arial"/>
          <w:bCs/>
          <w:sz w:val="20"/>
          <w:szCs w:val="20"/>
        </w:rPr>
      </w:pPr>
    </w:p>
    <w:p w14:paraId="1BC311B9" w14:textId="77777777" w:rsidR="00664405" w:rsidRDefault="00664405" w:rsidP="001B6092">
      <w:pPr>
        <w:spacing w:line="260" w:lineRule="atLeast"/>
        <w:rPr>
          <w:rFonts w:ascii="Arial" w:hAnsi="Arial" w:cs="Arial"/>
          <w:b/>
          <w:sz w:val="20"/>
          <w:szCs w:val="20"/>
          <w:lang w:eastAsia="en-US"/>
        </w:rPr>
      </w:pPr>
    </w:p>
    <w:p w14:paraId="3D2A2B59" w14:textId="3071E09F" w:rsidR="001B6092" w:rsidRPr="001B6092" w:rsidRDefault="001B6092" w:rsidP="001B6092">
      <w:pPr>
        <w:spacing w:line="260" w:lineRule="atLeast"/>
        <w:rPr>
          <w:rFonts w:ascii="Arial" w:hAnsi="Arial" w:cs="Arial"/>
          <w:b/>
          <w:sz w:val="20"/>
          <w:szCs w:val="20"/>
          <w:lang w:eastAsia="en-US"/>
        </w:rPr>
      </w:pPr>
      <w:r w:rsidRPr="001B6092">
        <w:rPr>
          <w:rFonts w:ascii="Arial" w:hAnsi="Arial" w:cs="Arial"/>
          <w:b/>
          <w:sz w:val="20"/>
          <w:szCs w:val="20"/>
          <w:lang w:eastAsia="en-US"/>
        </w:rPr>
        <w:lastRenderedPageBreak/>
        <w:t>VIII. PROTIKORUPCIJSKA KLAVZULA</w:t>
      </w:r>
    </w:p>
    <w:p w14:paraId="15CDD9BD" w14:textId="77777777" w:rsidR="001B6092" w:rsidRPr="001B6092" w:rsidRDefault="001B6092" w:rsidP="001B6092">
      <w:pPr>
        <w:spacing w:line="260" w:lineRule="atLeast"/>
        <w:rPr>
          <w:rFonts w:ascii="Arial" w:hAnsi="Arial" w:cs="Arial"/>
          <w:b/>
          <w:sz w:val="20"/>
          <w:szCs w:val="20"/>
          <w:lang w:eastAsia="en-US"/>
        </w:rPr>
      </w:pPr>
    </w:p>
    <w:p w14:paraId="1526EA6D" w14:textId="77777777" w:rsidR="001B6092" w:rsidRPr="001B6092" w:rsidRDefault="001B6092" w:rsidP="001B6092">
      <w:pPr>
        <w:keepNext/>
        <w:numPr>
          <w:ilvl w:val="0"/>
          <w:numId w:val="36"/>
        </w:numPr>
        <w:spacing w:line="260" w:lineRule="atLeast"/>
        <w:ind w:left="0"/>
        <w:contextualSpacing/>
        <w:jc w:val="center"/>
        <w:rPr>
          <w:rFonts w:ascii="Arial" w:hAnsi="Arial" w:cs="Arial"/>
          <w:sz w:val="20"/>
          <w:szCs w:val="20"/>
        </w:rPr>
      </w:pPr>
      <w:r w:rsidRPr="001B6092">
        <w:rPr>
          <w:rFonts w:ascii="Arial" w:hAnsi="Arial" w:cs="Arial"/>
          <w:sz w:val="20"/>
          <w:szCs w:val="20"/>
        </w:rPr>
        <w:t>člen</w:t>
      </w:r>
    </w:p>
    <w:p w14:paraId="10FC0502" w14:textId="77777777" w:rsidR="001B6092" w:rsidRPr="001B6092" w:rsidRDefault="001B6092" w:rsidP="001B6092">
      <w:pPr>
        <w:spacing w:line="260" w:lineRule="atLeast"/>
        <w:rPr>
          <w:rFonts w:ascii="Arial" w:hAnsi="Arial" w:cs="Arial"/>
          <w:sz w:val="20"/>
          <w:szCs w:val="20"/>
          <w:lang w:eastAsia="en-US"/>
        </w:rPr>
      </w:pPr>
    </w:p>
    <w:p w14:paraId="2F58D40D"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7DCBC4A5" w14:textId="77777777" w:rsidR="001B6092" w:rsidRPr="001B6092" w:rsidRDefault="001B6092" w:rsidP="001B6092">
      <w:pPr>
        <w:numPr>
          <w:ilvl w:val="0"/>
          <w:numId w:val="53"/>
        </w:numPr>
        <w:spacing w:line="260" w:lineRule="atLeast"/>
        <w:jc w:val="both"/>
        <w:rPr>
          <w:rFonts w:ascii="Arial" w:hAnsi="Arial" w:cs="Arial"/>
          <w:sz w:val="20"/>
          <w:szCs w:val="20"/>
          <w:lang w:eastAsia="en-US"/>
        </w:rPr>
      </w:pPr>
      <w:r w:rsidRPr="001B6092">
        <w:rPr>
          <w:rFonts w:ascii="Arial" w:hAnsi="Arial" w:cs="Arial"/>
          <w:sz w:val="20"/>
          <w:szCs w:val="20"/>
          <w:lang w:eastAsia="en-US"/>
        </w:rPr>
        <w:t>pridobitev posla,</w:t>
      </w:r>
    </w:p>
    <w:p w14:paraId="0D43EA8D" w14:textId="77777777" w:rsidR="001B6092" w:rsidRPr="001B6092" w:rsidRDefault="001B6092" w:rsidP="001B6092">
      <w:pPr>
        <w:numPr>
          <w:ilvl w:val="0"/>
          <w:numId w:val="53"/>
        </w:numPr>
        <w:spacing w:line="260" w:lineRule="atLeast"/>
        <w:jc w:val="both"/>
        <w:rPr>
          <w:rFonts w:ascii="Arial" w:hAnsi="Arial" w:cs="Arial"/>
          <w:sz w:val="20"/>
          <w:szCs w:val="20"/>
          <w:lang w:eastAsia="en-US"/>
        </w:rPr>
      </w:pPr>
      <w:r w:rsidRPr="001B6092">
        <w:rPr>
          <w:rFonts w:ascii="Arial" w:hAnsi="Arial" w:cs="Arial"/>
          <w:sz w:val="20"/>
          <w:szCs w:val="20"/>
          <w:lang w:eastAsia="en-US"/>
        </w:rPr>
        <w:t>za sklenitev posla pod ugodnejšimi pogoji,</w:t>
      </w:r>
    </w:p>
    <w:p w14:paraId="0189D966" w14:textId="77777777" w:rsidR="001B6092" w:rsidRPr="001B6092" w:rsidRDefault="001B6092" w:rsidP="001B6092">
      <w:pPr>
        <w:numPr>
          <w:ilvl w:val="0"/>
          <w:numId w:val="53"/>
        </w:numPr>
        <w:spacing w:line="260" w:lineRule="atLeast"/>
        <w:jc w:val="both"/>
        <w:rPr>
          <w:rFonts w:ascii="Arial" w:hAnsi="Arial" w:cs="Arial"/>
          <w:sz w:val="20"/>
          <w:szCs w:val="20"/>
          <w:lang w:eastAsia="en-US"/>
        </w:rPr>
      </w:pPr>
      <w:r w:rsidRPr="001B6092">
        <w:rPr>
          <w:rFonts w:ascii="Arial" w:hAnsi="Arial" w:cs="Arial"/>
          <w:sz w:val="20"/>
          <w:szCs w:val="20"/>
          <w:lang w:eastAsia="en-US"/>
        </w:rPr>
        <w:t>za opustitev dolžnega nadzora nad izvajanjem pogodbenih obveznosti,</w:t>
      </w:r>
    </w:p>
    <w:p w14:paraId="2065DE0C" w14:textId="77777777" w:rsidR="001B6092" w:rsidRPr="001B6092" w:rsidRDefault="001B6092" w:rsidP="001B6092">
      <w:pPr>
        <w:numPr>
          <w:ilvl w:val="0"/>
          <w:numId w:val="53"/>
        </w:numPr>
        <w:spacing w:line="260" w:lineRule="atLeast"/>
        <w:jc w:val="both"/>
        <w:rPr>
          <w:rFonts w:ascii="Arial" w:hAnsi="Arial" w:cs="Arial"/>
          <w:sz w:val="20"/>
          <w:szCs w:val="20"/>
          <w:lang w:eastAsia="en-US"/>
        </w:rPr>
      </w:pPr>
      <w:r w:rsidRPr="001B6092">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F042A7A"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br/>
        <w:t>Če pogodba še ni veljavna, se šteje, da pogodba ni bila sklenjena.</w:t>
      </w:r>
    </w:p>
    <w:p w14:paraId="5DDE97E5" w14:textId="77777777" w:rsidR="001B6092" w:rsidRPr="001B6092" w:rsidRDefault="001B6092" w:rsidP="001B6092">
      <w:pPr>
        <w:spacing w:line="260" w:lineRule="atLeast"/>
        <w:rPr>
          <w:rFonts w:ascii="Arial" w:hAnsi="Arial" w:cs="Arial"/>
          <w:sz w:val="20"/>
          <w:szCs w:val="20"/>
          <w:lang w:eastAsia="en-US"/>
        </w:rPr>
      </w:pPr>
    </w:p>
    <w:p w14:paraId="3F76214E" w14:textId="77777777" w:rsidR="001B6092" w:rsidRPr="001B6092" w:rsidRDefault="001B6092" w:rsidP="001B6092">
      <w:pPr>
        <w:keepNext/>
        <w:spacing w:line="260" w:lineRule="atLeast"/>
        <w:jc w:val="both"/>
        <w:rPr>
          <w:rFonts w:ascii="Arial" w:hAnsi="Arial" w:cs="Arial"/>
          <w:b/>
          <w:sz w:val="20"/>
          <w:szCs w:val="20"/>
        </w:rPr>
      </w:pPr>
      <w:r w:rsidRPr="001B6092">
        <w:rPr>
          <w:rFonts w:ascii="Arial" w:hAnsi="Arial" w:cs="Arial"/>
          <w:b/>
          <w:sz w:val="20"/>
          <w:szCs w:val="20"/>
        </w:rPr>
        <w:t>IX. POGODBENA KAZEN</w:t>
      </w:r>
    </w:p>
    <w:p w14:paraId="31E88381" w14:textId="77777777" w:rsidR="001B6092" w:rsidRPr="001B6092" w:rsidRDefault="001B6092" w:rsidP="001B6092">
      <w:pPr>
        <w:keepNext/>
        <w:spacing w:line="260" w:lineRule="atLeast"/>
        <w:rPr>
          <w:rFonts w:ascii="Arial" w:hAnsi="Arial" w:cs="Arial"/>
          <w:sz w:val="20"/>
          <w:szCs w:val="20"/>
        </w:rPr>
      </w:pPr>
    </w:p>
    <w:p w14:paraId="4009C15B" w14:textId="77777777" w:rsidR="001B6092" w:rsidRPr="001B6092" w:rsidRDefault="001B6092" w:rsidP="001B6092">
      <w:pPr>
        <w:keepNext/>
        <w:numPr>
          <w:ilvl w:val="0"/>
          <w:numId w:val="36"/>
        </w:numPr>
        <w:spacing w:line="260" w:lineRule="atLeast"/>
        <w:ind w:left="0"/>
        <w:contextualSpacing/>
        <w:jc w:val="center"/>
        <w:rPr>
          <w:rFonts w:ascii="Arial" w:hAnsi="Arial" w:cs="Arial"/>
          <w:sz w:val="20"/>
          <w:szCs w:val="20"/>
        </w:rPr>
      </w:pPr>
      <w:r w:rsidRPr="001B6092">
        <w:rPr>
          <w:rFonts w:ascii="Arial" w:hAnsi="Arial" w:cs="Arial"/>
          <w:sz w:val="20"/>
          <w:szCs w:val="20"/>
        </w:rPr>
        <w:t>člen</w:t>
      </w:r>
    </w:p>
    <w:p w14:paraId="514BA390" w14:textId="77777777" w:rsidR="001B6092" w:rsidRPr="001B6092" w:rsidRDefault="001B6092" w:rsidP="001B6092">
      <w:pPr>
        <w:spacing w:line="260" w:lineRule="atLeast"/>
        <w:rPr>
          <w:rFonts w:ascii="Arial" w:hAnsi="Arial" w:cs="Arial"/>
          <w:sz w:val="20"/>
          <w:szCs w:val="20"/>
          <w:lang w:eastAsia="en-US"/>
        </w:rPr>
      </w:pPr>
    </w:p>
    <w:p w14:paraId="5DCEAD8B"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 xml:space="preserve">Če izvajalec prekorači izvedbeni rok posameznega mejnika, določen v tehničnih specifikacijah, končni pogodbeno določen 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10 % od vrednosti pogodbenih del brez DDV. </w:t>
      </w:r>
    </w:p>
    <w:p w14:paraId="5CE48C5B" w14:textId="77777777" w:rsidR="001B6092" w:rsidRPr="001B6092" w:rsidRDefault="001B6092" w:rsidP="001B6092">
      <w:pPr>
        <w:spacing w:line="260" w:lineRule="atLeast"/>
        <w:jc w:val="both"/>
        <w:rPr>
          <w:rFonts w:ascii="Arial" w:hAnsi="Arial" w:cs="Arial"/>
          <w:sz w:val="20"/>
          <w:szCs w:val="20"/>
          <w:lang w:eastAsia="en-US"/>
        </w:rPr>
      </w:pPr>
    </w:p>
    <w:p w14:paraId="46E95740"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Izvajalec ne odgovarja za zamudo, ki je posledica neizpolnitve katerekoli pogodbene obveznosti s strani naročnika.</w:t>
      </w:r>
    </w:p>
    <w:p w14:paraId="00C50413"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r w:rsidRPr="001B6092">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213A0DDE"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p>
    <w:p w14:paraId="4B32C3A2"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r w:rsidRPr="001B6092">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7587F5DA"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p>
    <w:p w14:paraId="7BEFA62D"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r w:rsidRPr="001B6092">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33C70176"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p>
    <w:p w14:paraId="748FE21B" w14:textId="77777777" w:rsidR="001B6092" w:rsidRPr="001B6092" w:rsidRDefault="001B6092" w:rsidP="001B6092">
      <w:pPr>
        <w:spacing w:line="260" w:lineRule="atLeast"/>
        <w:rPr>
          <w:rFonts w:ascii="Arial" w:hAnsi="Arial" w:cs="Arial"/>
          <w:b/>
          <w:sz w:val="20"/>
          <w:szCs w:val="20"/>
          <w:lang w:eastAsia="en-US"/>
        </w:rPr>
      </w:pPr>
      <w:r w:rsidRPr="001B6092">
        <w:rPr>
          <w:rFonts w:ascii="Arial" w:hAnsi="Arial" w:cs="Arial"/>
          <w:b/>
          <w:sz w:val="20"/>
          <w:szCs w:val="20"/>
          <w:lang w:eastAsia="en-US"/>
        </w:rPr>
        <w:t>X. ZAVAROVANJE ZA DOBRO IZVEDBO POGODBENIH OBVEZNOSTI</w:t>
      </w:r>
    </w:p>
    <w:p w14:paraId="4EE228A2" w14:textId="77777777" w:rsidR="001B6092" w:rsidRPr="001B6092" w:rsidRDefault="001B6092" w:rsidP="001B6092">
      <w:pPr>
        <w:spacing w:line="260" w:lineRule="atLeast"/>
        <w:rPr>
          <w:rFonts w:ascii="Arial" w:hAnsi="Arial" w:cs="Arial"/>
          <w:b/>
          <w:sz w:val="20"/>
          <w:szCs w:val="20"/>
          <w:lang w:eastAsia="en-US"/>
        </w:rPr>
      </w:pPr>
    </w:p>
    <w:p w14:paraId="553DAE62" w14:textId="77777777" w:rsidR="001B6092" w:rsidRPr="001B6092" w:rsidRDefault="001B6092" w:rsidP="001B6092">
      <w:pPr>
        <w:keepNext/>
        <w:numPr>
          <w:ilvl w:val="0"/>
          <w:numId w:val="36"/>
        </w:numPr>
        <w:spacing w:line="260" w:lineRule="atLeast"/>
        <w:ind w:left="0"/>
        <w:contextualSpacing/>
        <w:jc w:val="center"/>
        <w:rPr>
          <w:rFonts w:ascii="Arial" w:hAnsi="Arial" w:cs="Arial"/>
          <w:sz w:val="20"/>
          <w:szCs w:val="20"/>
        </w:rPr>
      </w:pPr>
      <w:r w:rsidRPr="001B6092">
        <w:rPr>
          <w:rFonts w:ascii="Arial" w:hAnsi="Arial" w:cs="Arial"/>
          <w:sz w:val="20"/>
          <w:szCs w:val="20"/>
        </w:rPr>
        <w:t>člen</w:t>
      </w:r>
    </w:p>
    <w:p w14:paraId="3A57D625" w14:textId="77777777" w:rsidR="001B6092" w:rsidRPr="001B6092" w:rsidRDefault="001B6092" w:rsidP="001B6092">
      <w:pPr>
        <w:spacing w:line="260" w:lineRule="atLeast"/>
        <w:rPr>
          <w:rFonts w:ascii="Arial" w:hAnsi="Arial" w:cs="Arial"/>
          <w:sz w:val="20"/>
          <w:szCs w:val="20"/>
          <w:lang w:eastAsia="en-US"/>
        </w:rPr>
      </w:pPr>
    </w:p>
    <w:p w14:paraId="56BF1C89"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S to pogodbo je dogovorjeno zavarovanje za dobro izvedbo pogodbenih obveznosti, zato mora izvajalec najkasneje v osmih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7CB69E77" w14:textId="77777777" w:rsidR="001B6092" w:rsidRPr="001B6092" w:rsidRDefault="001B6092" w:rsidP="001B6092">
      <w:pPr>
        <w:numPr>
          <w:ilvl w:val="0"/>
          <w:numId w:val="54"/>
        </w:numPr>
        <w:spacing w:line="260" w:lineRule="atLeast"/>
        <w:jc w:val="both"/>
        <w:rPr>
          <w:rFonts w:ascii="Arial" w:hAnsi="Arial" w:cs="Arial"/>
          <w:sz w:val="20"/>
          <w:szCs w:val="20"/>
          <w:lang w:eastAsia="en-US"/>
        </w:rPr>
      </w:pPr>
      <w:r w:rsidRPr="001B6092">
        <w:rPr>
          <w:rFonts w:ascii="Arial" w:hAnsi="Arial" w:cs="Arial"/>
          <w:sz w:val="20"/>
          <w:szCs w:val="20"/>
          <w:lang w:eastAsia="en-US"/>
        </w:rPr>
        <w:t>če se bo izkazalo, da storitve ne opravlja v skladu s pogodbo, zahtevami razpisne dokumentacije ali specifikacijami;</w:t>
      </w:r>
    </w:p>
    <w:p w14:paraId="04EA2E40" w14:textId="77777777" w:rsidR="001B6092" w:rsidRPr="001B6092" w:rsidRDefault="001B6092" w:rsidP="001B6092">
      <w:pPr>
        <w:numPr>
          <w:ilvl w:val="0"/>
          <w:numId w:val="54"/>
        </w:numPr>
        <w:spacing w:line="260" w:lineRule="atLeast"/>
        <w:jc w:val="both"/>
        <w:rPr>
          <w:rFonts w:ascii="Arial" w:hAnsi="Arial" w:cs="Arial"/>
          <w:sz w:val="20"/>
          <w:szCs w:val="20"/>
          <w:lang w:eastAsia="en-US"/>
        </w:rPr>
      </w:pPr>
      <w:r w:rsidRPr="001B6092">
        <w:rPr>
          <w:rFonts w:ascii="Arial" w:hAnsi="Arial" w:cs="Arial"/>
          <w:sz w:val="20"/>
          <w:szCs w:val="20"/>
          <w:lang w:eastAsia="en-US"/>
        </w:rPr>
        <w:t>če bo naročnik pogodbo razdrl zaradi kršitev na strani izvajalca;</w:t>
      </w:r>
    </w:p>
    <w:p w14:paraId="26FCF9D6" w14:textId="77777777" w:rsidR="001B6092" w:rsidRPr="001B6092" w:rsidRDefault="001B6092" w:rsidP="001B6092">
      <w:pPr>
        <w:numPr>
          <w:ilvl w:val="0"/>
          <w:numId w:val="54"/>
        </w:numPr>
        <w:spacing w:line="260" w:lineRule="atLeast"/>
        <w:jc w:val="both"/>
        <w:rPr>
          <w:rFonts w:ascii="Arial" w:hAnsi="Arial" w:cs="Arial"/>
          <w:sz w:val="20"/>
          <w:szCs w:val="20"/>
          <w:lang w:eastAsia="en-US"/>
        </w:rPr>
      </w:pPr>
      <w:r w:rsidRPr="001B6092">
        <w:rPr>
          <w:rFonts w:ascii="Arial" w:hAnsi="Arial" w:cs="Arial"/>
          <w:sz w:val="20"/>
          <w:szCs w:val="20"/>
          <w:lang w:eastAsia="en-US"/>
        </w:rPr>
        <w:t>če bo naročnik razdrl pogodbo zaradi zamude;</w:t>
      </w:r>
    </w:p>
    <w:p w14:paraId="52093D24" w14:textId="77777777" w:rsidR="001B6092" w:rsidRPr="001B6092" w:rsidRDefault="001B6092" w:rsidP="001B6092">
      <w:pPr>
        <w:numPr>
          <w:ilvl w:val="0"/>
          <w:numId w:val="54"/>
        </w:numPr>
        <w:spacing w:line="260" w:lineRule="atLeast"/>
        <w:jc w:val="both"/>
        <w:rPr>
          <w:rFonts w:ascii="Arial" w:hAnsi="Arial" w:cs="Arial"/>
          <w:sz w:val="20"/>
          <w:szCs w:val="20"/>
          <w:lang w:eastAsia="en-US"/>
        </w:rPr>
      </w:pPr>
      <w:r w:rsidRPr="001B6092">
        <w:rPr>
          <w:rFonts w:ascii="Arial" w:hAnsi="Arial" w:cs="Arial"/>
          <w:sz w:val="20"/>
          <w:szCs w:val="20"/>
          <w:lang w:eastAsia="en-US"/>
        </w:rPr>
        <w:t>če bo izvajalec kršil zaupnost podatkov.</w:t>
      </w:r>
    </w:p>
    <w:p w14:paraId="477B62F9" w14:textId="77777777" w:rsidR="001B6092" w:rsidRPr="001B6092" w:rsidRDefault="001B6092" w:rsidP="001B6092">
      <w:pPr>
        <w:widowControl w:val="0"/>
        <w:spacing w:line="260" w:lineRule="atLeast"/>
        <w:jc w:val="both"/>
        <w:rPr>
          <w:rFonts w:ascii="Arial" w:hAnsi="Arial" w:cs="Arial"/>
          <w:sz w:val="20"/>
          <w:szCs w:val="20"/>
          <w:lang w:eastAsia="en-US"/>
        </w:rPr>
      </w:pPr>
    </w:p>
    <w:p w14:paraId="6390BC94" w14:textId="77777777" w:rsidR="001B6092" w:rsidRPr="001B6092" w:rsidRDefault="001B6092" w:rsidP="001B6092">
      <w:pPr>
        <w:widowControl w:val="0"/>
        <w:spacing w:line="260" w:lineRule="atLeast"/>
        <w:jc w:val="both"/>
        <w:rPr>
          <w:rFonts w:ascii="Arial" w:hAnsi="Arial" w:cs="Arial"/>
          <w:sz w:val="20"/>
          <w:szCs w:val="20"/>
          <w:lang w:eastAsia="en-US"/>
        </w:rPr>
      </w:pPr>
      <w:r w:rsidRPr="001B6092">
        <w:rPr>
          <w:rFonts w:ascii="Arial" w:hAnsi="Arial" w:cs="Arial"/>
          <w:sz w:val="20"/>
          <w:szCs w:val="20"/>
          <w:lang w:eastAsia="en-US"/>
        </w:rPr>
        <w:lastRenderedPageBreak/>
        <w:t>Predložitev zavarovanja za dobro izvedbo pogodbenih obveznosti je pogoj za veljavnost pogodbe.</w:t>
      </w:r>
    </w:p>
    <w:p w14:paraId="429F569A" w14:textId="77777777" w:rsidR="001B6092" w:rsidRPr="001B6092" w:rsidRDefault="001B6092" w:rsidP="001B6092">
      <w:pPr>
        <w:widowControl w:val="0"/>
        <w:spacing w:line="260" w:lineRule="atLeast"/>
        <w:jc w:val="both"/>
        <w:rPr>
          <w:rFonts w:ascii="Arial" w:hAnsi="Arial" w:cs="Arial"/>
          <w:sz w:val="20"/>
          <w:szCs w:val="20"/>
          <w:lang w:eastAsia="en-US"/>
        </w:rPr>
      </w:pPr>
    </w:p>
    <w:p w14:paraId="75CA2DCE" w14:textId="77777777" w:rsidR="001B6092" w:rsidRPr="001B6092" w:rsidRDefault="001B6092" w:rsidP="001B6092">
      <w:pPr>
        <w:widowControl w:val="0"/>
        <w:spacing w:line="260" w:lineRule="atLeast"/>
        <w:jc w:val="both"/>
        <w:rPr>
          <w:rFonts w:ascii="Arial" w:hAnsi="Arial" w:cs="Arial"/>
          <w:sz w:val="20"/>
          <w:szCs w:val="20"/>
          <w:lang w:eastAsia="en-US"/>
        </w:rPr>
      </w:pPr>
      <w:r w:rsidRPr="001B6092">
        <w:rPr>
          <w:rFonts w:ascii="Arial" w:hAnsi="Arial" w:cs="Arial"/>
          <w:sz w:val="20"/>
          <w:szCs w:val="20"/>
          <w:lang w:eastAsia="en-US"/>
        </w:rPr>
        <w:t>Izvajalec lahko po uspešno opravljenem prevzemu del iz Faze 1 iz 2. člena te pogodbe, zniža višino zavarovanja na 2% skupne pogodbene vrednosti brez DDV.</w:t>
      </w:r>
    </w:p>
    <w:p w14:paraId="684C2C33" w14:textId="77777777" w:rsidR="001B6092" w:rsidRPr="001B6092" w:rsidRDefault="001B6092" w:rsidP="001B6092">
      <w:pPr>
        <w:widowControl w:val="0"/>
        <w:spacing w:line="260" w:lineRule="atLeast"/>
        <w:jc w:val="both"/>
        <w:rPr>
          <w:rFonts w:ascii="Arial" w:hAnsi="Arial" w:cs="Arial"/>
          <w:sz w:val="20"/>
          <w:szCs w:val="20"/>
          <w:lang w:eastAsia="en-US"/>
        </w:rPr>
      </w:pPr>
    </w:p>
    <w:p w14:paraId="4D487DD0" w14:textId="77777777" w:rsidR="001B6092" w:rsidRPr="001B6092" w:rsidRDefault="001B6092" w:rsidP="001B6092">
      <w:pPr>
        <w:widowControl w:val="0"/>
        <w:spacing w:line="260" w:lineRule="atLeast"/>
        <w:jc w:val="both"/>
        <w:rPr>
          <w:rFonts w:ascii="Arial" w:hAnsi="Arial" w:cs="Arial"/>
          <w:sz w:val="20"/>
          <w:szCs w:val="20"/>
        </w:rPr>
      </w:pPr>
      <w:r w:rsidRPr="001B6092">
        <w:rPr>
          <w:rFonts w:ascii="Arial" w:hAnsi="Arial" w:cs="Arial"/>
          <w:sz w:val="20"/>
          <w:szCs w:val="20"/>
        </w:rPr>
        <w:t>Če se med trajanjem izvedbe pogodbe spremeni rok za izvedbo pogodbenih storitev oziroma poviša pogodbena vrednost del, mora izvajalec v roku 8 delovnih dni od podpisa aneksa k tej pogodbi predložiti novo zavarovanje za dobro izvedbo pogodbenih obveznosti v korist naročnika v skladu s spremenjeno pogodbo.</w:t>
      </w:r>
    </w:p>
    <w:p w14:paraId="710F73DE" w14:textId="77777777" w:rsidR="001B6092" w:rsidRPr="001B6092" w:rsidRDefault="001B6092" w:rsidP="001B6092">
      <w:pPr>
        <w:widowControl w:val="0"/>
        <w:spacing w:line="260" w:lineRule="atLeast"/>
        <w:jc w:val="both"/>
        <w:rPr>
          <w:rFonts w:ascii="Arial" w:hAnsi="Arial" w:cs="Arial"/>
          <w:sz w:val="20"/>
          <w:szCs w:val="20"/>
          <w:lang w:eastAsia="en-US"/>
        </w:rPr>
      </w:pPr>
    </w:p>
    <w:p w14:paraId="78DD0DA5" w14:textId="77777777" w:rsidR="001B6092" w:rsidRPr="001B6092" w:rsidRDefault="001B6092" w:rsidP="001B6092">
      <w:pPr>
        <w:spacing w:line="260" w:lineRule="atLeast"/>
        <w:rPr>
          <w:rFonts w:ascii="Arial" w:hAnsi="Arial" w:cs="Arial"/>
          <w:b/>
          <w:sz w:val="20"/>
          <w:szCs w:val="20"/>
          <w:lang w:eastAsia="en-US"/>
        </w:rPr>
      </w:pPr>
      <w:r w:rsidRPr="001B6092">
        <w:rPr>
          <w:rFonts w:ascii="Arial" w:hAnsi="Arial" w:cs="Arial"/>
          <w:b/>
          <w:sz w:val="20"/>
          <w:szCs w:val="20"/>
          <w:lang w:eastAsia="en-US"/>
        </w:rPr>
        <w:t>XI. JAMČEVANJE ZA ODPRAVO NAPAK</w:t>
      </w:r>
    </w:p>
    <w:p w14:paraId="536178D6" w14:textId="77777777" w:rsidR="001B6092" w:rsidRPr="001B6092" w:rsidRDefault="001B6092" w:rsidP="001B6092">
      <w:pPr>
        <w:keepNext/>
        <w:spacing w:line="260" w:lineRule="atLeast"/>
        <w:rPr>
          <w:rFonts w:ascii="Arial" w:hAnsi="Arial" w:cs="Arial"/>
          <w:sz w:val="20"/>
          <w:szCs w:val="20"/>
        </w:rPr>
      </w:pPr>
    </w:p>
    <w:p w14:paraId="5D659A5C" w14:textId="77777777" w:rsidR="001B6092" w:rsidRPr="001B6092" w:rsidRDefault="001B6092" w:rsidP="001B6092">
      <w:pPr>
        <w:keepNext/>
        <w:numPr>
          <w:ilvl w:val="0"/>
          <w:numId w:val="36"/>
        </w:numPr>
        <w:spacing w:line="260" w:lineRule="atLeast"/>
        <w:ind w:left="0"/>
        <w:contextualSpacing/>
        <w:jc w:val="center"/>
        <w:rPr>
          <w:rFonts w:ascii="Arial" w:hAnsi="Arial" w:cs="Arial"/>
          <w:sz w:val="20"/>
          <w:szCs w:val="20"/>
        </w:rPr>
      </w:pPr>
      <w:r w:rsidRPr="001B6092">
        <w:rPr>
          <w:rFonts w:ascii="Arial" w:hAnsi="Arial" w:cs="Arial"/>
          <w:sz w:val="20"/>
          <w:szCs w:val="20"/>
        </w:rPr>
        <w:t>člen</w:t>
      </w:r>
    </w:p>
    <w:p w14:paraId="1DDF957D" w14:textId="77777777" w:rsidR="001B6092" w:rsidRPr="001B6092" w:rsidRDefault="001B6092" w:rsidP="001B6092">
      <w:pPr>
        <w:widowControl w:val="0"/>
        <w:spacing w:line="260" w:lineRule="atLeast"/>
        <w:rPr>
          <w:rFonts w:ascii="Arial" w:hAnsi="Arial" w:cs="Arial"/>
          <w:b/>
          <w:sz w:val="20"/>
          <w:szCs w:val="20"/>
          <w:lang w:eastAsia="en-US"/>
        </w:rPr>
      </w:pPr>
    </w:p>
    <w:p w14:paraId="25769CA0" w14:textId="77777777" w:rsidR="001B6092" w:rsidRPr="001B6092" w:rsidRDefault="001B6092" w:rsidP="001B6092">
      <w:pPr>
        <w:widowControl w:val="0"/>
        <w:spacing w:line="260" w:lineRule="atLeast"/>
        <w:jc w:val="both"/>
        <w:rPr>
          <w:rFonts w:ascii="Arial" w:hAnsi="Arial" w:cs="Arial"/>
          <w:sz w:val="20"/>
          <w:szCs w:val="20"/>
          <w:lang w:eastAsia="en-US"/>
        </w:rPr>
      </w:pPr>
      <w:r w:rsidRPr="001B6092">
        <w:rPr>
          <w:rFonts w:ascii="Arial" w:hAnsi="Arial" w:cs="Arial"/>
          <w:sz w:val="20"/>
          <w:szCs w:val="20"/>
          <w:lang w:eastAsia="en-US"/>
        </w:rPr>
        <w:t xml:space="preserve">Izvajalec jamči, da bo </w:t>
      </w:r>
      <w:r w:rsidRPr="001B6092">
        <w:rPr>
          <w:rFonts w:ascii="Arial" w:hAnsi="Arial" w:cs="Arial"/>
          <w:sz w:val="20"/>
          <w:szCs w:val="20"/>
          <w:lang w:eastAsia="ar-SA"/>
        </w:rPr>
        <w:t>rešitev</w:t>
      </w:r>
      <w:r w:rsidRPr="001B6092" w:rsidDel="00E34B83">
        <w:rPr>
          <w:rFonts w:ascii="Arial" w:hAnsi="Arial" w:cs="Arial"/>
          <w:sz w:val="20"/>
          <w:szCs w:val="20"/>
          <w:lang w:eastAsia="ar-SA"/>
        </w:rPr>
        <w:t xml:space="preserve"> </w:t>
      </w:r>
      <w:r w:rsidRPr="001B6092">
        <w:rPr>
          <w:rFonts w:ascii="Arial" w:hAnsi="Arial" w:cs="Arial"/>
          <w:sz w:val="20"/>
          <w:szCs w:val="20"/>
          <w:lang w:eastAsia="en-US"/>
        </w:rPr>
        <w:t>delovala brezhibno in v skladu s specificiranimi naročnikovimi zahtevami.</w:t>
      </w:r>
    </w:p>
    <w:p w14:paraId="52637327" w14:textId="77777777" w:rsidR="001B6092" w:rsidRPr="001B6092" w:rsidRDefault="001B6092" w:rsidP="001B6092">
      <w:pPr>
        <w:widowControl w:val="0"/>
        <w:spacing w:line="260" w:lineRule="atLeast"/>
        <w:jc w:val="both"/>
        <w:rPr>
          <w:rFonts w:ascii="Arial" w:hAnsi="Arial" w:cs="Arial"/>
          <w:sz w:val="20"/>
          <w:szCs w:val="20"/>
          <w:lang w:eastAsia="en-US"/>
        </w:rPr>
      </w:pPr>
    </w:p>
    <w:p w14:paraId="4C456E84" w14:textId="77777777" w:rsidR="001B6092" w:rsidRPr="001B6092" w:rsidRDefault="001B6092" w:rsidP="001B6092">
      <w:pPr>
        <w:widowControl w:val="0"/>
        <w:spacing w:line="260" w:lineRule="atLeast"/>
        <w:jc w:val="both"/>
        <w:rPr>
          <w:rFonts w:ascii="Arial" w:hAnsi="Arial" w:cs="Arial"/>
          <w:sz w:val="20"/>
          <w:szCs w:val="20"/>
          <w:lang w:eastAsia="en-US"/>
        </w:rPr>
      </w:pPr>
      <w:r w:rsidRPr="001B6092">
        <w:rPr>
          <w:rFonts w:ascii="Arial" w:hAnsi="Arial" w:cs="Arial"/>
          <w:sz w:val="20"/>
          <w:szCs w:val="20"/>
          <w:lang w:eastAsia="en-US"/>
        </w:rPr>
        <w:t>Za dobro delovanje rešitve izvajalec jamči s 36-mesečno garancijo. Garancijski rok teče od dneva podpisa prevzemnega zapisnika za Fazo 1 iz 12. člena te pogodbe. V tem obdobju se izvajalec zavezuje brezplačno odpraviti po sklenitvi primopredajnega zapisnika ugotovljene pomanjkljivosti in napake v delovanju sistema ter odstopanja delovanja sistema skladno s poglavjem »Jamčenje v garancijskem roku«. Če to ni možno, mora izvajalec vzpostaviti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1EADA582" w14:textId="77777777" w:rsidR="001B6092" w:rsidRPr="001B6092" w:rsidRDefault="001B6092" w:rsidP="001B6092">
      <w:pPr>
        <w:widowControl w:val="0"/>
        <w:spacing w:line="260" w:lineRule="atLeast"/>
        <w:jc w:val="both"/>
        <w:rPr>
          <w:rFonts w:ascii="Arial" w:hAnsi="Arial" w:cs="Arial"/>
          <w:sz w:val="20"/>
          <w:szCs w:val="20"/>
          <w:lang w:eastAsia="en-US"/>
        </w:rPr>
      </w:pPr>
    </w:p>
    <w:p w14:paraId="06B320C1" w14:textId="59213EB7" w:rsidR="001B6092" w:rsidRDefault="001B6092" w:rsidP="001B6092">
      <w:pPr>
        <w:widowControl w:val="0"/>
        <w:spacing w:line="260" w:lineRule="atLeast"/>
        <w:jc w:val="both"/>
        <w:rPr>
          <w:rFonts w:ascii="Arial" w:hAnsi="Arial" w:cs="Arial"/>
          <w:sz w:val="20"/>
          <w:szCs w:val="20"/>
          <w:lang w:eastAsia="en-US"/>
        </w:rPr>
      </w:pPr>
      <w:r w:rsidRPr="001B6092">
        <w:rPr>
          <w:rFonts w:ascii="Arial" w:hAnsi="Arial" w:cs="Arial"/>
          <w:sz w:val="20"/>
          <w:szCs w:val="20"/>
          <w:lang w:eastAsia="en-US"/>
        </w:rPr>
        <w:t>V kolikor izvajalec ne bo odpravljal napak skladno z določbo tega člena pogodbe, bo naročnik unovčil zavarovanje za dobro izvedbo pogodbenih obveznosti.</w:t>
      </w:r>
    </w:p>
    <w:p w14:paraId="6B6FDBE7" w14:textId="77777777" w:rsidR="00EA44FE" w:rsidRPr="001B6092" w:rsidRDefault="00EA44FE" w:rsidP="001B6092">
      <w:pPr>
        <w:widowControl w:val="0"/>
        <w:spacing w:line="260" w:lineRule="atLeast"/>
        <w:jc w:val="both"/>
        <w:rPr>
          <w:rFonts w:ascii="Arial" w:hAnsi="Arial" w:cs="Arial"/>
          <w:sz w:val="20"/>
          <w:szCs w:val="20"/>
          <w:lang w:eastAsia="en-US"/>
        </w:rPr>
      </w:pPr>
    </w:p>
    <w:p w14:paraId="20FC4C41" w14:textId="77777777" w:rsidR="001B6092" w:rsidRPr="001B6092" w:rsidRDefault="001B6092" w:rsidP="001B6092">
      <w:pPr>
        <w:widowControl w:val="0"/>
        <w:spacing w:line="260" w:lineRule="atLeast"/>
        <w:jc w:val="both"/>
        <w:rPr>
          <w:rFonts w:ascii="Arial" w:hAnsi="Arial" w:cs="Arial"/>
          <w:sz w:val="20"/>
          <w:szCs w:val="20"/>
          <w:lang w:eastAsia="en-US"/>
        </w:rPr>
      </w:pPr>
      <w:r w:rsidRPr="001B6092">
        <w:rPr>
          <w:rFonts w:ascii="Arial" w:hAnsi="Arial" w:cs="Arial"/>
          <w:sz w:val="20"/>
          <w:szCs w:val="20"/>
          <w:lang w:eastAsia="en-US"/>
        </w:rPr>
        <w:t>Za sistem, na katerem so se odpravljale napake oziroma za funkcionalno nadomestno rešitev, začne teči garancija od začetka (od odprave napake ali namestitve nadomestne rešitve).</w:t>
      </w:r>
    </w:p>
    <w:p w14:paraId="0A061FAD" w14:textId="77777777" w:rsidR="001B6092" w:rsidRPr="001B6092" w:rsidRDefault="001B6092" w:rsidP="001B6092">
      <w:pPr>
        <w:widowControl w:val="0"/>
        <w:spacing w:line="260" w:lineRule="atLeast"/>
        <w:jc w:val="both"/>
        <w:rPr>
          <w:rFonts w:ascii="Arial" w:hAnsi="Arial" w:cs="Arial"/>
          <w:sz w:val="20"/>
          <w:szCs w:val="20"/>
          <w:lang w:eastAsia="en-US"/>
        </w:rPr>
      </w:pPr>
    </w:p>
    <w:p w14:paraId="27F9DCF5" w14:textId="77777777" w:rsidR="001B6092" w:rsidRPr="001B6092" w:rsidRDefault="001B6092" w:rsidP="001B6092">
      <w:pPr>
        <w:widowControl w:val="0"/>
        <w:spacing w:line="260" w:lineRule="atLeast"/>
        <w:jc w:val="both"/>
        <w:rPr>
          <w:rFonts w:ascii="Arial" w:hAnsi="Arial" w:cs="Arial"/>
          <w:sz w:val="20"/>
          <w:szCs w:val="20"/>
          <w:lang w:eastAsia="en-US"/>
        </w:rPr>
      </w:pPr>
      <w:r w:rsidRPr="001B6092">
        <w:rPr>
          <w:rFonts w:ascii="Arial" w:hAnsi="Arial" w:cs="Arial"/>
          <w:sz w:val="20"/>
          <w:szCs w:val="20"/>
          <w:lang w:eastAsia="en-US"/>
        </w:rPr>
        <w:t>Naročnik je dolžan vse napake, ki jih bo odkril sam ali za katere bo izvedel od svojih končnih uporabnikov sistema, takoj javiti izvajalcu.</w:t>
      </w:r>
    </w:p>
    <w:p w14:paraId="379E63D1" w14:textId="77777777" w:rsidR="001B6092" w:rsidRPr="001B6092" w:rsidRDefault="001B6092" w:rsidP="001B6092">
      <w:pPr>
        <w:widowControl w:val="0"/>
        <w:spacing w:line="260" w:lineRule="atLeast"/>
        <w:jc w:val="both"/>
        <w:rPr>
          <w:rFonts w:ascii="Arial" w:hAnsi="Arial" w:cs="Arial"/>
          <w:sz w:val="20"/>
          <w:szCs w:val="20"/>
          <w:lang w:eastAsia="en-US"/>
        </w:rPr>
      </w:pPr>
    </w:p>
    <w:p w14:paraId="52682756" w14:textId="77777777" w:rsidR="001B6092" w:rsidRPr="001B6092" w:rsidRDefault="001B6092" w:rsidP="001B6092">
      <w:pPr>
        <w:widowControl w:val="0"/>
        <w:spacing w:line="260" w:lineRule="atLeast"/>
        <w:jc w:val="both"/>
        <w:rPr>
          <w:rFonts w:ascii="Arial" w:hAnsi="Arial" w:cs="Arial"/>
          <w:sz w:val="20"/>
          <w:szCs w:val="20"/>
          <w:lang w:eastAsia="en-US"/>
        </w:rPr>
      </w:pPr>
      <w:r w:rsidRPr="001B6092">
        <w:rPr>
          <w:rFonts w:ascii="Arial" w:hAnsi="Arial" w:cs="Arial"/>
          <w:sz w:val="20"/>
          <w:szCs w:val="20"/>
          <w:lang w:eastAsia="en-US"/>
        </w:rPr>
        <w:t>Okvaro ali napako je izvajalec dolžan odpraviti skladno s 9. členom te pogodbe.</w:t>
      </w:r>
    </w:p>
    <w:p w14:paraId="00B9E2FE" w14:textId="77777777" w:rsidR="001B6092" w:rsidRPr="001B6092" w:rsidRDefault="001B6092" w:rsidP="001B6092">
      <w:pPr>
        <w:widowControl w:val="0"/>
        <w:spacing w:line="260" w:lineRule="atLeast"/>
        <w:jc w:val="both"/>
        <w:rPr>
          <w:rFonts w:ascii="Arial" w:hAnsi="Arial" w:cs="Arial"/>
          <w:sz w:val="20"/>
          <w:szCs w:val="20"/>
          <w:lang w:eastAsia="en-US"/>
        </w:rPr>
      </w:pPr>
    </w:p>
    <w:p w14:paraId="7645C818" w14:textId="77777777" w:rsidR="001B6092" w:rsidRPr="001B6092" w:rsidRDefault="001B6092" w:rsidP="001B6092">
      <w:pPr>
        <w:widowControl w:val="0"/>
        <w:spacing w:line="260" w:lineRule="atLeast"/>
        <w:jc w:val="both"/>
        <w:rPr>
          <w:rFonts w:ascii="Arial" w:hAnsi="Arial" w:cs="Arial"/>
          <w:b/>
          <w:sz w:val="20"/>
          <w:szCs w:val="20"/>
          <w:lang w:eastAsia="en-US"/>
        </w:rPr>
      </w:pPr>
      <w:r w:rsidRPr="001B6092">
        <w:rPr>
          <w:rFonts w:ascii="Arial" w:hAnsi="Arial" w:cs="Arial"/>
          <w:b/>
          <w:sz w:val="20"/>
          <w:szCs w:val="20"/>
          <w:lang w:eastAsia="en-US"/>
        </w:rPr>
        <w:t>XII. POSLOVNA SKRIVNOST IN INFORMACIJSKA VARNOST</w:t>
      </w:r>
    </w:p>
    <w:p w14:paraId="6E1A25CC" w14:textId="77777777" w:rsidR="001B6092" w:rsidRPr="001B6092" w:rsidRDefault="001B6092" w:rsidP="001B6092">
      <w:pPr>
        <w:widowControl w:val="0"/>
        <w:spacing w:line="260" w:lineRule="atLeast"/>
        <w:jc w:val="both"/>
        <w:rPr>
          <w:rFonts w:ascii="Arial" w:hAnsi="Arial" w:cs="Arial"/>
          <w:b/>
          <w:sz w:val="20"/>
          <w:szCs w:val="20"/>
          <w:lang w:eastAsia="en-US"/>
        </w:rPr>
      </w:pPr>
    </w:p>
    <w:p w14:paraId="7C28E9D5" w14:textId="77777777" w:rsidR="001B6092" w:rsidRPr="001B6092" w:rsidRDefault="001B6092" w:rsidP="001B6092">
      <w:pPr>
        <w:keepNext/>
        <w:numPr>
          <w:ilvl w:val="0"/>
          <w:numId w:val="36"/>
        </w:numPr>
        <w:spacing w:line="260" w:lineRule="atLeast"/>
        <w:ind w:left="0"/>
        <w:contextualSpacing/>
        <w:jc w:val="center"/>
        <w:rPr>
          <w:rFonts w:ascii="Arial" w:hAnsi="Arial" w:cs="Arial"/>
          <w:sz w:val="20"/>
          <w:szCs w:val="20"/>
        </w:rPr>
      </w:pPr>
      <w:r w:rsidRPr="001B6092">
        <w:rPr>
          <w:rFonts w:ascii="Arial" w:hAnsi="Arial" w:cs="Arial"/>
          <w:sz w:val="20"/>
          <w:szCs w:val="20"/>
        </w:rPr>
        <w:t>člen</w:t>
      </w:r>
    </w:p>
    <w:p w14:paraId="489F91C8" w14:textId="77777777" w:rsidR="001B6092" w:rsidRPr="001B6092" w:rsidRDefault="001B6092" w:rsidP="001B6092">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2CA873CF" w14:textId="77777777" w:rsidR="001B6092" w:rsidRPr="001B6092" w:rsidRDefault="001B6092" w:rsidP="001B6092">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1B6092">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556F90FB"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p>
    <w:p w14:paraId="3419E3A5"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r w:rsidRPr="001B6092">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603F1173"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p>
    <w:p w14:paraId="6E8D40D1"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r w:rsidRPr="001B6092">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3BFC7C2D"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p>
    <w:p w14:paraId="603493B3"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r w:rsidRPr="001B6092">
        <w:rPr>
          <w:rFonts w:ascii="Arial" w:hAnsi="Arial" w:cs="Arial"/>
          <w:sz w:val="20"/>
          <w:szCs w:val="20"/>
          <w:lang w:eastAsia="en-US"/>
        </w:rPr>
        <w:t xml:space="preserve">Izvajalec mora naročnika takoj obvestiti o vsakem disciplinskem ali drugem postopku, ki ga je zoper svojega delavca sprožil zaradi kršitev delovnih obveznosti v zvezi z izvajanjem del iz te pogodbe. </w:t>
      </w:r>
      <w:r w:rsidRPr="001B6092">
        <w:rPr>
          <w:rFonts w:ascii="Arial" w:hAnsi="Arial" w:cs="Arial"/>
          <w:sz w:val="20"/>
          <w:szCs w:val="20"/>
          <w:lang w:eastAsia="en-US"/>
        </w:rPr>
        <w:lastRenderedPageBreak/>
        <w:t>Izvajalec je dolžan na zahtevo naročnika nadomestiti delavca, če se izkaže, da je le-ta ravnal ali poskušal ravnati v nasprotju z določbami te pogodbe.</w:t>
      </w:r>
    </w:p>
    <w:p w14:paraId="5C13338F"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p>
    <w:p w14:paraId="67ADE69D"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r w:rsidRPr="001B6092">
        <w:rPr>
          <w:rFonts w:ascii="Arial" w:hAnsi="Arial" w:cs="Arial"/>
          <w:sz w:val="20"/>
          <w:szCs w:val="20"/>
          <w:lang w:eastAsia="en-US"/>
        </w:rPr>
        <w:t>Za izvajalca, ki za naročnika opravlja pogodbene obveznosti, velja glede teh obveznosti enako strog način varovanja podatkov, kot jih ima naročnik.</w:t>
      </w:r>
    </w:p>
    <w:p w14:paraId="157503EF"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p>
    <w:p w14:paraId="452494B5" w14:textId="77777777" w:rsidR="001B6092" w:rsidRPr="001B6092" w:rsidRDefault="001B6092" w:rsidP="001B609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B6092">
        <w:rPr>
          <w:rFonts w:ascii="Arial" w:hAnsi="Arial" w:cs="Arial"/>
          <w:sz w:val="20"/>
          <w:szCs w:val="20"/>
        </w:rPr>
        <w:t>Obveznost varovanja podatkov se nanaša tako na čas izvrševanja pogodbe, kot tudi na čas po tem.</w:t>
      </w:r>
    </w:p>
    <w:p w14:paraId="2769B607" w14:textId="77777777" w:rsidR="001B6092" w:rsidRPr="001B6092" w:rsidRDefault="001B6092" w:rsidP="001B609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1D78EEF4" w14:textId="77777777" w:rsidR="001B6092" w:rsidRPr="001B6092" w:rsidRDefault="001B6092" w:rsidP="001B609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B6092">
        <w:rPr>
          <w:rFonts w:ascii="Arial" w:hAnsi="Arial" w:cs="Arial"/>
          <w:sz w:val="20"/>
          <w:szCs w:val="20"/>
        </w:rPr>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storitev je izvajalec odškodninsko odgovoren, morebitna zloraba podatkov pa pomeni tudi kazensko odgovornost kršiteljev. </w:t>
      </w:r>
    </w:p>
    <w:p w14:paraId="4373DA43" w14:textId="77777777" w:rsidR="001B6092" w:rsidRPr="001B6092" w:rsidRDefault="001B6092" w:rsidP="001B609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4E890B17" w14:textId="77777777" w:rsidR="001B6092" w:rsidRPr="001B6092" w:rsidRDefault="001B6092" w:rsidP="001B609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B6092">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7A7B4785" w14:textId="77777777" w:rsidR="001B6092" w:rsidRPr="001B6092" w:rsidRDefault="001B6092" w:rsidP="001B609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6673B52C" w14:textId="77777777" w:rsidR="001B6092" w:rsidRPr="001B6092" w:rsidRDefault="001B6092" w:rsidP="001B6092">
      <w:pPr>
        <w:keepNext/>
        <w:numPr>
          <w:ilvl w:val="0"/>
          <w:numId w:val="36"/>
        </w:numPr>
        <w:spacing w:line="260" w:lineRule="atLeast"/>
        <w:ind w:left="0"/>
        <w:contextualSpacing/>
        <w:jc w:val="center"/>
        <w:rPr>
          <w:rFonts w:ascii="Arial" w:hAnsi="Arial" w:cs="Arial"/>
          <w:sz w:val="20"/>
          <w:szCs w:val="20"/>
        </w:rPr>
      </w:pPr>
      <w:r w:rsidRPr="001B6092">
        <w:rPr>
          <w:rFonts w:ascii="Arial" w:hAnsi="Arial" w:cs="Arial"/>
          <w:sz w:val="20"/>
          <w:szCs w:val="20"/>
        </w:rPr>
        <w:t>člen</w:t>
      </w:r>
    </w:p>
    <w:p w14:paraId="7FFA3C8F" w14:textId="77777777" w:rsidR="001B6092" w:rsidRPr="001B6092" w:rsidRDefault="001B6092" w:rsidP="001B6092">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3DF24983" w14:textId="77777777" w:rsidR="001B6092" w:rsidRPr="001B6092" w:rsidRDefault="001B6092" w:rsidP="001B6092">
      <w:pPr>
        <w:spacing w:line="260" w:lineRule="atLeast"/>
        <w:jc w:val="both"/>
        <w:rPr>
          <w:rFonts w:ascii="Arial" w:hAnsi="Arial" w:cs="Arial"/>
          <w:sz w:val="20"/>
          <w:szCs w:val="20"/>
        </w:rPr>
      </w:pPr>
      <w:r w:rsidRPr="001B6092">
        <w:rPr>
          <w:rFonts w:ascii="Arial" w:hAnsi="Arial" w:cs="Arial"/>
          <w:sz w:val="20"/>
          <w:szCs w:val="20"/>
        </w:rPr>
        <w:t>Komponente rešitve, ki so predmet javnega naročila, morajo biti izdelane z upoštevanjem vseh dobrih praks, ki zagotavljajo zahtevano stopnjo informacijske varnosti.</w:t>
      </w:r>
    </w:p>
    <w:p w14:paraId="12FB0155" w14:textId="77777777" w:rsidR="001B6092" w:rsidRPr="001B6092" w:rsidRDefault="001B6092" w:rsidP="001B6092">
      <w:pPr>
        <w:spacing w:line="260" w:lineRule="atLeast"/>
        <w:jc w:val="both"/>
        <w:rPr>
          <w:rFonts w:ascii="Arial" w:hAnsi="Arial" w:cs="Arial"/>
          <w:sz w:val="20"/>
          <w:szCs w:val="20"/>
        </w:rPr>
      </w:pPr>
    </w:p>
    <w:p w14:paraId="426ECC15" w14:textId="77777777" w:rsidR="001B6092" w:rsidRPr="001B6092" w:rsidRDefault="001B6092" w:rsidP="001B6092">
      <w:pPr>
        <w:spacing w:line="260" w:lineRule="atLeast"/>
        <w:jc w:val="both"/>
        <w:rPr>
          <w:rFonts w:ascii="Arial" w:hAnsi="Arial" w:cs="Arial"/>
          <w:sz w:val="20"/>
          <w:szCs w:val="20"/>
        </w:rPr>
      </w:pPr>
      <w:r w:rsidRPr="001B6092">
        <w:rPr>
          <w:rFonts w:ascii="Arial" w:hAnsi="Arial" w:cs="Arial"/>
          <w:sz w:val="20"/>
          <w:szCs w:val="20"/>
        </w:rPr>
        <w:t>Izvajalec mora zagotoviti enkripcijo občutljivih podatkov na vseh delih rešitve, kjer prihaja do prenosa podatkov Občutljivi podatki (osebni podatki, občutljivi osebni podatki, gesla, občutljivi poslovni podatki) morajo biti ustrezno zaščiteni (z enkripcijo) tako med prenosom kot v mirovanju.</w:t>
      </w:r>
    </w:p>
    <w:p w14:paraId="2F980FEE" w14:textId="77777777" w:rsidR="001B6092" w:rsidRPr="001B6092" w:rsidRDefault="001B6092" w:rsidP="001B6092">
      <w:pPr>
        <w:spacing w:line="260" w:lineRule="atLeast"/>
        <w:jc w:val="both"/>
        <w:rPr>
          <w:rFonts w:ascii="Arial" w:hAnsi="Arial" w:cs="Arial"/>
          <w:sz w:val="20"/>
          <w:szCs w:val="20"/>
        </w:rPr>
      </w:pPr>
    </w:p>
    <w:p w14:paraId="77A7F02E" w14:textId="77777777" w:rsidR="001B6092" w:rsidRPr="001B6092" w:rsidRDefault="001B6092" w:rsidP="001B6092">
      <w:pPr>
        <w:keepNext/>
        <w:widowControl w:val="0"/>
        <w:spacing w:line="260" w:lineRule="atLeast"/>
        <w:rPr>
          <w:rFonts w:ascii="Arial" w:hAnsi="Arial" w:cs="Arial"/>
          <w:b/>
          <w:sz w:val="20"/>
          <w:szCs w:val="20"/>
          <w:lang w:eastAsia="en-US"/>
        </w:rPr>
      </w:pPr>
      <w:r w:rsidRPr="001B6092">
        <w:rPr>
          <w:rFonts w:ascii="Arial" w:hAnsi="Arial" w:cs="Arial"/>
          <w:b/>
          <w:sz w:val="20"/>
          <w:szCs w:val="20"/>
          <w:lang w:eastAsia="en-US"/>
        </w:rPr>
        <w:t xml:space="preserve">XIII. PRAVICE INTELEKTUALNE LASTNINE  </w:t>
      </w:r>
    </w:p>
    <w:p w14:paraId="00B602EF" w14:textId="77777777" w:rsidR="001B6092" w:rsidRPr="001B6092" w:rsidRDefault="001B6092" w:rsidP="001B6092">
      <w:pPr>
        <w:keepNext/>
        <w:widowControl w:val="0"/>
        <w:spacing w:line="260" w:lineRule="atLeast"/>
        <w:rPr>
          <w:rFonts w:ascii="Arial" w:hAnsi="Arial" w:cs="Arial"/>
          <w:b/>
          <w:sz w:val="20"/>
          <w:szCs w:val="20"/>
          <w:lang w:eastAsia="en-US"/>
        </w:rPr>
      </w:pPr>
    </w:p>
    <w:p w14:paraId="619B45CB" w14:textId="77777777" w:rsidR="001B6092" w:rsidRPr="001B6092" w:rsidRDefault="001B6092" w:rsidP="001B6092">
      <w:pPr>
        <w:keepNext/>
        <w:numPr>
          <w:ilvl w:val="0"/>
          <w:numId w:val="36"/>
        </w:numPr>
        <w:spacing w:line="260" w:lineRule="atLeast"/>
        <w:ind w:left="0"/>
        <w:contextualSpacing/>
        <w:jc w:val="center"/>
        <w:rPr>
          <w:rFonts w:ascii="Arial" w:hAnsi="Arial" w:cs="Arial"/>
          <w:sz w:val="20"/>
          <w:szCs w:val="20"/>
        </w:rPr>
      </w:pPr>
      <w:r w:rsidRPr="001B6092">
        <w:rPr>
          <w:rFonts w:ascii="Arial" w:hAnsi="Arial" w:cs="Arial"/>
          <w:sz w:val="20"/>
          <w:szCs w:val="20"/>
        </w:rPr>
        <w:t>člen</w:t>
      </w:r>
    </w:p>
    <w:p w14:paraId="1CD154B7" w14:textId="77777777" w:rsidR="001B6092" w:rsidRPr="001B6092" w:rsidRDefault="001B6092" w:rsidP="001B6092">
      <w:pPr>
        <w:spacing w:line="260" w:lineRule="atLeast"/>
        <w:contextualSpacing/>
        <w:jc w:val="both"/>
        <w:rPr>
          <w:rFonts w:ascii="Arial" w:hAnsi="Arial" w:cs="Arial"/>
          <w:color w:val="000000"/>
          <w:sz w:val="20"/>
          <w:szCs w:val="20"/>
        </w:rPr>
      </w:pPr>
    </w:p>
    <w:p w14:paraId="25ABB8DD"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 xml:space="preserve">Vsa originalna dokumentacija (dokumentacija, izvorna koda), ki je rezultat izvajanja pogodbenih del, predstavlja avtorsko delo in z dnem podpisa zapisnika o prevzemu pogodbenih del postane last naročnika. Izvajalec mora predati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w:t>
      </w:r>
      <w:r w:rsidRPr="001B6092">
        <w:rPr>
          <w:rFonts w:ascii="Arial" w:hAnsi="Arial" w:cs="Arial"/>
          <w:bCs/>
          <w:sz w:val="20"/>
          <w:szCs w:val="20"/>
          <w:lang w:eastAsia="ar-SA"/>
        </w:rPr>
        <w:t>rešitve</w:t>
      </w:r>
      <w:r w:rsidRPr="001B6092">
        <w:rPr>
          <w:rFonts w:ascii="Arial" w:hAnsi="Arial" w:cs="Arial"/>
          <w:sz w:val="20"/>
          <w:szCs w:val="20"/>
          <w:lang w:eastAsia="en-US"/>
        </w:rPr>
        <w:t>. Naročnik lahko programsko izvorno kodo uporabi tudi za namen integracije te kode z ostalo programsko opremo. Naročniku na predani dokumentaciji pripada pravica do trajne in neomejene uporabe rešitve pogodbenih del ob upoštevanju določil Zakona o avtorskih in sorodnih pravicah.</w:t>
      </w:r>
    </w:p>
    <w:p w14:paraId="47DFBB98" w14:textId="77777777" w:rsidR="001B6092" w:rsidRPr="001B6092" w:rsidRDefault="001B6092" w:rsidP="001B6092">
      <w:pPr>
        <w:widowControl w:val="0"/>
        <w:tabs>
          <w:tab w:val="num" w:pos="1134"/>
        </w:tabs>
        <w:autoSpaceDN w:val="0"/>
        <w:adjustRightInd w:val="0"/>
        <w:spacing w:line="260" w:lineRule="atLeast"/>
        <w:jc w:val="both"/>
        <w:rPr>
          <w:rFonts w:ascii="Arial" w:hAnsi="Arial" w:cs="Arial"/>
          <w:sz w:val="20"/>
          <w:szCs w:val="20"/>
          <w:lang w:eastAsia="en-US"/>
        </w:rPr>
      </w:pPr>
    </w:p>
    <w:p w14:paraId="6D2C90BB" w14:textId="77777777" w:rsidR="001B6092" w:rsidRPr="001B6092" w:rsidRDefault="001B6092" w:rsidP="001B6092">
      <w:pPr>
        <w:widowControl w:val="0"/>
        <w:tabs>
          <w:tab w:val="num" w:pos="1134"/>
        </w:tabs>
        <w:autoSpaceDN w:val="0"/>
        <w:adjustRightInd w:val="0"/>
        <w:spacing w:line="260" w:lineRule="atLeast"/>
        <w:jc w:val="both"/>
        <w:rPr>
          <w:rFonts w:ascii="Arial" w:hAnsi="Arial" w:cs="Arial"/>
          <w:sz w:val="20"/>
          <w:szCs w:val="20"/>
          <w:lang w:eastAsia="en-US"/>
        </w:rPr>
      </w:pPr>
      <w:r w:rsidRPr="001B6092">
        <w:rPr>
          <w:rFonts w:ascii="Arial" w:hAnsi="Arial" w:cs="Arial"/>
          <w:sz w:val="20"/>
          <w:szCs w:val="20"/>
          <w:lang w:eastAsia="en-US"/>
        </w:rPr>
        <w:t>Izvajalec na naročnika prenaša materialne avtorske pravice in druge pravice avtorja na avtorskih delih, ki nastanejo zaradi izpolnitve te pogodbe oz. v zvezi s to pogodbo, zlasti pa naslednje pravice:</w:t>
      </w:r>
    </w:p>
    <w:p w14:paraId="61B93FF5" w14:textId="77777777" w:rsidR="001B6092" w:rsidRPr="001B6092" w:rsidRDefault="001B6092" w:rsidP="001B6092">
      <w:pPr>
        <w:numPr>
          <w:ilvl w:val="0"/>
          <w:numId w:val="55"/>
        </w:numPr>
        <w:spacing w:line="260" w:lineRule="atLeast"/>
        <w:jc w:val="both"/>
        <w:rPr>
          <w:rFonts w:ascii="Arial" w:hAnsi="Arial" w:cs="Arial"/>
          <w:sz w:val="20"/>
          <w:szCs w:val="20"/>
          <w:lang w:eastAsia="en-US"/>
        </w:rPr>
      </w:pPr>
      <w:r w:rsidRPr="001B6092">
        <w:rPr>
          <w:rFonts w:ascii="Arial" w:hAnsi="Arial" w:cs="Arial"/>
          <w:sz w:val="20"/>
          <w:szCs w:val="20"/>
          <w:lang w:eastAsia="en-US"/>
        </w:rPr>
        <w:t xml:space="preserve">pravico predelave, </w:t>
      </w:r>
    </w:p>
    <w:p w14:paraId="1AD774BF" w14:textId="77777777" w:rsidR="001B6092" w:rsidRPr="001B6092" w:rsidRDefault="001B6092" w:rsidP="001B6092">
      <w:pPr>
        <w:numPr>
          <w:ilvl w:val="0"/>
          <w:numId w:val="55"/>
        </w:numPr>
        <w:spacing w:line="260" w:lineRule="atLeast"/>
        <w:jc w:val="both"/>
        <w:rPr>
          <w:rFonts w:ascii="Arial" w:hAnsi="Arial" w:cs="Arial"/>
          <w:sz w:val="20"/>
          <w:szCs w:val="20"/>
          <w:lang w:eastAsia="en-US"/>
        </w:rPr>
      </w:pPr>
      <w:r w:rsidRPr="001B6092">
        <w:rPr>
          <w:rFonts w:ascii="Arial" w:hAnsi="Arial" w:cs="Arial"/>
          <w:sz w:val="20"/>
          <w:szCs w:val="20"/>
          <w:lang w:eastAsia="en-US"/>
        </w:rPr>
        <w:t xml:space="preserve">pravico uporabe dela v predelani obliki, </w:t>
      </w:r>
    </w:p>
    <w:p w14:paraId="56A67596" w14:textId="77777777" w:rsidR="001B6092" w:rsidRPr="001B6092" w:rsidRDefault="001B6092" w:rsidP="001B6092">
      <w:pPr>
        <w:numPr>
          <w:ilvl w:val="0"/>
          <w:numId w:val="55"/>
        </w:numPr>
        <w:spacing w:line="260" w:lineRule="atLeast"/>
        <w:jc w:val="both"/>
        <w:rPr>
          <w:rFonts w:ascii="Arial" w:hAnsi="Arial" w:cs="Arial"/>
          <w:sz w:val="20"/>
          <w:szCs w:val="20"/>
          <w:lang w:eastAsia="en-US"/>
        </w:rPr>
      </w:pPr>
      <w:r w:rsidRPr="001B6092">
        <w:rPr>
          <w:rFonts w:ascii="Arial" w:hAnsi="Arial" w:cs="Arial"/>
          <w:sz w:val="20"/>
          <w:szCs w:val="20"/>
          <w:lang w:eastAsia="en-US"/>
        </w:rPr>
        <w:t>pravico dostopa in izročitve.</w:t>
      </w:r>
    </w:p>
    <w:p w14:paraId="4AF9F028" w14:textId="77777777" w:rsidR="001B6092" w:rsidRPr="001B6092" w:rsidRDefault="001B6092" w:rsidP="001B6092">
      <w:pPr>
        <w:widowControl w:val="0"/>
        <w:autoSpaceDN w:val="0"/>
        <w:adjustRightInd w:val="0"/>
        <w:spacing w:line="260" w:lineRule="atLeast"/>
        <w:contextualSpacing/>
        <w:jc w:val="both"/>
        <w:rPr>
          <w:rFonts w:ascii="Arial" w:hAnsi="Arial" w:cs="Arial"/>
          <w:sz w:val="20"/>
          <w:szCs w:val="20"/>
          <w:lang w:eastAsia="en-US"/>
        </w:rPr>
      </w:pPr>
    </w:p>
    <w:p w14:paraId="717F0140" w14:textId="77777777" w:rsidR="001B6092" w:rsidRPr="001B6092" w:rsidRDefault="001B6092" w:rsidP="001B6092">
      <w:pPr>
        <w:widowControl w:val="0"/>
        <w:tabs>
          <w:tab w:val="num" w:pos="1134"/>
        </w:tabs>
        <w:autoSpaceDN w:val="0"/>
        <w:adjustRightInd w:val="0"/>
        <w:spacing w:line="260" w:lineRule="atLeast"/>
        <w:jc w:val="both"/>
        <w:rPr>
          <w:rFonts w:ascii="Arial" w:hAnsi="Arial" w:cs="Arial"/>
          <w:sz w:val="20"/>
          <w:szCs w:val="20"/>
          <w:lang w:eastAsia="en-US"/>
        </w:rPr>
      </w:pPr>
      <w:r w:rsidRPr="001B6092">
        <w:rPr>
          <w:rFonts w:ascii="Arial" w:hAnsi="Arial" w:cs="Arial"/>
          <w:sz w:val="20"/>
          <w:szCs w:val="20"/>
          <w:lang w:eastAsia="en-US"/>
        </w:rPr>
        <w:t>Pravica do predelave obsega tudi nadaljnji prenos pravic na tretje osebe.</w:t>
      </w:r>
    </w:p>
    <w:p w14:paraId="305FE279" w14:textId="77777777" w:rsidR="001B6092" w:rsidRPr="001B6092" w:rsidRDefault="001B6092" w:rsidP="001B6092">
      <w:pPr>
        <w:widowControl w:val="0"/>
        <w:tabs>
          <w:tab w:val="num" w:pos="1134"/>
        </w:tabs>
        <w:autoSpaceDN w:val="0"/>
        <w:adjustRightInd w:val="0"/>
        <w:spacing w:line="260" w:lineRule="atLeast"/>
        <w:jc w:val="both"/>
        <w:rPr>
          <w:rFonts w:ascii="Arial" w:hAnsi="Arial" w:cs="Arial"/>
          <w:sz w:val="20"/>
          <w:szCs w:val="20"/>
          <w:lang w:eastAsia="en-US"/>
        </w:rPr>
      </w:pPr>
    </w:p>
    <w:p w14:paraId="697FF6EC" w14:textId="77777777" w:rsidR="001B6092" w:rsidRPr="001B6092" w:rsidRDefault="001B6092" w:rsidP="001B6092">
      <w:pPr>
        <w:widowControl w:val="0"/>
        <w:tabs>
          <w:tab w:val="num" w:pos="1134"/>
        </w:tabs>
        <w:autoSpaceDN w:val="0"/>
        <w:adjustRightInd w:val="0"/>
        <w:spacing w:line="260" w:lineRule="atLeast"/>
        <w:jc w:val="both"/>
        <w:rPr>
          <w:rFonts w:ascii="Arial" w:hAnsi="Arial" w:cs="Arial"/>
          <w:sz w:val="20"/>
          <w:szCs w:val="20"/>
          <w:lang w:eastAsia="en-US"/>
        </w:rPr>
      </w:pPr>
      <w:r w:rsidRPr="001B6092">
        <w:rPr>
          <w:rFonts w:ascii="Arial" w:hAnsi="Arial" w:cs="Arial"/>
          <w:sz w:val="20"/>
          <w:szCs w:val="20"/>
          <w:lang w:eastAsia="en-US"/>
        </w:rPr>
        <w:t xml:space="preserve">Izvorno kodo za celotno programsko opremo mora izvajalec predati na elektronskem trajnem nosilcu </w:t>
      </w:r>
      <w:r w:rsidRPr="001B6092">
        <w:rPr>
          <w:rFonts w:ascii="Arial" w:hAnsi="Arial" w:cs="Arial"/>
          <w:sz w:val="20"/>
          <w:szCs w:val="20"/>
          <w:lang w:eastAsia="en-US"/>
        </w:rPr>
        <w:lastRenderedPageBreak/>
        <w:t xml:space="preserve">podatkov (ključ USB, CD-ROM, DVD, spominske kartice ali trdi diski računalnikov in e-pošta), ki ga je mogoče prebrati na sistemu naročnika. </w:t>
      </w:r>
    </w:p>
    <w:p w14:paraId="6D30BA10" w14:textId="77777777" w:rsidR="001B6092" w:rsidRPr="001B6092" w:rsidRDefault="001B6092" w:rsidP="001B6092">
      <w:pPr>
        <w:widowControl w:val="0"/>
        <w:tabs>
          <w:tab w:val="num" w:pos="1134"/>
        </w:tabs>
        <w:autoSpaceDN w:val="0"/>
        <w:adjustRightInd w:val="0"/>
        <w:spacing w:line="260" w:lineRule="atLeast"/>
        <w:jc w:val="both"/>
        <w:rPr>
          <w:rFonts w:ascii="Arial" w:hAnsi="Arial" w:cs="Arial"/>
          <w:sz w:val="20"/>
          <w:szCs w:val="20"/>
          <w:lang w:eastAsia="en-US"/>
        </w:rPr>
      </w:pPr>
    </w:p>
    <w:p w14:paraId="015EDB19" w14:textId="77777777" w:rsidR="001B6092" w:rsidRPr="001B6092" w:rsidRDefault="001B6092" w:rsidP="001B6092">
      <w:pPr>
        <w:widowControl w:val="0"/>
        <w:tabs>
          <w:tab w:val="num" w:pos="1134"/>
        </w:tabs>
        <w:autoSpaceDN w:val="0"/>
        <w:adjustRightInd w:val="0"/>
        <w:spacing w:line="260" w:lineRule="atLeast"/>
        <w:jc w:val="both"/>
        <w:rPr>
          <w:rFonts w:ascii="Arial" w:hAnsi="Arial" w:cs="Arial"/>
          <w:sz w:val="20"/>
          <w:szCs w:val="20"/>
          <w:lang w:eastAsia="en-US"/>
        </w:rPr>
      </w:pPr>
      <w:r w:rsidRPr="001B6092">
        <w:rPr>
          <w:rFonts w:ascii="Arial" w:hAnsi="Arial" w:cs="Arial"/>
          <w:sz w:val="20"/>
          <w:szCs w:val="20"/>
          <w:lang w:eastAsia="en-US"/>
        </w:rPr>
        <w:t xml:space="preserve">Pogodbeni stranki se dogovorita, da izvajalec na naročnika prenese izključno pravico predelave programske opreme tako, da je naročniku omogočen dostop s polnimi pravicami do vzdrževanja, dopolnjevanja in spreminjanja programske opreme. </w:t>
      </w:r>
    </w:p>
    <w:p w14:paraId="2F07F51F" w14:textId="77777777" w:rsidR="001B6092" w:rsidRPr="001B6092" w:rsidRDefault="001B6092" w:rsidP="001B6092">
      <w:pPr>
        <w:widowControl w:val="0"/>
        <w:tabs>
          <w:tab w:val="num" w:pos="1134"/>
        </w:tabs>
        <w:autoSpaceDN w:val="0"/>
        <w:adjustRightInd w:val="0"/>
        <w:spacing w:line="260" w:lineRule="atLeast"/>
        <w:jc w:val="both"/>
        <w:rPr>
          <w:rFonts w:ascii="Arial" w:hAnsi="Arial" w:cs="Arial"/>
          <w:sz w:val="20"/>
          <w:szCs w:val="20"/>
          <w:lang w:eastAsia="en-US"/>
        </w:rPr>
      </w:pPr>
    </w:p>
    <w:p w14:paraId="5F537217" w14:textId="77777777" w:rsidR="001B6092" w:rsidRPr="001B6092" w:rsidRDefault="001B6092" w:rsidP="001B6092">
      <w:pPr>
        <w:widowControl w:val="0"/>
        <w:tabs>
          <w:tab w:val="num" w:pos="1134"/>
        </w:tabs>
        <w:autoSpaceDN w:val="0"/>
        <w:adjustRightInd w:val="0"/>
        <w:spacing w:line="260" w:lineRule="atLeast"/>
        <w:jc w:val="both"/>
        <w:rPr>
          <w:rFonts w:ascii="Arial" w:hAnsi="Arial" w:cs="Arial"/>
          <w:sz w:val="20"/>
          <w:szCs w:val="20"/>
          <w:lang w:eastAsia="en-US"/>
        </w:rPr>
      </w:pPr>
      <w:r w:rsidRPr="001B6092">
        <w:rPr>
          <w:rFonts w:ascii="Arial" w:hAnsi="Arial" w:cs="Arial"/>
          <w:sz w:val="20"/>
          <w:szCs w:val="20"/>
          <w:lang w:eastAsia="en-US"/>
        </w:rPr>
        <w:t>Pri standardni programski opremi, katere pravice ima tretja oseba, ki ni vključena v izvajanje te pogodbe, izvorne kode ni potrebno predati.</w:t>
      </w:r>
    </w:p>
    <w:p w14:paraId="1F4CBACE" w14:textId="77777777" w:rsidR="001B6092" w:rsidRPr="001B6092" w:rsidRDefault="001B6092" w:rsidP="001B6092">
      <w:pPr>
        <w:widowControl w:val="0"/>
        <w:tabs>
          <w:tab w:val="num" w:pos="1134"/>
        </w:tabs>
        <w:autoSpaceDN w:val="0"/>
        <w:adjustRightInd w:val="0"/>
        <w:spacing w:line="260" w:lineRule="atLeast"/>
        <w:jc w:val="both"/>
        <w:rPr>
          <w:rFonts w:ascii="Arial" w:hAnsi="Arial" w:cs="Arial"/>
          <w:sz w:val="20"/>
          <w:szCs w:val="20"/>
          <w:lang w:eastAsia="en-US"/>
        </w:rPr>
      </w:pPr>
    </w:p>
    <w:p w14:paraId="5DA735EB" w14:textId="77777777" w:rsidR="001B6092" w:rsidRPr="001B6092" w:rsidRDefault="001B6092" w:rsidP="001B6092">
      <w:pPr>
        <w:widowControl w:val="0"/>
        <w:tabs>
          <w:tab w:val="num" w:pos="1134"/>
        </w:tabs>
        <w:autoSpaceDN w:val="0"/>
        <w:adjustRightInd w:val="0"/>
        <w:spacing w:line="260" w:lineRule="atLeast"/>
        <w:jc w:val="both"/>
        <w:rPr>
          <w:rFonts w:ascii="Arial" w:hAnsi="Arial" w:cs="Arial"/>
          <w:sz w:val="20"/>
          <w:szCs w:val="20"/>
          <w:lang w:eastAsia="en-US"/>
        </w:rPr>
      </w:pPr>
      <w:r w:rsidRPr="001B6092">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72CC6457" w14:textId="77777777" w:rsidR="001B6092" w:rsidRPr="001B6092" w:rsidRDefault="001B6092" w:rsidP="001B6092">
      <w:pPr>
        <w:widowControl w:val="0"/>
        <w:tabs>
          <w:tab w:val="num" w:pos="1134"/>
        </w:tabs>
        <w:autoSpaceDN w:val="0"/>
        <w:adjustRightInd w:val="0"/>
        <w:spacing w:line="260" w:lineRule="atLeast"/>
        <w:jc w:val="both"/>
        <w:rPr>
          <w:rFonts w:ascii="Arial" w:hAnsi="Arial" w:cs="Arial"/>
          <w:sz w:val="20"/>
          <w:szCs w:val="20"/>
          <w:lang w:eastAsia="en-US"/>
        </w:rPr>
      </w:pPr>
    </w:p>
    <w:p w14:paraId="263253FE" w14:textId="77777777" w:rsidR="001B6092" w:rsidRPr="001B6092" w:rsidRDefault="001B6092" w:rsidP="001B6092">
      <w:pPr>
        <w:widowControl w:val="0"/>
        <w:tabs>
          <w:tab w:val="num" w:pos="1134"/>
        </w:tabs>
        <w:autoSpaceDN w:val="0"/>
        <w:adjustRightInd w:val="0"/>
        <w:spacing w:line="260" w:lineRule="atLeast"/>
        <w:jc w:val="both"/>
        <w:rPr>
          <w:rFonts w:ascii="Arial" w:hAnsi="Arial" w:cs="Arial"/>
          <w:sz w:val="20"/>
          <w:szCs w:val="20"/>
          <w:lang w:eastAsia="en-US"/>
        </w:rPr>
      </w:pPr>
      <w:r w:rsidRPr="001B6092">
        <w:rPr>
          <w:rFonts w:ascii="Arial" w:hAnsi="Arial" w:cs="Arial"/>
          <w:sz w:val="20"/>
          <w:szCs w:val="20"/>
          <w:lang w:eastAsia="en-US"/>
        </w:rPr>
        <w:t>Vse ideje, načela, koncepte, metode, postopke in izvorno kodo, ki jih je izvajalec predstavil naročniku oziroma uporabnikom v okviru izvajanja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73CD10CF" w14:textId="77777777" w:rsidR="001B6092" w:rsidRPr="001B6092" w:rsidRDefault="001B6092" w:rsidP="001B6092">
      <w:pPr>
        <w:widowControl w:val="0"/>
        <w:tabs>
          <w:tab w:val="num" w:pos="1134"/>
        </w:tabs>
        <w:autoSpaceDN w:val="0"/>
        <w:adjustRightInd w:val="0"/>
        <w:spacing w:line="260" w:lineRule="atLeast"/>
        <w:jc w:val="both"/>
        <w:rPr>
          <w:rFonts w:ascii="Arial" w:hAnsi="Arial" w:cs="Arial"/>
          <w:sz w:val="20"/>
          <w:szCs w:val="20"/>
          <w:lang w:eastAsia="en-US"/>
        </w:rPr>
      </w:pPr>
    </w:p>
    <w:p w14:paraId="1D0AD7BA"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Vsi izdelki ter pridobljeni in obdelani podatki, ki nastanejo ali so uporabljeni v sklopu tega projekta, so last naročnika za nemoteno in neprekinjeno uporabo tudi po zaključku projekta (ali v primeru sporov) ter s tem postanejo odprti podatki in informacije javnega sektorja.</w:t>
      </w:r>
    </w:p>
    <w:p w14:paraId="3848B819" w14:textId="77777777" w:rsidR="001B6092" w:rsidRPr="001B6092" w:rsidRDefault="001B6092" w:rsidP="001B6092">
      <w:pPr>
        <w:widowControl w:val="0"/>
        <w:tabs>
          <w:tab w:val="num" w:pos="1134"/>
        </w:tabs>
        <w:autoSpaceDN w:val="0"/>
        <w:adjustRightInd w:val="0"/>
        <w:spacing w:line="260" w:lineRule="atLeast"/>
        <w:jc w:val="both"/>
        <w:rPr>
          <w:rFonts w:ascii="Arial" w:hAnsi="Arial" w:cs="Arial"/>
          <w:sz w:val="20"/>
          <w:szCs w:val="20"/>
          <w:lang w:eastAsia="en-US"/>
        </w:rPr>
      </w:pPr>
    </w:p>
    <w:p w14:paraId="58CB68AE" w14:textId="77777777" w:rsidR="001B6092" w:rsidRPr="001B6092" w:rsidRDefault="001B6092" w:rsidP="001B6092">
      <w:pPr>
        <w:spacing w:line="260" w:lineRule="atLeast"/>
        <w:rPr>
          <w:rFonts w:ascii="Arial" w:hAnsi="Arial" w:cs="Arial"/>
          <w:b/>
          <w:sz w:val="20"/>
          <w:szCs w:val="20"/>
          <w:lang w:eastAsia="en-US"/>
        </w:rPr>
      </w:pPr>
      <w:r w:rsidRPr="001B6092">
        <w:rPr>
          <w:rFonts w:ascii="Arial" w:hAnsi="Arial" w:cs="Arial"/>
          <w:b/>
          <w:sz w:val="20"/>
          <w:szCs w:val="20"/>
          <w:lang w:eastAsia="en-US"/>
        </w:rPr>
        <w:t>XIV. STROKOVNI NADZOR</w:t>
      </w:r>
    </w:p>
    <w:p w14:paraId="0E7BADA3" w14:textId="77777777" w:rsidR="001B6092" w:rsidRPr="001B6092" w:rsidRDefault="001B6092" w:rsidP="001B6092">
      <w:pPr>
        <w:spacing w:line="260" w:lineRule="atLeast"/>
        <w:rPr>
          <w:rFonts w:ascii="Arial" w:hAnsi="Arial" w:cs="Arial"/>
          <w:b/>
          <w:sz w:val="20"/>
          <w:szCs w:val="20"/>
          <w:lang w:eastAsia="en-US"/>
        </w:rPr>
      </w:pPr>
    </w:p>
    <w:p w14:paraId="39C0F233" w14:textId="77777777" w:rsidR="001B6092" w:rsidRPr="001B6092" w:rsidRDefault="001B6092" w:rsidP="001B6092">
      <w:pPr>
        <w:keepNext/>
        <w:numPr>
          <w:ilvl w:val="0"/>
          <w:numId w:val="36"/>
        </w:numPr>
        <w:spacing w:line="260" w:lineRule="atLeast"/>
        <w:ind w:left="0"/>
        <w:contextualSpacing/>
        <w:jc w:val="center"/>
        <w:rPr>
          <w:rFonts w:ascii="Arial" w:hAnsi="Arial" w:cs="Arial"/>
          <w:sz w:val="20"/>
          <w:szCs w:val="20"/>
        </w:rPr>
      </w:pPr>
      <w:r w:rsidRPr="001B6092">
        <w:rPr>
          <w:rFonts w:ascii="Arial" w:hAnsi="Arial" w:cs="Arial"/>
          <w:sz w:val="20"/>
          <w:szCs w:val="20"/>
        </w:rPr>
        <w:t>člen</w:t>
      </w:r>
    </w:p>
    <w:p w14:paraId="3A1859E8" w14:textId="77777777" w:rsidR="001B6092" w:rsidRPr="001B6092" w:rsidRDefault="001B6092" w:rsidP="001B6092">
      <w:pPr>
        <w:keepNext/>
        <w:spacing w:line="260" w:lineRule="atLeast"/>
        <w:rPr>
          <w:rFonts w:ascii="Arial" w:hAnsi="Arial" w:cs="Arial"/>
          <w:sz w:val="20"/>
          <w:szCs w:val="20"/>
        </w:rPr>
      </w:pPr>
    </w:p>
    <w:p w14:paraId="533DE8C8" w14:textId="77777777" w:rsidR="001B6092" w:rsidRPr="001B6092" w:rsidRDefault="001B6092" w:rsidP="001B6092">
      <w:pPr>
        <w:spacing w:line="260" w:lineRule="atLeast"/>
        <w:rPr>
          <w:rFonts w:ascii="Arial" w:hAnsi="Arial" w:cs="Arial"/>
          <w:sz w:val="20"/>
          <w:szCs w:val="20"/>
          <w:lang w:eastAsia="en-US"/>
        </w:rPr>
      </w:pPr>
      <w:r w:rsidRPr="001B6092">
        <w:rPr>
          <w:rFonts w:ascii="Arial" w:hAnsi="Arial" w:cs="Arial"/>
          <w:sz w:val="20"/>
          <w:szCs w:val="20"/>
          <w:lang w:eastAsia="en-US"/>
        </w:rPr>
        <w:t>Skrbnika pogodbe s strani</w:t>
      </w:r>
    </w:p>
    <w:p w14:paraId="09180FC9" w14:textId="77777777" w:rsidR="001B6092" w:rsidRPr="001B6092" w:rsidRDefault="001B6092" w:rsidP="001B6092">
      <w:pPr>
        <w:numPr>
          <w:ilvl w:val="0"/>
          <w:numId w:val="56"/>
        </w:numPr>
        <w:spacing w:line="260" w:lineRule="atLeast"/>
        <w:jc w:val="both"/>
        <w:rPr>
          <w:rFonts w:ascii="Arial" w:hAnsi="Arial" w:cs="Arial"/>
          <w:sz w:val="20"/>
          <w:szCs w:val="20"/>
          <w:lang w:eastAsia="en-US"/>
        </w:rPr>
      </w:pPr>
      <w:r w:rsidRPr="001B6092">
        <w:rPr>
          <w:rFonts w:ascii="Arial" w:hAnsi="Arial" w:cs="Arial"/>
          <w:sz w:val="20"/>
          <w:szCs w:val="20"/>
          <w:lang w:eastAsia="en-US"/>
        </w:rPr>
        <w:t>naročnika: ____________.</w:t>
      </w:r>
    </w:p>
    <w:p w14:paraId="7B223E4D" w14:textId="77777777" w:rsidR="001B6092" w:rsidRPr="001B6092" w:rsidRDefault="001B6092" w:rsidP="001B6092">
      <w:pPr>
        <w:numPr>
          <w:ilvl w:val="0"/>
          <w:numId w:val="56"/>
        </w:numPr>
        <w:spacing w:line="260" w:lineRule="atLeast"/>
        <w:jc w:val="both"/>
        <w:rPr>
          <w:rFonts w:ascii="Arial" w:hAnsi="Arial" w:cs="Arial"/>
          <w:sz w:val="20"/>
          <w:szCs w:val="20"/>
          <w:lang w:eastAsia="en-US"/>
        </w:rPr>
      </w:pPr>
      <w:r w:rsidRPr="001B6092">
        <w:rPr>
          <w:rFonts w:ascii="Arial" w:hAnsi="Arial" w:cs="Arial"/>
          <w:sz w:val="20"/>
          <w:szCs w:val="20"/>
          <w:lang w:eastAsia="en-US"/>
        </w:rPr>
        <w:t>izvajalca: ____________.</w:t>
      </w:r>
    </w:p>
    <w:p w14:paraId="6BBCF739" w14:textId="77777777" w:rsidR="001B6092" w:rsidRPr="001B6092" w:rsidRDefault="001B6092" w:rsidP="001B6092">
      <w:pPr>
        <w:spacing w:line="260" w:lineRule="atLeast"/>
        <w:rPr>
          <w:rFonts w:ascii="Arial" w:hAnsi="Arial" w:cs="Arial"/>
          <w:b/>
          <w:sz w:val="20"/>
          <w:szCs w:val="20"/>
          <w:lang w:eastAsia="en-US"/>
        </w:rPr>
      </w:pPr>
    </w:p>
    <w:p w14:paraId="28E4149D" w14:textId="1A0393FF" w:rsidR="001B6092" w:rsidRPr="001B6092" w:rsidRDefault="001B6092" w:rsidP="001B6092">
      <w:pPr>
        <w:spacing w:line="260" w:lineRule="atLeast"/>
        <w:rPr>
          <w:rFonts w:ascii="Arial" w:hAnsi="Arial" w:cs="Arial"/>
          <w:b/>
          <w:sz w:val="20"/>
          <w:szCs w:val="20"/>
          <w:lang w:eastAsia="en-US"/>
        </w:rPr>
      </w:pPr>
      <w:r w:rsidRPr="001B6092">
        <w:rPr>
          <w:rFonts w:ascii="Arial" w:hAnsi="Arial" w:cs="Arial"/>
          <w:b/>
          <w:sz w:val="20"/>
          <w:szCs w:val="20"/>
          <w:lang w:eastAsia="en-US"/>
        </w:rPr>
        <w:t>XV. ODSTOP OD POGODBE</w:t>
      </w:r>
    </w:p>
    <w:p w14:paraId="50F782DC" w14:textId="77777777" w:rsidR="001B6092" w:rsidRPr="001B6092" w:rsidRDefault="001B6092" w:rsidP="001B6092">
      <w:pPr>
        <w:keepNext/>
        <w:numPr>
          <w:ilvl w:val="0"/>
          <w:numId w:val="36"/>
        </w:numPr>
        <w:spacing w:line="260" w:lineRule="atLeast"/>
        <w:ind w:left="0"/>
        <w:contextualSpacing/>
        <w:jc w:val="center"/>
        <w:rPr>
          <w:rFonts w:ascii="Arial" w:hAnsi="Arial" w:cs="Arial"/>
          <w:sz w:val="20"/>
          <w:szCs w:val="20"/>
        </w:rPr>
      </w:pPr>
      <w:r w:rsidRPr="001B6092">
        <w:rPr>
          <w:rFonts w:ascii="Arial" w:hAnsi="Arial" w:cs="Arial"/>
          <w:sz w:val="20"/>
          <w:szCs w:val="20"/>
        </w:rPr>
        <w:t>člen</w:t>
      </w:r>
    </w:p>
    <w:p w14:paraId="426408C4" w14:textId="77777777" w:rsidR="001B6092" w:rsidRPr="001B6092" w:rsidRDefault="001B6092" w:rsidP="001B6092">
      <w:pPr>
        <w:spacing w:line="260" w:lineRule="atLeast"/>
        <w:jc w:val="both"/>
        <w:rPr>
          <w:rFonts w:ascii="Arial" w:hAnsi="Arial" w:cs="Arial"/>
          <w:sz w:val="20"/>
          <w:szCs w:val="20"/>
          <w:lang w:eastAsia="en-US"/>
        </w:rPr>
      </w:pPr>
    </w:p>
    <w:p w14:paraId="12B10EB0" w14:textId="77777777" w:rsidR="001B6092" w:rsidRPr="001B6092" w:rsidRDefault="001B6092" w:rsidP="001B6092">
      <w:pPr>
        <w:spacing w:line="260" w:lineRule="atLeast"/>
        <w:contextualSpacing/>
        <w:jc w:val="both"/>
        <w:rPr>
          <w:rFonts w:ascii="Arial" w:hAnsi="Arial" w:cs="Arial"/>
          <w:color w:val="000000"/>
          <w:sz w:val="20"/>
          <w:szCs w:val="20"/>
        </w:rPr>
      </w:pPr>
      <w:r w:rsidRPr="001B6092">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1B6092">
        <w:rPr>
          <w:rFonts w:ascii="Arial" w:hAnsi="Arial" w:cs="Arial"/>
          <w:sz w:val="20"/>
          <w:szCs w:val="20"/>
        </w:rPr>
        <w:t xml:space="preserve"> </w:t>
      </w:r>
      <w:r w:rsidRPr="001B6092">
        <w:rPr>
          <w:rFonts w:ascii="Arial" w:hAnsi="Arial" w:cs="Arial"/>
          <w:color w:val="000000"/>
          <w:sz w:val="20"/>
          <w:szCs w:val="20"/>
        </w:rPr>
        <w:t xml:space="preserve">V tem primeru je odpovedni rok 3 (tri) mesece od prejetega pisnega obvestila nasprotne pogodbene stranke. </w:t>
      </w:r>
    </w:p>
    <w:p w14:paraId="2D8D345B" w14:textId="77777777" w:rsidR="001B6092" w:rsidRPr="001B6092" w:rsidRDefault="001B6092" w:rsidP="001B6092">
      <w:pPr>
        <w:spacing w:line="260" w:lineRule="atLeast"/>
        <w:contextualSpacing/>
        <w:jc w:val="both"/>
        <w:rPr>
          <w:rFonts w:ascii="Arial" w:hAnsi="Arial" w:cs="Arial"/>
          <w:color w:val="000000"/>
          <w:sz w:val="20"/>
          <w:szCs w:val="20"/>
        </w:rPr>
      </w:pPr>
    </w:p>
    <w:p w14:paraId="1D1E464D" w14:textId="77777777" w:rsidR="001B6092" w:rsidRPr="001B6092" w:rsidRDefault="001B6092" w:rsidP="001B6092">
      <w:pPr>
        <w:spacing w:line="260" w:lineRule="atLeast"/>
        <w:contextualSpacing/>
        <w:jc w:val="both"/>
        <w:rPr>
          <w:rFonts w:ascii="Arial" w:hAnsi="Arial" w:cs="Arial"/>
          <w:color w:val="000000"/>
          <w:sz w:val="20"/>
          <w:szCs w:val="20"/>
        </w:rPr>
      </w:pPr>
      <w:r w:rsidRPr="001B6092">
        <w:rPr>
          <w:rFonts w:ascii="Arial" w:hAnsi="Arial" w:cs="Arial"/>
          <w:color w:val="000000"/>
          <w:sz w:val="20"/>
          <w:szCs w:val="20"/>
        </w:rPr>
        <w:t>Naročnik lahko s pisnim obvestilom, ki ga pošlje izvajalcu, odstopi od pogodbe, ne da bi s tem omejeval druge pravice ali pravna sredstva, ki jih ima na voljo, če:</w:t>
      </w:r>
    </w:p>
    <w:p w14:paraId="2D7BB723" w14:textId="77777777" w:rsidR="001B6092" w:rsidRPr="001B6092" w:rsidRDefault="001B6092" w:rsidP="001B6092">
      <w:pPr>
        <w:numPr>
          <w:ilvl w:val="0"/>
          <w:numId w:val="57"/>
        </w:numPr>
        <w:spacing w:line="260" w:lineRule="atLeast"/>
        <w:jc w:val="both"/>
        <w:rPr>
          <w:rFonts w:ascii="Arial" w:hAnsi="Arial" w:cs="Arial"/>
          <w:sz w:val="20"/>
          <w:szCs w:val="20"/>
          <w:lang w:eastAsia="en-US"/>
        </w:rPr>
      </w:pPr>
      <w:r w:rsidRPr="001B6092">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E2D9845" w14:textId="77777777" w:rsidR="001B6092" w:rsidRPr="001B6092" w:rsidRDefault="001B6092" w:rsidP="001B6092">
      <w:pPr>
        <w:numPr>
          <w:ilvl w:val="0"/>
          <w:numId w:val="57"/>
        </w:numPr>
        <w:spacing w:line="260" w:lineRule="atLeast"/>
        <w:jc w:val="both"/>
        <w:rPr>
          <w:rFonts w:ascii="Arial" w:hAnsi="Arial" w:cs="Arial"/>
          <w:sz w:val="20"/>
          <w:szCs w:val="20"/>
          <w:lang w:eastAsia="en-US"/>
        </w:rPr>
      </w:pPr>
      <w:r w:rsidRPr="001B6092">
        <w:rPr>
          <w:rFonts w:ascii="Arial" w:hAnsi="Arial" w:cs="Arial"/>
          <w:sz w:val="20"/>
          <w:szCs w:val="20"/>
          <w:lang w:eastAsia="en-US"/>
        </w:rPr>
        <w:t>izvajalec prenese pogodbo ali katerokoli pravico ali interes, ki izvira iz pogodbe, brez soglasja naročnika;</w:t>
      </w:r>
    </w:p>
    <w:p w14:paraId="3637981C" w14:textId="77777777" w:rsidR="001B6092" w:rsidRPr="001B6092" w:rsidRDefault="001B6092" w:rsidP="001B6092">
      <w:pPr>
        <w:numPr>
          <w:ilvl w:val="0"/>
          <w:numId w:val="57"/>
        </w:numPr>
        <w:spacing w:line="260" w:lineRule="atLeast"/>
        <w:jc w:val="both"/>
        <w:rPr>
          <w:rFonts w:ascii="Arial" w:hAnsi="Arial" w:cs="Arial"/>
          <w:sz w:val="20"/>
          <w:szCs w:val="20"/>
          <w:lang w:eastAsia="en-US"/>
        </w:rPr>
      </w:pPr>
      <w:r w:rsidRPr="001B6092">
        <w:rPr>
          <w:rFonts w:ascii="Arial" w:hAnsi="Arial" w:cs="Arial"/>
          <w:sz w:val="20"/>
          <w:szCs w:val="20"/>
          <w:lang w:eastAsia="en-US"/>
        </w:rPr>
        <w:t>izvajalec odstopi od pogodbe ali jo preneha izvajati;</w:t>
      </w:r>
    </w:p>
    <w:p w14:paraId="0DD34C8E" w14:textId="77777777" w:rsidR="001B6092" w:rsidRPr="001B6092" w:rsidRDefault="001B6092" w:rsidP="001B6092">
      <w:pPr>
        <w:numPr>
          <w:ilvl w:val="0"/>
          <w:numId w:val="57"/>
        </w:numPr>
        <w:spacing w:line="260" w:lineRule="atLeast"/>
        <w:jc w:val="both"/>
        <w:rPr>
          <w:rFonts w:ascii="Arial" w:hAnsi="Arial" w:cs="Arial"/>
          <w:sz w:val="20"/>
          <w:szCs w:val="20"/>
          <w:lang w:eastAsia="en-US"/>
        </w:rPr>
      </w:pPr>
      <w:r w:rsidRPr="001B6092">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7E2CAA04" w14:textId="77777777" w:rsidR="001B6092" w:rsidRPr="001B6092" w:rsidRDefault="001B6092" w:rsidP="001B6092">
      <w:pPr>
        <w:numPr>
          <w:ilvl w:val="0"/>
          <w:numId w:val="57"/>
        </w:numPr>
        <w:spacing w:line="260" w:lineRule="atLeast"/>
        <w:jc w:val="both"/>
        <w:rPr>
          <w:rFonts w:ascii="Arial" w:hAnsi="Arial" w:cs="Arial"/>
          <w:sz w:val="20"/>
          <w:szCs w:val="20"/>
          <w:lang w:eastAsia="en-US"/>
        </w:rPr>
      </w:pPr>
      <w:r w:rsidRPr="001B6092">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128351C5" w14:textId="77777777" w:rsidR="001B6092" w:rsidRPr="001B6092" w:rsidRDefault="001B6092" w:rsidP="001B6092">
      <w:pPr>
        <w:numPr>
          <w:ilvl w:val="0"/>
          <w:numId w:val="57"/>
        </w:numPr>
        <w:spacing w:line="260" w:lineRule="atLeast"/>
        <w:jc w:val="both"/>
        <w:rPr>
          <w:rFonts w:ascii="Arial" w:hAnsi="Arial" w:cs="Arial"/>
          <w:sz w:val="20"/>
          <w:szCs w:val="20"/>
          <w:lang w:eastAsia="en-US"/>
        </w:rPr>
      </w:pPr>
      <w:r w:rsidRPr="001B6092">
        <w:rPr>
          <w:rFonts w:ascii="Arial" w:hAnsi="Arial" w:cs="Arial"/>
          <w:sz w:val="20"/>
          <w:szCs w:val="20"/>
          <w:lang w:eastAsia="en-US"/>
        </w:rPr>
        <w:t xml:space="preserve">v skladu z veljavno zakonodajo s področja izvrševanja proračuna za izvedbo naloge ne bo več imel zagotovljenih sredstev. </w:t>
      </w:r>
    </w:p>
    <w:p w14:paraId="27AED216" w14:textId="77777777" w:rsidR="001B6092" w:rsidRPr="001B6092" w:rsidRDefault="001B6092" w:rsidP="001B6092">
      <w:pPr>
        <w:spacing w:line="260" w:lineRule="atLeast"/>
        <w:contextualSpacing/>
        <w:jc w:val="both"/>
        <w:rPr>
          <w:rFonts w:ascii="Arial" w:eastAsiaTheme="minorHAnsi" w:hAnsi="Arial" w:cs="Arial"/>
          <w:color w:val="000000"/>
          <w:sz w:val="20"/>
          <w:szCs w:val="20"/>
          <w:lang w:eastAsia="en-US"/>
        </w:rPr>
      </w:pPr>
      <w:r w:rsidRPr="001B6092">
        <w:rPr>
          <w:rFonts w:ascii="Arial" w:eastAsiaTheme="minorHAnsi" w:hAnsi="Arial" w:cs="Arial"/>
          <w:color w:val="000000"/>
          <w:sz w:val="20"/>
          <w:szCs w:val="20"/>
          <w:lang w:eastAsia="en-US"/>
        </w:rPr>
        <w:lastRenderedPageBreak/>
        <w:t>Naročnik lahko, ne glede določbe zakona, ki ureja obligacijska razmerja, odstopi od pogodbe tudi iz naslednjih razlogov:</w:t>
      </w:r>
    </w:p>
    <w:p w14:paraId="78BE5501" w14:textId="77777777" w:rsidR="001B6092" w:rsidRPr="001B6092" w:rsidRDefault="001B6092" w:rsidP="001B6092">
      <w:pPr>
        <w:numPr>
          <w:ilvl w:val="0"/>
          <w:numId w:val="27"/>
        </w:numPr>
        <w:spacing w:line="260" w:lineRule="atLeast"/>
        <w:contextualSpacing/>
        <w:jc w:val="both"/>
        <w:rPr>
          <w:rFonts w:ascii="Arial" w:eastAsiaTheme="minorHAnsi" w:hAnsi="Arial" w:cs="Arial"/>
          <w:color w:val="000000"/>
          <w:sz w:val="20"/>
          <w:szCs w:val="20"/>
          <w:lang w:eastAsia="en-US"/>
        </w:rPr>
      </w:pPr>
      <w:r w:rsidRPr="001B6092">
        <w:rPr>
          <w:rFonts w:ascii="Arial" w:eastAsiaTheme="minorHAnsi" w:hAnsi="Arial" w:cs="Arial"/>
          <w:color w:val="000000"/>
          <w:sz w:val="20"/>
          <w:szCs w:val="20"/>
          <w:lang w:eastAsia="en-US"/>
        </w:rPr>
        <w:t>javno naročilo je bilo bistveno spremenjeno, kar terja nov postopek javnega naročanja,</w:t>
      </w:r>
    </w:p>
    <w:p w14:paraId="38CFFE5A" w14:textId="77777777" w:rsidR="001B6092" w:rsidRPr="001B6092" w:rsidRDefault="001B6092" w:rsidP="001B6092">
      <w:pPr>
        <w:numPr>
          <w:ilvl w:val="0"/>
          <w:numId w:val="27"/>
        </w:numPr>
        <w:spacing w:line="260" w:lineRule="atLeast"/>
        <w:contextualSpacing/>
        <w:jc w:val="both"/>
        <w:rPr>
          <w:rFonts w:ascii="Arial" w:eastAsiaTheme="minorHAnsi" w:hAnsi="Arial" w:cs="Arial"/>
          <w:color w:val="000000"/>
          <w:sz w:val="20"/>
          <w:szCs w:val="20"/>
          <w:lang w:eastAsia="en-US"/>
        </w:rPr>
      </w:pPr>
      <w:r w:rsidRPr="001B6092">
        <w:rPr>
          <w:rFonts w:ascii="Arial" w:eastAsiaTheme="minorHAnsi" w:hAnsi="Arial" w:cs="Arial"/>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1E5D8742" w14:textId="77777777" w:rsidR="001B6092" w:rsidRPr="001B6092" w:rsidRDefault="001B6092" w:rsidP="001B6092">
      <w:pPr>
        <w:numPr>
          <w:ilvl w:val="0"/>
          <w:numId w:val="27"/>
        </w:numPr>
        <w:spacing w:line="260" w:lineRule="atLeast"/>
        <w:contextualSpacing/>
        <w:jc w:val="both"/>
        <w:rPr>
          <w:rFonts w:ascii="Arial" w:eastAsiaTheme="minorHAnsi" w:hAnsi="Arial" w:cs="Arial"/>
          <w:color w:val="000000"/>
          <w:sz w:val="20"/>
          <w:szCs w:val="20"/>
          <w:lang w:eastAsia="en-US"/>
        </w:rPr>
      </w:pPr>
      <w:r w:rsidRPr="001B6092">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051AAA2D" w14:textId="77777777" w:rsidR="001B6092" w:rsidRPr="001B6092" w:rsidRDefault="001B6092" w:rsidP="001B6092">
      <w:pPr>
        <w:spacing w:line="260" w:lineRule="atLeast"/>
        <w:contextualSpacing/>
        <w:jc w:val="both"/>
        <w:rPr>
          <w:rFonts w:ascii="Arial" w:eastAsiaTheme="minorHAnsi" w:hAnsi="Arial" w:cs="Arial"/>
          <w:color w:val="000000"/>
          <w:sz w:val="20"/>
          <w:szCs w:val="20"/>
          <w:lang w:eastAsia="en-US"/>
        </w:rPr>
      </w:pPr>
    </w:p>
    <w:p w14:paraId="6AFF207D" w14:textId="77777777" w:rsidR="001B6092" w:rsidRPr="001B6092" w:rsidRDefault="001B6092" w:rsidP="001B6092">
      <w:pPr>
        <w:spacing w:line="260" w:lineRule="atLeast"/>
        <w:contextualSpacing/>
        <w:jc w:val="both"/>
        <w:rPr>
          <w:rFonts w:ascii="Arial" w:eastAsiaTheme="minorHAnsi" w:hAnsi="Arial" w:cs="Arial"/>
          <w:color w:val="000000"/>
          <w:sz w:val="20"/>
          <w:szCs w:val="20"/>
          <w:lang w:eastAsia="en-US"/>
        </w:rPr>
      </w:pPr>
      <w:r w:rsidRPr="001B6092">
        <w:rPr>
          <w:rFonts w:ascii="Arial" w:eastAsiaTheme="minorHAnsi" w:hAnsi="Arial" w:cs="Arial"/>
          <w:color w:val="000000"/>
          <w:sz w:val="20"/>
          <w:szCs w:val="20"/>
          <w:lang w:eastAsia="en-US"/>
        </w:rPr>
        <w:t>V primeru odstopa sta pogodbeni stranki dolžni izpolniti svoje obveznosti, ki so nastale do trenutka prenehanja pogodbe in ki jih je objektivno mogoče izpolniti, ne glede na prenehanje pogodbe.</w:t>
      </w:r>
    </w:p>
    <w:p w14:paraId="588E58B0" w14:textId="77777777" w:rsidR="001B6092" w:rsidRPr="001B6092" w:rsidRDefault="001B6092" w:rsidP="001B6092">
      <w:pPr>
        <w:spacing w:line="260" w:lineRule="atLeast"/>
        <w:contextualSpacing/>
        <w:jc w:val="both"/>
        <w:rPr>
          <w:rFonts w:ascii="Arial" w:eastAsiaTheme="minorHAnsi" w:hAnsi="Arial" w:cs="Arial"/>
          <w:color w:val="000000"/>
          <w:sz w:val="20"/>
          <w:szCs w:val="20"/>
          <w:lang w:eastAsia="en-US"/>
        </w:rPr>
      </w:pPr>
    </w:p>
    <w:p w14:paraId="67ED4CC0" w14:textId="77777777" w:rsidR="001B6092" w:rsidRPr="001B6092" w:rsidRDefault="001B6092" w:rsidP="001B6092">
      <w:pPr>
        <w:spacing w:line="260" w:lineRule="atLeast"/>
        <w:contextualSpacing/>
        <w:jc w:val="both"/>
        <w:rPr>
          <w:rFonts w:ascii="Arial" w:eastAsiaTheme="minorHAnsi" w:hAnsi="Arial" w:cs="Arial"/>
          <w:color w:val="000000"/>
          <w:sz w:val="20"/>
          <w:szCs w:val="20"/>
          <w:lang w:eastAsia="en-US"/>
        </w:rPr>
      </w:pPr>
      <w:r w:rsidRPr="001B6092">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15A64269" w14:textId="77777777" w:rsidR="001B6092" w:rsidRPr="001B6092" w:rsidRDefault="001B6092" w:rsidP="001B6092">
      <w:pPr>
        <w:keepNext/>
        <w:spacing w:line="260" w:lineRule="atLeast"/>
        <w:jc w:val="both"/>
        <w:rPr>
          <w:rFonts w:ascii="Arial" w:hAnsi="Arial" w:cs="Arial"/>
          <w:b/>
          <w:sz w:val="20"/>
          <w:szCs w:val="20"/>
        </w:rPr>
      </w:pPr>
    </w:p>
    <w:p w14:paraId="264E75C3" w14:textId="77777777" w:rsidR="001B6092" w:rsidRPr="001B6092" w:rsidRDefault="001B6092" w:rsidP="001B6092">
      <w:pPr>
        <w:keepNext/>
        <w:spacing w:line="260" w:lineRule="atLeast"/>
        <w:jc w:val="both"/>
        <w:rPr>
          <w:rFonts w:ascii="Arial" w:hAnsi="Arial" w:cs="Arial"/>
          <w:b/>
          <w:sz w:val="20"/>
          <w:szCs w:val="20"/>
        </w:rPr>
      </w:pPr>
      <w:r w:rsidRPr="001B6092">
        <w:rPr>
          <w:rFonts w:ascii="Arial" w:hAnsi="Arial" w:cs="Arial"/>
          <w:b/>
          <w:sz w:val="20"/>
          <w:szCs w:val="20"/>
        </w:rPr>
        <w:t>XVI. REŠEVANJE SPOROV</w:t>
      </w:r>
    </w:p>
    <w:p w14:paraId="2B08757C" w14:textId="77777777" w:rsidR="001B6092" w:rsidRPr="001B6092" w:rsidRDefault="001B6092" w:rsidP="001B6092">
      <w:pPr>
        <w:keepNext/>
        <w:spacing w:line="260" w:lineRule="atLeast"/>
        <w:jc w:val="both"/>
        <w:rPr>
          <w:rFonts w:ascii="Arial" w:hAnsi="Arial" w:cs="Arial"/>
          <w:b/>
          <w:sz w:val="20"/>
          <w:szCs w:val="20"/>
        </w:rPr>
      </w:pPr>
    </w:p>
    <w:p w14:paraId="7E8FDFFF" w14:textId="77777777" w:rsidR="001B6092" w:rsidRPr="001B6092" w:rsidRDefault="001B6092" w:rsidP="001B6092">
      <w:pPr>
        <w:keepNext/>
        <w:numPr>
          <w:ilvl w:val="0"/>
          <w:numId w:val="36"/>
        </w:numPr>
        <w:spacing w:line="260" w:lineRule="atLeast"/>
        <w:ind w:left="0"/>
        <w:contextualSpacing/>
        <w:jc w:val="center"/>
        <w:rPr>
          <w:rFonts w:ascii="Arial" w:hAnsi="Arial" w:cs="Arial"/>
          <w:sz w:val="20"/>
          <w:szCs w:val="20"/>
        </w:rPr>
      </w:pPr>
      <w:r w:rsidRPr="001B6092">
        <w:rPr>
          <w:rFonts w:ascii="Arial" w:hAnsi="Arial" w:cs="Arial"/>
          <w:sz w:val="20"/>
          <w:szCs w:val="20"/>
        </w:rPr>
        <w:t>člen</w:t>
      </w:r>
    </w:p>
    <w:p w14:paraId="7091448D" w14:textId="77777777" w:rsidR="001B6092" w:rsidRPr="001B6092" w:rsidRDefault="001B6092" w:rsidP="001B6092">
      <w:pPr>
        <w:spacing w:line="260" w:lineRule="atLeast"/>
        <w:rPr>
          <w:rFonts w:ascii="Arial" w:hAnsi="Arial" w:cs="Arial"/>
          <w:sz w:val="20"/>
          <w:szCs w:val="20"/>
          <w:lang w:eastAsia="en-US"/>
        </w:rPr>
      </w:pPr>
    </w:p>
    <w:p w14:paraId="0FFFCC70"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635297DD" w14:textId="77777777" w:rsidR="001B6092" w:rsidRPr="001B6092" w:rsidRDefault="001B6092" w:rsidP="001B6092">
      <w:pPr>
        <w:spacing w:line="260" w:lineRule="atLeast"/>
        <w:rPr>
          <w:rFonts w:ascii="Arial" w:hAnsi="Arial" w:cs="Arial"/>
          <w:sz w:val="20"/>
          <w:szCs w:val="20"/>
          <w:lang w:eastAsia="en-US"/>
        </w:rPr>
      </w:pPr>
    </w:p>
    <w:p w14:paraId="7298D572" w14:textId="77777777" w:rsidR="001B6092" w:rsidRPr="001B6092" w:rsidRDefault="001B6092" w:rsidP="001B6092">
      <w:pPr>
        <w:spacing w:line="260" w:lineRule="atLeast"/>
        <w:rPr>
          <w:rFonts w:ascii="Arial" w:hAnsi="Arial" w:cs="Arial"/>
          <w:b/>
          <w:sz w:val="20"/>
          <w:szCs w:val="20"/>
          <w:lang w:eastAsia="en-US"/>
        </w:rPr>
      </w:pPr>
      <w:r w:rsidRPr="001B6092">
        <w:rPr>
          <w:rFonts w:ascii="Arial" w:hAnsi="Arial" w:cs="Arial"/>
          <w:b/>
          <w:sz w:val="20"/>
          <w:szCs w:val="20"/>
          <w:lang w:eastAsia="en-US"/>
        </w:rPr>
        <w:t>XVII. KONČNE DOLOČBE</w:t>
      </w:r>
    </w:p>
    <w:p w14:paraId="2317C3B0" w14:textId="77777777" w:rsidR="001B6092" w:rsidRPr="001B6092" w:rsidRDefault="001B6092" w:rsidP="001B6092">
      <w:pPr>
        <w:keepNext/>
        <w:numPr>
          <w:ilvl w:val="0"/>
          <w:numId w:val="36"/>
        </w:numPr>
        <w:spacing w:line="260" w:lineRule="atLeast"/>
        <w:ind w:left="0"/>
        <w:contextualSpacing/>
        <w:jc w:val="center"/>
        <w:rPr>
          <w:rFonts w:ascii="Arial" w:hAnsi="Arial" w:cs="Arial"/>
          <w:sz w:val="20"/>
          <w:szCs w:val="20"/>
        </w:rPr>
      </w:pPr>
      <w:r w:rsidRPr="001B6092">
        <w:rPr>
          <w:rFonts w:ascii="Arial" w:hAnsi="Arial" w:cs="Arial"/>
          <w:sz w:val="20"/>
          <w:szCs w:val="20"/>
        </w:rPr>
        <w:t>člen</w:t>
      </w:r>
    </w:p>
    <w:p w14:paraId="61BAF174" w14:textId="77777777" w:rsidR="001B6092" w:rsidRPr="001B6092" w:rsidRDefault="001B6092" w:rsidP="001B6092">
      <w:pPr>
        <w:spacing w:line="260" w:lineRule="atLeast"/>
        <w:rPr>
          <w:rFonts w:ascii="Arial" w:hAnsi="Arial" w:cs="Arial"/>
          <w:sz w:val="20"/>
          <w:szCs w:val="20"/>
          <w:lang w:eastAsia="en-US"/>
        </w:rPr>
      </w:pPr>
    </w:p>
    <w:p w14:paraId="5BCDEA06"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r w:rsidRPr="001B6092">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0597BDD4"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p>
    <w:p w14:paraId="295A12BB"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r w:rsidRPr="001B6092">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6F256257" w14:textId="77777777" w:rsidR="001B6092" w:rsidRPr="001B6092" w:rsidRDefault="001B6092" w:rsidP="001B6092">
      <w:pPr>
        <w:keepNext/>
        <w:numPr>
          <w:ilvl w:val="0"/>
          <w:numId w:val="36"/>
        </w:numPr>
        <w:spacing w:line="260" w:lineRule="atLeast"/>
        <w:ind w:left="0"/>
        <w:contextualSpacing/>
        <w:jc w:val="center"/>
        <w:rPr>
          <w:rFonts w:ascii="Arial" w:hAnsi="Arial" w:cs="Arial"/>
          <w:sz w:val="20"/>
          <w:szCs w:val="20"/>
        </w:rPr>
      </w:pPr>
      <w:r w:rsidRPr="001B6092">
        <w:rPr>
          <w:rFonts w:ascii="Arial" w:hAnsi="Arial" w:cs="Arial"/>
          <w:sz w:val="20"/>
          <w:szCs w:val="20"/>
        </w:rPr>
        <w:t>člen</w:t>
      </w:r>
    </w:p>
    <w:p w14:paraId="083A9B1F" w14:textId="77777777" w:rsidR="001B6092" w:rsidRPr="001B6092" w:rsidRDefault="001B6092" w:rsidP="001B6092">
      <w:pPr>
        <w:spacing w:line="260" w:lineRule="atLeast"/>
        <w:jc w:val="both"/>
        <w:rPr>
          <w:rFonts w:ascii="Arial" w:eastAsiaTheme="minorHAnsi" w:hAnsi="Arial" w:cs="Arial"/>
          <w:sz w:val="20"/>
          <w:szCs w:val="20"/>
          <w:lang w:eastAsia="en-US"/>
        </w:rPr>
      </w:pPr>
    </w:p>
    <w:p w14:paraId="4B5D9CF3" w14:textId="77777777" w:rsidR="001B6092" w:rsidRPr="001B6092" w:rsidRDefault="001B6092" w:rsidP="001B6092">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B6092">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okoljskega,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15AE1F4" w14:textId="77777777" w:rsidR="001B6092" w:rsidRPr="001B6092" w:rsidRDefault="001B6092" w:rsidP="001B6092">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69B3903" w14:textId="77777777" w:rsidR="001B6092" w:rsidRPr="001B6092" w:rsidRDefault="001B6092" w:rsidP="001B6092">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B6092">
        <w:rPr>
          <w:rFonts w:ascii="Arial" w:eastAsiaTheme="minorHAnsi" w:hAnsi="Arial" w:cs="Arial"/>
          <w:sz w:val="20"/>
          <w:szCs w:val="20"/>
          <w:lang w:eastAsia="en-US"/>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w:t>
      </w:r>
    </w:p>
    <w:p w14:paraId="3BE70D18" w14:textId="77777777" w:rsidR="001B6092" w:rsidRPr="001B6092" w:rsidRDefault="001B6092" w:rsidP="001B6092">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29EE25DD" w14:textId="77777777" w:rsidR="001B6092" w:rsidRPr="001B6092" w:rsidRDefault="001B6092" w:rsidP="001B6092">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B6092">
        <w:rPr>
          <w:rFonts w:ascii="Arial" w:eastAsiaTheme="minorHAnsi" w:hAnsi="Arial" w:cs="Arial"/>
          <w:sz w:val="20"/>
          <w:szCs w:val="20"/>
          <w:lang w:eastAsia="en-US"/>
        </w:rPr>
        <w:lastRenderedPageBreak/>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302F6873" w14:textId="77777777" w:rsidR="001B6092" w:rsidRPr="001B6092" w:rsidRDefault="001B6092" w:rsidP="001B6092">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25C6E376" w14:textId="77777777" w:rsidR="001B6092" w:rsidRPr="001B6092" w:rsidRDefault="001B6092" w:rsidP="001B6092">
      <w:pPr>
        <w:overflowPunct w:val="0"/>
        <w:autoSpaceDE w:val="0"/>
        <w:autoSpaceDN w:val="0"/>
        <w:adjustRightInd w:val="0"/>
        <w:spacing w:line="260" w:lineRule="atLeast"/>
        <w:jc w:val="both"/>
        <w:textAlignment w:val="baseline"/>
        <w:rPr>
          <w:rFonts w:ascii="Arial" w:hAnsi="Arial" w:cs="Arial"/>
          <w:sz w:val="20"/>
          <w:szCs w:val="20"/>
          <w:lang w:eastAsia="en-US"/>
        </w:rPr>
      </w:pPr>
      <w:r w:rsidRPr="001B6092">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8EC7766" w14:textId="77777777" w:rsidR="001B6092" w:rsidRPr="001B6092" w:rsidRDefault="001B6092" w:rsidP="001B6092">
      <w:pPr>
        <w:keepNext/>
        <w:numPr>
          <w:ilvl w:val="0"/>
          <w:numId w:val="36"/>
        </w:numPr>
        <w:spacing w:line="260" w:lineRule="atLeast"/>
        <w:ind w:left="0"/>
        <w:contextualSpacing/>
        <w:jc w:val="center"/>
        <w:rPr>
          <w:rFonts w:ascii="Arial" w:hAnsi="Arial" w:cs="Arial"/>
          <w:sz w:val="20"/>
          <w:szCs w:val="20"/>
        </w:rPr>
      </w:pPr>
      <w:r w:rsidRPr="001B6092">
        <w:rPr>
          <w:rFonts w:ascii="Arial" w:hAnsi="Arial" w:cs="Arial"/>
          <w:sz w:val="20"/>
          <w:szCs w:val="20"/>
        </w:rPr>
        <w:t>člen</w:t>
      </w:r>
    </w:p>
    <w:p w14:paraId="02AD6F82" w14:textId="77777777" w:rsidR="001B6092" w:rsidRPr="001B6092" w:rsidRDefault="001B6092" w:rsidP="001B6092">
      <w:pPr>
        <w:spacing w:line="260" w:lineRule="atLeast"/>
        <w:jc w:val="both"/>
        <w:rPr>
          <w:rFonts w:ascii="Arial" w:hAnsi="Arial" w:cs="Arial"/>
          <w:sz w:val="20"/>
          <w:szCs w:val="20"/>
          <w:lang w:eastAsia="en-US"/>
        </w:rPr>
      </w:pPr>
    </w:p>
    <w:p w14:paraId="529B6D79"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2FC38AFC" w14:textId="77777777"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 xml:space="preserve"> </w:t>
      </w:r>
    </w:p>
    <w:p w14:paraId="50DD45AA" w14:textId="08022D42" w:rsidR="001B6092" w:rsidRPr="001B6092" w:rsidRDefault="001B6092" w:rsidP="001B6092">
      <w:pPr>
        <w:spacing w:line="260" w:lineRule="atLeast"/>
        <w:jc w:val="both"/>
        <w:rPr>
          <w:rFonts w:ascii="Arial" w:hAnsi="Arial" w:cs="Arial"/>
          <w:sz w:val="20"/>
          <w:szCs w:val="20"/>
          <w:lang w:eastAsia="en-US"/>
        </w:rPr>
      </w:pPr>
      <w:r w:rsidRPr="001B6092">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53C67588" w14:textId="77777777" w:rsidR="001B6092" w:rsidRPr="001B6092" w:rsidRDefault="001B6092" w:rsidP="001B6092">
      <w:pPr>
        <w:keepNext/>
        <w:numPr>
          <w:ilvl w:val="0"/>
          <w:numId w:val="36"/>
        </w:numPr>
        <w:spacing w:line="260" w:lineRule="atLeast"/>
        <w:ind w:left="0"/>
        <w:contextualSpacing/>
        <w:jc w:val="center"/>
        <w:rPr>
          <w:rFonts w:ascii="Arial" w:hAnsi="Arial" w:cs="Arial"/>
          <w:sz w:val="20"/>
          <w:szCs w:val="20"/>
        </w:rPr>
      </w:pPr>
      <w:r w:rsidRPr="001B6092">
        <w:rPr>
          <w:rFonts w:ascii="Arial" w:hAnsi="Arial" w:cs="Arial"/>
          <w:sz w:val="20"/>
          <w:szCs w:val="20"/>
        </w:rPr>
        <w:t>člen</w:t>
      </w:r>
    </w:p>
    <w:p w14:paraId="7F97B606" w14:textId="77777777" w:rsidR="001B6092" w:rsidRPr="001B6092" w:rsidRDefault="001B6092" w:rsidP="001B6092">
      <w:pPr>
        <w:spacing w:line="260" w:lineRule="atLeast"/>
        <w:rPr>
          <w:rFonts w:ascii="Arial" w:hAnsi="Arial" w:cs="Arial"/>
          <w:sz w:val="20"/>
          <w:szCs w:val="20"/>
        </w:rPr>
      </w:pPr>
    </w:p>
    <w:p w14:paraId="7A2EF94A" w14:textId="77777777" w:rsidR="001B6092" w:rsidRPr="001B6092" w:rsidRDefault="001B6092" w:rsidP="001B6092">
      <w:pPr>
        <w:spacing w:line="260" w:lineRule="atLeast"/>
        <w:jc w:val="both"/>
        <w:rPr>
          <w:rFonts w:ascii="Arial" w:hAnsi="Arial" w:cs="Arial"/>
          <w:sz w:val="20"/>
          <w:szCs w:val="20"/>
        </w:rPr>
      </w:pPr>
      <w:r w:rsidRPr="001B6092">
        <w:rPr>
          <w:rFonts w:ascii="Arial" w:hAnsi="Arial" w:cs="Arial"/>
          <w:sz w:val="20"/>
          <w:szCs w:val="20"/>
        </w:rPr>
        <w:t>Pogodba je sklenjena v petih enakih izvodih, od katerih prejme izvajalec en izvod, naročnik pa štiri.</w:t>
      </w:r>
    </w:p>
    <w:p w14:paraId="371DA639" w14:textId="045F5F9A" w:rsidR="007057E8" w:rsidRDefault="007057E8" w:rsidP="007057E8">
      <w:pPr>
        <w:spacing w:line="260" w:lineRule="atLeast"/>
        <w:jc w:val="both"/>
        <w:rPr>
          <w:rFonts w:ascii="Arial" w:hAnsi="Arial" w:cs="Arial"/>
          <w:sz w:val="20"/>
          <w:szCs w:val="20"/>
          <w:lang w:eastAsia="en-US"/>
        </w:rPr>
      </w:pPr>
    </w:p>
    <w:p w14:paraId="59E35B21" w14:textId="77777777" w:rsidR="00F41C75" w:rsidRDefault="00F41C75" w:rsidP="007057E8">
      <w:pPr>
        <w:spacing w:line="260" w:lineRule="atLeast"/>
        <w:jc w:val="both"/>
        <w:rPr>
          <w:rFonts w:ascii="Arial" w:hAnsi="Arial" w:cs="Arial"/>
          <w:sz w:val="20"/>
          <w:szCs w:val="20"/>
          <w:lang w:eastAsia="en-US"/>
        </w:rPr>
      </w:pPr>
    </w:p>
    <w:tbl>
      <w:tblPr>
        <w:tblW w:w="9210" w:type="dxa"/>
        <w:tblInd w:w="2" w:type="dxa"/>
        <w:tblLayout w:type="fixed"/>
        <w:tblCellMar>
          <w:left w:w="0" w:type="dxa"/>
          <w:right w:w="0" w:type="dxa"/>
        </w:tblCellMar>
        <w:tblLook w:val="0000" w:firstRow="0" w:lastRow="0" w:firstColumn="0" w:lastColumn="0" w:noHBand="0" w:noVBand="0"/>
      </w:tblPr>
      <w:tblGrid>
        <w:gridCol w:w="4251"/>
        <w:gridCol w:w="4959"/>
      </w:tblGrid>
      <w:tr w:rsidR="001B6092" w:rsidRPr="001B6092" w14:paraId="4F023C7E" w14:textId="77777777" w:rsidTr="001B6092">
        <w:trPr>
          <w:cantSplit/>
        </w:trPr>
        <w:tc>
          <w:tcPr>
            <w:tcW w:w="4251" w:type="dxa"/>
          </w:tcPr>
          <w:p w14:paraId="71B253A5" w14:textId="77777777" w:rsidR="001B6092" w:rsidRPr="001B6092" w:rsidRDefault="001B6092" w:rsidP="001B6092">
            <w:pPr>
              <w:tabs>
                <w:tab w:val="left" w:pos="4153"/>
                <w:tab w:val="left" w:pos="8306"/>
              </w:tabs>
              <w:spacing w:line="260" w:lineRule="atLeast"/>
              <w:rPr>
                <w:rFonts w:ascii="Arial" w:hAnsi="Arial" w:cs="Arial"/>
                <w:sz w:val="20"/>
                <w:szCs w:val="20"/>
                <w:lang w:eastAsia="en-US"/>
              </w:rPr>
            </w:pPr>
            <w:r w:rsidRPr="001B6092">
              <w:rPr>
                <w:rFonts w:ascii="Arial" w:hAnsi="Arial" w:cs="Arial"/>
                <w:sz w:val="20"/>
                <w:szCs w:val="20"/>
                <w:lang w:eastAsia="en-US"/>
              </w:rPr>
              <w:t>IZVAJALEC:</w:t>
            </w:r>
          </w:p>
          <w:p w14:paraId="613FDB13" w14:textId="77777777" w:rsidR="001B6092" w:rsidRPr="001B6092" w:rsidRDefault="001B6092" w:rsidP="001B6092">
            <w:pPr>
              <w:tabs>
                <w:tab w:val="left" w:pos="4153"/>
                <w:tab w:val="left" w:pos="8306"/>
              </w:tabs>
              <w:spacing w:line="260" w:lineRule="atLeast"/>
              <w:rPr>
                <w:rFonts w:ascii="Arial" w:hAnsi="Arial" w:cs="Arial"/>
                <w:sz w:val="20"/>
                <w:szCs w:val="20"/>
                <w:lang w:eastAsia="en-US"/>
              </w:rPr>
            </w:pPr>
          </w:p>
          <w:p w14:paraId="69C444BC" w14:textId="77777777" w:rsidR="001B6092" w:rsidRPr="001B6092" w:rsidRDefault="001B6092" w:rsidP="001B6092">
            <w:pPr>
              <w:tabs>
                <w:tab w:val="left" w:pos="4153"/>
                <w:tab w:val="left" w:pos="8306"/>
              </w:tabs>
              <w:spacing w:line="260" w:lineRule="atLeast"/>
              <w:rPr>
                <w:rFonts w:ascii="Arial" w:hAnsi="Arial" w:cs="Arial"/>
                <w:sz w:val="20"/>
                <w:szCs w:val="20"/>
                <w:lang w:eastAsia="en-US"/>
              </w:rPr>
            </w:pPr>
            <w:r w:rsidRPr="001B6092">
              <w:rPr>
                <w:rFonts w:ascii="Arial" w:hAnsi="Arial" w:cs="Arial"/>
                <w:sz w:val="20"/>
                <w:szCs w:val="20"/>
                <w:lang w:eastAsia="en-US"/>
              </w:rPr>
              <w:t>_______________________________</w:t>
            </w:r>
          </w:p>
          <w:p w14:paraId="298DE286" w14:textId="77777777" w:rsidR="001B6092" w:rsidRPr="001B6092" w:rsidRDefault="001B6092" w:rsidP="001B6092">
            <w:pPr>
              <w:tabs>
                <w:tab w:val="left" w:pos="4153"/>
                <w:tab w:val="left" w:pos="8306"/>
              </w:tabs>
              <w:spacing w:line="260" w:lineRule="atLeast"/>
              <w:rPr>
                <w:rFonts w:ascii="Arial" w:hAnsi="Arial" w:cs="Arial"/>
                <w:sz w:val="20"/>
                <w:szCs w:val="20"/>
                <w:lang w:eastAsia="en-US"/>
              </w:rPr>
            </w:pPr>
          </w:p>
          <w:p w14:paraId="55E57C6C" w14:textId="77777777" w:rsidR="001B6092" w:rsidRPr="001B6092" w:rsidRDefault="001B6092" w:rsidP="001B6092">
            <w:pPr>
              <w:tabs>
                <w:tab w:val="left" w:pos="4153"/>
                <w:tab w:val="left" w:pos="8306"/>
              </w:tabs>
              <w:spacing w:line="260" w:lineRule="atLeast"/>
              <w:rPr>
                <w:rFonts w:ascii="Arial" w:hAnsi="Arial" w:cs="Arial"/>
                <w:sz w:val="20"/>
                <w:szCs w:val="20"/>
                <w:lang w:eastAsia="en-US"/>
              </w:rPr>
            </w:pPr>
          </w:p>
          <w:p w14:paraId="5FE31393" w14:textId="77777777" w:rsidR="001B6092" w:rsidRPr="001B6092" w:rsidRDefault="001B6092" w:rsidP="001B6092">
            <w:pPr>
              <w:tabs>
                <w:tab w:val="left" w:pos="4153"/>
                <w:tab w:val="left" w:pos="8306"/>
              </w:tabs>
              <w:spacing w:line="260" w:lineRule="atLeast"/>
              <w:rPr>
                <w:rFonts w:ascii="Arial" w:hAnsi="Arial" w:cs="Arial"/>
                <w:sz w:val="20"/>
                <w:szCs w:val="20"/>
                <w:lang w:eastAsia="en-US"/>
              </w:rPr>
            </w:pPr>
            <w:r w:rsidRPr="001B6092">
              <w:rPr>
                <w:rFonts w:ascii="Arial" w:hAnsi="Arial" w:cs="Arial"/>
                <w:sz w:val="20"/>
                <w:szCs w:val="20"/>
                <w:lang w:eastAsia="en-US"/>
              </w:rPr>
              <w:t>Datum in kraj:_____________________</w:t>
            </w:r>
          </w:p>
          <w:p w14:paraId="2572CE2A" w14:textId="47AC89CB" w:rsidR="001B6092" w:rsidRDefault="001B6092" w:rsidP="001B6092">
            <w:pPr>
              <w:tabs>
                <w:tab w:val="left" w:pos="4153"/>
                <w:tab w:val="left" w:pos="8306"/>
              </w:tabs>
              <w:spacing w:line="260" w:lineRule="atLeast"/>
              <w:rPr>
                <w:rFonts w:ascii="Arial" w:hAnsi="Arial" w:cs="Arial"/>
                <w:sz w:val="20"/>
                <w:szCs w:val="20"/>
                <w:lang w:eastAsia="en-US"/>
              </w:rPr>
            </w:pPr>
          </w:p>
          <w:p w14:paraId="412F1E11" w14:textId="0DFDCC67" w:rsidR="00F41C75" w:rsidRDefault="00F41C75" w:rsidP="001B6092">
            <w:pPr>
              <w:tabs>
                <w:tab w:val="left" w:pos="4153"/>
                <w:tab w:val="left" w:pos="8306"/>
              </w:tabs>
              <w:spacing w:line="260" w:lineRule="atLeast"/>
              <w:rPr>
                <w:rFonts w:ascii="Arial" w:hAnsi="Arial" w:cs="Arial"/>
                <w:sz w:val="20"/>
                <w:szCs w:val="20"/>
                <w:lang w:eastAsia="en-US"/>
              </w:rPr>
            </w:pPr>
          </w:p>
          <w:p w14:paraId="5C974ACE" w14:textId="4B53C6FD" w:rsidR="00F41C75" w:rsidRDefault="00F41C75" w:rsidP="001B6092">
            <w:pPr>
              <w:tabs>
                <w:tab w:val="left" w:pos="4153"/>
                <w:tab w:val="left" w:pos="8306"/>
              </w:tabs>
              <w:spacing w:line="260" w:lineRule="atLeast"/>
              <w:rPr>
                <w:rFonts w:ascii="Arial" w:hAnsi="Arial" w:cs="Arial"/>
                <w:sz w:val="20"/>
                <w:szCs w:val="20"/>
                <w:lang w:eastAsia="en-US"/>
              </w:rPr>
            </w:pPr>
          </w:p>
          <w:p w14:paraId="6805C4DB" w14:textId="77777777" w:rsidR="00F41C75" w:rsidRPr="001B6092" w:rsidRDefault="00F41C75" w:rsidP="001B6092">
            <w:pPr>
              <w:tabs>
                <w:tab w:val="left" w:pos="4153"/>
                <w:tab w:val="left" w:pos="8306"/>
              </w:tabs>
              <w:spacing w:line="260" w:lineRule="atLeast"/>
              <w:rPr>
                <w:rFonts w:ascii="Arial" w:hAnsi="Arial" w:cs="Arial"/>
                <w:sz w:val="20"/>
                <w:szCs w:val="20"/>
                <w:lang w:eastAsia="en-US"/>
              </w:rPr>
            </w:pPr>
          </w:p>
          <w:p w14:paraId="1EC638EB" w14:textId="41183ABE" w:rsidR="001B6092" w:rsidRPr="001B6092" w:rsidRDefault="001B6092" w:rsidP="001B6092">
            <w:pPr>
              <w:tabs>
                <w:tab w:val="left" w:pos="4153"/>
                <w:tab w:val="left" w:pos="8306"/>
              </w:tabs>
              <w:spacing w:line="260" w:lineRule="atLeast"/>
              <w:rPr>
                <w:rFonts w:ascii="Arial" w:hAnsi="Arial" w:cs="Arial"/>
                <w:sz w:val="20"/>
                <w:szCs w:val="20"/>
                <w:lang w:eastAsia="en-US"/>
              </w:rPr>
            </w:pPr>
            <w:r>
              <w:rPr>
                <w:rFonts w:ascii="Arial" w:hAnsi="Arial" w:cs="Arial"/>
                <w:sz w:val="20"/>
                <w:szCs w:val="20"/>
                <w:lang w:eastAsia="en-US"/>
              </w:rPr>
              <w:t>______________________</w:t>
            </w:r>
          </w:p>
          <w:p w14:paraId="358254D5" w14:textId="77777777" w:rsidR="001B6092" w:rsidRPr="001B6092" w:rsidRDefault="001B6092" w:rsidP="001B6092">
            <w:pPr>
              <w:tabs>
                <w:tab w:val="left" w:pos="4153"/>
                <w:tab w:val="left" w:pos="8306"/>
              </w:tabs>
              <w:spacing w:line="260" w:lineRule="atLeast"/>
              <w:rPr>
                <w:rFonts w:ascii="Arial" w:hAnsi="Arial" w:cs="Arial"/>
                <w:sz w:val="20"/>
                <w:szCs w:val="20"/>
                <w:lang w:eastAsia="en-US"/>
              </w:rPr>
            </w:pPr>
          </w:p>
          <w:p w14:paraId="035F8404" w14:textId="52169FD1" w:rsidR="001B6092" w:rsidRPr="001B6092" w:rsidRDefault="001B6092" w:rsidP="001B6092">
            <w:pPr>
              <w:tabs>
                <w:tab w:val="left" w:pos="4153"/>
                <w:tab w:val="left" w:pos="8306"/>
              </w:tabs>
              <w:spacing w:line="260" w:lineRule="atLeast"/>
              <w:rPr>
                <w:rFonts w:ascii="Arial" w:hAnsi="Arial" w:cs="Arial"/>
                <w:sz w:val="20"/>
                <w:szCs w:val="20"/>
                <w:lang w:eastAsia="en-US"/>
              </w:rPr>
            </w:pPr>
          </w:p>
        </w:tc>
        <w:tc>
          <w:tcPr>
            <w:tcW w:w="4959" w:type="dxa"/>
          </w:tcPr>
          <w:p w14:paraId="02584282" w14:textId="77777777" w:rsidR="001B6092" w:rsidRPr="001B6092" w:rsidRDefault="001B6092" w:rsidP="001B6092">
            <w:pPr>
              <w:spacing w:line="260" w:lineRule="atLeast"/>
              <w:rPr>
                <w:rFonts w:ascii="Arial" w:hAnsi="Arial" w:cs="Arial"/>
                <w:sz w:val="20"/>
                <w:szCs w:val="20"/>
                <w:lang w:eastAsia="en-US"/>
              </w:rPr>
            </w:pPr>
            <w:r w:rsidRPr="001B6092">
              <w:rPr>
                <w:rFonts w:ascii="Arial" w:hAnsi="Arial" w:cs="Arial"/>
                <w:sz w:val="20"/>
                <w:szCs w:val="20"/>
                <w:lang w:eastAsia="en-US"/>
              </w:rPr>
              <w:t>NAROČNIK:</w:t>
            </w:r>
          </w:p>
          <w:p w14:paraId="0EFC196C" w14:textId="77777777" w:rsidR="001B6092" w:rsidRPr="001B6092" w:rsidRDefault="001B6092" w:rsidP="001B6092">
            <w:pPr>
              <w:spacing w:line="260" w:lineRule="atLeast"/>
              <w:rPr>
                <w:rFonts w:ascii="Arial" w:hAnsi="Arial" w:cs="Arial"/>
                <w:sz w:val="20"/>
                <w:szCs w:val="20"/>
                <w:lang w:eastAsia="en-US"/>
              </w:rPr>
            </w:pPr>
          </w:p>
          <w:p w14:paraId="7867ED72" w14:textId="77777777" w:rsidR="001B6092" w:rsidRPr="001B6092" w:rsidRDefault="001B6092" w:rsidP="001B6092">
            <w:pPr>
              <w:spacing w:line="260" w:lineRule="atLeast"/>
              <w:rPr>
                <w:rFonts w:ascii="Arial" w:hAnsi="Arial" w:cs="Arial"/>
                <w:sz w:val="20"/>
                <w:szCs w:val="20"/>
                <w:lang w:eastAsia="en-US"/>
              </w:rPr>
            </w:pPr>
            <w:r w:rsidRPr="001B6092">
              <w:rPr>
                <w:rFonts w:ascii="Arial" w:hAnsi="Arial" w:cs="Arial"/>
                <w:sz w:val="20"/>
                <w:szCs w:val="20"/>
                <w:lang w:eastAsia="en-US"/>
              </w:rPr>
              <w:t xml:space="preserve">Ministrstvo za infrastrukturo </w:t>
            </w:r>
          </w:p>
          <w:p w14:paraId="460D1B82" w14:textId="77777777" w:rsidR="001B6092" w:rsidRPr="001B6092" w:rsidRDefault="001B6092" w:rsidP="001B6092">
            <w:pPr>
              <w:spacing w:line="260" w:lineRule="atLeast"/>
              <w:rPr>
                <w:rFonts w:ascii="Arial" w:hAnsi="Arial" w:cs="Arial"/>
                <w:sz w:val="20"/>
                <w:szCs w:val="20"/>
                <w:lang w:eastAsia="en-US"/>
              </w:rPr>
            </w:pPr>
            <w:r w:rsidRPr="001B6092">
              <w:rPr>
                <w:rFonts w:ascii="Arial" w:hAnsi="Arial" w:cs="Arial"/>
                <w:sz w:val="20"/>
                <w:szCs w:val="20"/>
                <w:lang w:eastAsia="en-US"/>
              </w:rPr>
              <w:t>Tržaška cesta 19, 1000 Ljubljana</w:t>
            </w:r>
          </w:p>
          <w:p w14:paraId="175752D0" w14:textId="77777777" w:rsidR="001B6092" w:rsidRPr="001B6092" w:rsidRDefault="001B6092" w:rsidP="001B6092">
            <w:pPr>
              <w:spacing w:line="260" w:lineRule="atLeast"/>
              <w:rPr>
                <w:rFonts w:ascii="Arial" w:hAnsi="Arial" w:cs="Arial"/>
                <w:sz w:val="20"/>
                <w:szCs w:val="20"/>
                <w:lang w:eastAsia="en-US"/>
              </w:rPr>
            </w:pPr>
          </w:p>
          <w:p w14:paraId="0C10B122" w14:textId="77777777" w:rsidR="001B6092" w:rsidRPr="001B6092" w:rsidRDefault="001B6092" w:rsidP="001B6092">
            <w:pPr>
              <w:spacing w:line="260" w:lineRule="atLeast"/>
              <w:rPr>
                <w:rFonts w:ascii="Arial" w:hAnsi="Arial" w:cs="Arial"/>
                <w:sz w:val="20"/>
                <w:szCs w:val="20"/>
                <w:lang w:eastAsia="en-US"/>
              </w:rPr>
            </w:pPr>
            <w:r w:rsidRPr="001B6092">
              <w:rPr>
                <w:rFonts w:ascii="Arial" w:hAnsi="Arial" w:cs="Arial"/>
                <w:sz w:val="20"/>
                <w:szCs w:val="20"/>
                <w:lang w:eastAsia="en-US"/>
              </w:rPr>
              <w:t>Datum in kraj:____________________</w:t>
            </w:r>
          </w:p>
          <w:p w14:paraId="77682856" w14:textId="77777777" w:rsidR="001B6092" w:rsidRPr="001B6092" w:rsidRDefault="001B6092" w:rsidP="001B6092">
            <w:pPr>
              <w:spacing w:line="260" w:lineRule="atLeast"/>
              <w:rPr>
                <w:rFonts w:ascii="Arial" w:hAnsi="Arial" w:cs="Arial"/>
                <w:sz w:val="20"/>
                <w:szCs w:val="20"/>
                <w:lang w:eastAsia="en-US"/>
              </w:rPr>
            </w:pPr>
          </w:p>
          <w:p w14:paraId="71E053EA" w14:textId="77777777" w:rsidR="001B6092" w:rsidRPr="001B6092" w:rsidRDefault="001B6092" w:rsidP="001B6092">
            <w:pPr>
              <w:spacing w:line="260" w:lineRule="atLeast"/>
              <w:rPr>
                <w:rFonts w:ascii="Arial" w:hAnsi="Arial" w:cs="Arial"/>
                <w:sz w:val="20"/>
                <w:szCs w:val="20"/>
                <w:lang w:eastAsia="en-US"/>
              </w:rPr>
            </w:pPr>
          </w:p>
          <w:p w14:paraId="46002EC5" w14:textId="77777777" w:rsidR="001B6092" w:rsidRPr="001B6092" w:rsidRDefault="001B6092" w:rsidP="001B6092">
            <w:pPr>
              <w:spacing w:line="260" w:lineRule="atLeast"/>
              <w:rPr>
                <w:rFonts w:ascii="Arial" w:hAnsi="Arial" w:cs="Arial"/>
                <w:sz w:val="20"/>
                <w:szCs w:val="20"/>
                <w:lang w:eastAsia="en-US"/>
              </w:rPr>
            </w:pPr>
            <w:r w:rsidRPr="001B6092">
              <w:rPr>
                <w:rFonts w:ascii="Arial" w:hAnsi="Arial" w:cs="Arial"/>
                <w:sz w:val="20"/>
                <w:szCs w:val="20"/>
                <w:lang w:eastAsia="en-US"/>
              </w:rPr>
              <w:t>mag. Alenka Bratušek, ministrica</w:t>
            </w:r>
          </w:p>
          <w:p w14:paraId="100F11AA" w14:textId="77777777" w:rsidR="001B6092" w:rsidRPr="001B6092" w:rsidRDefault="001B6092" w:rsidP="001B6092">
            <w:pPr>
              <w:spacing w:line="260" w:lineRule="atLeast"/>
              <w:rPr>
                <w:rFonts w:ascii="Arial" w:hAnsi="Arial" w:cs="Arial"/>
                <w:sz w:val="20"/>
                <w:szCs w:val="20"/>
                <w:lang w:eastAsia="en-US"/>
              </w:rPr>
            </w:pPr>
          </w:p>
          <w:p w14:paraId="0B517500" w14:textId="085E7F70" w:rsidR="001B6092" w:rsidRPr="001B6092" w:rsidRDefault="001B6092" w:rsidP="001B6092">
            <w:pPr>
              <w:spacing w:line="260" w:lineRule="atLeast"/>
              <w:rPr>
                <w:rFonts w:ascii="Arial" w:hAnsi="Arial" w:cs="Arial"/>
                <w:sz w:val="20"/>
                <w:szCs w:val="20"/>
                <w:lang w:eastAsia="en-US"/>
              </w:rPr>
            </w:pPr>
            <w:r w:rsidRPr="001B6092">
              <w:rPr>
                <w:rFonts w:ascii="Arial" w:hAnsi="Arial" w:cs="Arial"/>
                <w:sz w:val="20"/>
                <w:szCs w:val="20"/>
                <w:lang w:eastAsia="en-US"/>
              </w:rPr>
              <w:t>_____________________________</w:t>
            </w:r>
          </w:p>
        </w:tc>
      </w:tr>
    </w:tbl>
    <w:p w14:paraId="2157299E" w14:textId="0CC4A965" w:rsidR="00664405" w:rsidRDefault="00664405" w:rsidP="001B6092">
      <w:pPr>
        <w:spacing w:line="260" w:lineRule="atLeast"/>
        <w:rPr>
          <w:rFonts w:ascii="Arial" w:hAnsi="Arial" w:cs="Arial"/>
          <w:sz w:val="20"/>
          <w:szCs w:val="20"/>
          <w:lang w:eastAsia="en-US"/>
        </w:rPr>
      </w:pPr>
    </w:p>
    <w:p w14:paraId="6FA34368" w14:textId="65FB4B51" w:rsidR="00664405" w:rsidRDefault="00664405" w:rsidP="001B6092">
      <w:pPr>
        <w:spacing w:line="260" w:lineRule="atLeast"/>
        <w:rPr>
          <w:rFonts w:ascii="Arial" w:hAnsi="Arial" w:cs="Arial"/>
          <w:sz w:val="20"/>
          <w:szCs w:val="20"/>
          <w:lang w:eastAsia="en-US"/>
        </w:rPr>
      </w:pPr>
    </w:p>
    <w:p w14:paraId="748555E3" w14:textId="77777777" w:rsidR="00664405" w:rsidRPr="001B6092" w:rsidRDefault="00664405" w:rsidP="001B6092">
      <w:pPr>
        <w:spacing w:line="260" w:lineRule="atLeast"/>
        <w:rPr>
          <w:rFonts w:ascii="Arial" w:hAnsi="Arial" w:cs="Arial"/>
          <w:sz w:val="20"/>
          <w:szCs w:val="20"/>
          <w:lang w:eastAsia="en-US"/>
        </w:rPr>
      </w:pPr>
    </w:p>
    <w:p w14:paraId="1ECB97CE" w14:textId="77777777" w:rsidR="001B6092" w:rsidRPr="001B6092" w:rsidRDefault="001B6092" w:rsidP="001B6092">
      <w:pPr>
        <w:spacing w:line="260" w:lineRule="atLeast"/>
        <w:jc w:val="both"/>
        <w:rPr>
          <w:rFonts w:ascii="Arial" w:hAnsi="Arial" w:cs="Arial"/>
          <w:sz w:val="20"/>
          <w:szCs w:val="20"/>
          <w:lang w:eastAsia="en-US"/>
        </w:rPr>
      </w:pPr>
    </w:p>
    <w:p w14:paraId="038B6D8A" w14:textId="77777777" w:rsidR="001B6092" w:rsidRPr="001B6092" w:rsidRDefault="001B6092" w:rsidP="001B6092">
      <w:pPr>
        <w:spacing w:line="260" w:lineRule="atLeast"/>
        <w:jc w:val="both"/>
        <w:rPr>
          <w:rFonts w:ascii="Arial" w:hAnsi="Arial" w:cs="Arial"/>
          <w:sz w:val="20"/>
          <w:szCs w:val="20"/>
          <w:lang w:eastAsia="en-US"/>
        </w:rPr>
      </w:pPr>
    </w:p>
    <w:p w14:paraId="16F60759" w14:textId="77777777" w:rsidR="001B6092" w:rsidRPr="001B6092" w:rsidRDefault="001B6092" w:rsidP="001B6092">
      <w:pPr>
        <w:spacing w:line="260" w:lineRule="atLeast"/>
        <w:jc w:val="both"/>
        <w:rPr>
          <w:rFonts w:ascii="Arial" w:hAnsi="Arial" w:cs="Arial"/>
          <w:sz w:val="20"/>
          <w:szCs w:val="20"/>
          <w:lang w:eastAsia="en-US"/>
        </w:rPr>
      </w:pPr>
    </w:p>
    <w:p w14:paraId="7784AE5B" w14:textId="77777777" w:rsidR="001B6092" w:rsidRPr="001B6092" w:rsidRDefault="001B6092" w:rsidP="001B6092">
      <w:pPr>
        <w:spacing w:line="260" w:lineRule="atLeast"/>
        <w:jc w:val="both"/>
        <w:rPr>
          <w:rFonts w:ascii="Arial" w:hAnsi="Arial" w:cs="Arial"/>
          <w:sz w:val="20"/>
          <w:szCs w:val="20"/>
          <w:lang w:eastAsia="en-US"/>
        </w:rPr>
      </w:pPr>
    </w:p>
    <w:p w14:paraId="3821CEC6" w14:textId="77777777" w:rsidR="001B6092" w:rsidRPr="001B6092" w:rsidRDefault="001B6092" w:rsidP="001B6092">
      <w:pPr>
        <w:spacing w:line="260" w:lineRule="atLeast"/>
        <w:jc w:val="both"/>
        <w:rPr>
          <w:rFonts w:ascii="Arial" w:hAnsi="Arial" w:cs="Arial"/>
          <w:sz w:val="20"/>
          <w:szCs w:val="20"/>
          <w:lang w:eastAsia="en-US"/>
        </w:rPr>
      </w:pPr>
    </w:p>
    <w:p w14:paraId="04064332" w14:textId="77777777" w:rsidR="001B6092" w:rsidRPr="001B6092" w:rsidRDefault="001B6092" w:rsidP="001B6092">
      <w:pPr>
        <w:spacing w:line="260" w:lineRule="atLeast"/>
        <w:jc w:val="both"/>
        <w:rPr>
          <w:rFonts w:ascii="Arial" w:hAnsi="Arial" w:cs="Arial"/>
          <w:sz w:val="20"/>
          <w:szCs w:val="20"/>
          <w:lang w:eastAsia="en-US"/>
        </w:rPr>
      </w:pPr>
    </w:p>
    <w:p w14:paraId="7F4C90A7" w14:textId="77777777" w:rsidR="001B6092" w:rsidRPr="001B6092" w:rsidRDefault="001B6092" w:rsidP="001B6092">
      <w:pPr>
        <w:spacing w:line="260" w:lineRule="atLeast"/>
        <w:jc w:val="both"/>
        <w:rPr>
          <w:rFonts w:ascii="Arial" w:hAnsi="Arial" w:cs="Arial"/>
          <w:sz w:val="20"/>
          <w:szCs w:val="20"/>
          <w:lang w:eastAsia="en-US"/>
        </w:rPr>
      </w:pPr>
    </w:p>
    <w:p w14:paraId="37565F6A" w14:textId="77777777" w:rsidR="001B6092" w:rsidRPr="001B6092" w:rsidRDefault="001B6092" w:rsidP="001B6092">
      <w:pPr>
        <w:spacing w:line="260" w:lineRule="atLeast"/>
        <w:jc w:val="both"/>
        <w:rPr>
          <w:rFonts w:ascii="Arial" w:hAnsi="Arial" w:cs="Arial"/>
          <w:sz w:val="20"/>
          <w:szCs w:val="20"/>
          <w:lang w:eastAsia="en-US"/>
        </w:rPr>
      </w:pPr>
    </w:p>
    <w:p w14:paraId="07972C05" w14:textId="77777777" w:rsidR="001B6092" w:rsidRPr="001B6092" w:rsidRDefault="001B6092" w:rsidP="001B6092">
      <w:pPr>
        <w:spacing w:line="260" w:lineRule="atLeast"/>
        <w:jc w:val="both"/>
        <w:rPr>
          <w:rFonts w:ascii="Arial" w:hAnsi="Arial" w:cs="Arial"/>
          <w:sz w:val="20"/>
          <w:szCs w:val="20"/>
          <w:lang w:eastAsia="en-US"/>
        </w:rPr>
      </w:pPr>
    </w:p>
    <w:p w14:paraId="4D806C5F" w14:textId="77777777" w:rsidR="001B6092" w:rsidRPr="001B6092" w:rsidRDefault="001B6092" w:rsidP="001B6092">
      <w:pPr>
        <w:spacing w:line="260" w:lineRule="atLeast"/>
        <w:jc w:val="both"/>
        <w:rPr>
          <w:rFonts w:ascii="Arial" w:hAnsi="Arial" w:cs="Arial"/>
          <w:sz w:val="20"/>
          <w:szCs w:val="20"/>
          <w:lang w:eastAsia="en-US"/>
        </w:rPr>
      </w:pPr>
    </w:p>
    <w:p w14:paraId="52CA46F6" w14:textId="77777777" w:rsidR="001B6092" w:rsidRPr="001B6092" w:rsidRDefault="001B6092" w:rsidP="001B6092">
      <w:pPr>
        <w:spacing w:line="260" w:lineRule="atLeast"/>
        <w:jc w:val="both"/>
        <w:rPr>
          <w:rFonts w:ascii="Arial" w:hAnsi="Arial" w:cs="Arial"/>
          <w:sz w:val="20"/>
          <w:szCs w:val="20"/>
          <w:lang w:eastAsia="en-US"/>
        </w:rPr>
      </w:pPr>
    </w:p>
    <w:p w14:paraId="35112C07" w14:textId="77777777" w:rsidR="001B6092" w:rsidRPr="001B6092" w:rsidRDefault="001B6092" w:rsidP="001B6092">
      <w:pPr>
        <w:spacing w:line="260" w:lineRule="atLeast"/>
        <w:jc w:val="both"/>
        <w:rPr>
          <w:rFonts w:ascii="Arial" w:hAnsi="Arial" w:cs="Arial"/>
          <w:sz w:val="20"/>
          <w:szCs w:val="20"/>
          <w:lang w:eastAsia="en-US"/>
        </w:rPr>
      </w:pPr>
    </w:p>
    <w:p w14:paraId="6ED2C828" w14:textId="77777777" w:rsidR="001B6092" w:rsidRPr="001B6092" w:rsidRDefault="001B6092" w:rsidP="001B6092">
      <w:pPr>
        <w:spacing w:line="260" w:lineRule="atLeast"/>
        <w:jc w:val="center"/>
        <w:rPr>
          <w:rFonts w:ascii="Arial" w:hAnsi="Arial" w:cs="Arial"/>
          <w:sz w:val="20"/>
          <w:szCs w:val="20"/>
          <w:lang w:eastAsia="en-US"/>
        </w:rPr>
      </w:pPr>
    </w:p>
    <w:p w14:paraId="63B1A312" w14:textId="63F73E16" w:rsidR="001B6092" w:rsidRDefault="001B6092" w:rsidP="00A23711">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sz w:val="20"/>
          <w:szCs w:val="20"/>
          <w:lang w:eastAsia="ar-SA"/>
        </w:rPr>
      </w:pPr>
      <w:r>
        <w:rPr>
          <w:rFonts w:ascii="Arial" w:hAnsi="Arial" w:cs="Arial"/>
          <w:b/>
          <w:sz w:val="20"/>
          <w:szCs w:val="20"/>
          <w:lang w:eastAsia="ar-SA"/>
        </w:rPr>
        <w:br w:type="page"/>
      </w:r>
    </w:p>
    <w:p w14:paraId="0E21F210" w14:textId="31354555" w:rsidR="00A23711" w:rsidRPr="00AF7209" w:rsidRDefault="00A23711" w:rsidP="00A23711">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Pr>
          <w:rFonts w:ascii="Arial" w:hAnsi="Arial" w:cs="Arial"/>
          <w:b/>
          <w:sz w:val="20"/>
          <w:szCs w:val="20"/>
          <w:lang w:eastAsia="ar-SA"/>
        </w:rPr>
        <w:t>8</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p>
    <w:p w14:paraId="4750192B" w14:textId="77777777" w:rsidR="00A23711" w:rsidRDefault="00A23711" w:rsidP="00A23711">
      <w:pPr>
        <w:spacing w:line="260" w:lineRule="atLeast"/>
        <w:jc w:val="both"/>
        <w:rPr>
          <w:rFonts w:ascii="Arial" w:hAnsi="Arial" w:cs="Arial"/>
          <w:b/>
          <w:bCs/>
          <w:sz w:val="20"/>
          <w:szCs w:val="20"/>
          <w:lang w:eastAsia="en-US"/>
        </w:rPr>
      </w:pPr>
    </w:p>
    <w:p w14:paraId="149B8C0D" w14:textId="77777777" w:rsidR="00A23711" w:rsidRPr="00AF7209" w:rsidRDefault="00A23711" w:rsidP="00A23711">
      <w:pPr>
        <w:keepNext/>
        <w:suppressAutoHyphens/>
        <w:spacing w:before="120" w:after="60" w:line="260" w:lineRule="atLeast"/>
        <w:jc w:val="center"/>
        <w:rPr>
          <w:rFonts w:ascii="Arial" w:hAnsi="Arial" w:cs="Arial"/>
          <w:sz w:val="16"/>
          <w:szCs w:val="16"/>
          <w:lang w:eastAsia="ar-SA"/>
        </w:rPr>
      </w:pPr>
      <w:bookmarkStart w:id="132" w:name="__RefHeading__13108_758074437"/>
      <w:bookmarkStart w:id="133" w:name="_Toc534192829"/>
      <w:bookmarkStart w:id="134" w:name="_Toc534026546"/>
      <w:bookmarkEnd w:id="132"/>
      <w:r w:rsidRPr="00AF7209">
        <w:rPr>
          <w:rFonts w:ascii="Arial" w:hAnsi="Arial" w:cs="Arial"/>
          <w:b/>
          <w:bCs/>
          <w:sz w:val="16"/>
          <w:szCs w:val="16"/>
          <w:lang w:eastAsia="ar-SA"/>
        </w:rPr>
        <w:t>Obrazec zavarovanja za resnost ponudbe po EPGP-758</w:t>
      </w:r>
      <w:bookmarkEnd w:id="133"/>
      <w:bookmarkEnd w:id="134"/>
    </w:p>
    <w:p w14:paraId="2E589741" w14:textId="77777777" w:rsidR="00A23711" w:rsidRPr="00AF7209" w:rsidRDefault="00A23711" w:rsidP="00A23711">
      <w:pPr>
        <w:suppressAutoHyphens/>
        <w:spacing w:line="260" w:lineRule="atLeast"/>
        <w:rPr>
          <w:rFonts w:ascii="Arial" w:hAnsi="Arial" w:cs="Arial"/>
          <w:sz w:val="16"/>
          <w:szCs w:val="16"/>
          <w:lang w:eastAsia="ar-SA"/>
        </w:rPr>
      </w:pPr>
    </w:p>
    <w:p w14:paraId="17AF6BDD"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3FC9A932"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366CA793"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 xml:space="preserve">Ministrstvo za infrastrukturo, </w:t>
      </w:r>
      <w:r>
        <w:rPr>
          <w:rFonts w:ascii="Arial" w:hAnsi="Arial" w:cs="Arial"/>
          <w:b/>
          <w:sz w:val="16"/>
          <w:szCs w:val="16"/>
          <w:lang w:eastAsia="ar-SA"/>
        </w:rPr>
        <w:t>Tržaška cesta 19</w:t>
      </w:r>
      <w:r w:rsidRPr="00227D0A">
        <w:rPr>
          <w:rFonts w:ascii="Arial" w:hAnsi="Arial" w:cs="Arial"/>
          <w:b/>
          <w:sz w:val="16"/>
          <w:szCs w:val="16"/>
          <w:lang w:eastAsia="ar-SA"/>
        </w:rPr>
        <w:t>, Ljubljana (naročnik oz. upravičenec garancije)</w:t>
      </w:r>
    </w:p>
    <w:p w14:paraId="01658607"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ED362EE"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Datum: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231154">
        <w:rPr>
          <w:rFonts w:ascii="Arial" w:hAnsi="Arial" w:cs="Arial"/>
          <w:sz w:val="16"/>
          <w:szCs w:val="16"/>
          <w:lang w:eastAsia="ar-SA"/>
        </w:rPr>
      </w:r>
      <w:r w:rsidR="00231154">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7E871AA0"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015737C"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231154">
        <w:rPr>
          <w:rFonts w:ascii="Arial" w:hAnsi="Arial" w:cs="Arial"/>
          <w:sz w:val="16"/>
          <w:szCs w:val="16"/>
          <w:lang w:eastAsia="ar-SA"/>
        </w:rPr>
      </w:r>
      <w:r w:rsidR="00231154">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vrsta zavarovanja: kavcijsko zavarovanje/bančna garancija)</w:t>
      </w:r>
    </w:p>
    <w:p w14:paraId="71FC27F2"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956F30"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231154">
        <w:rPr>
          <w:rFonts w:ascii="Arial" w:hAnsi="Arial" w:cs="Arial"/>
          <w:sz w:val="16"/>
          <w:szCs w:val="16"/>
          <w:lang w:eastAsia="ar-SA"/>
        </w:rPr>
      </w:r>
      <w:r w:rsidR="00231154">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številka zavarovanja)</w:t>
      </w:r>
    </w:p>
    <w:p w14:paraId="0CD78372"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2DA5B65"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231154">
        <w:rPr>
          <w:rFonts w:ascii="Arial" w:hAnsi="Arial" w:cs="Arial"/>
          <w:sz w:val="16"/>
          <w:szCs w:val="16"/>
          <w:lang w:eastAsia="ar-SA"/>
        </w:rPr>
      </w:r>
      <w:r w:rsidR="00231154">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zavarovalnice/banke v kraju izdaje)</w:t>
      </w:r>
    </w:p>
    <w:p w14:paraId="4DF10742"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2B05973"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231154">
        <w:rPr>
          <w:rFonts w:ascii="Arial" w:hAnsi="Arial" w:cs="Arial"/>
          <w:sz w:val="16"/>
          <w:szCs w:val="16"/>
          <w:lang w:eastAsia="ar-SA"/>
        </w:rPr>
      </w:r>
      <w:r w:rsidR="00231154">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naročnika zavarovanja, tj. kandidata oziroma ponudnika v postopku javnega naročanja)</w:t>
      </w:r>
    </w:p>
    <w:p w14:paraId="32646EE3"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1FED9B3"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 xml:space="preserve">Ministrstvo za infrastrukturo, </w:t>
      </w:r>
      <w:r>
        <w:rPr>
          <w:rFonts w:ascii="Arial" w:hAnsi="Arial" w:cs="Arial"/>
          <w:b/>
          <w:sz w:val="16"/>
          <w:szCs w:val="16"/>
          <w:lang w:eastAsia="ar-SA"/>
        </w:rPr>
        <w:t>Tržaška cesta 19</w:t>
      </w:r>
      <w:r w:rsidRPr="00227D0A">
        <w:rPr>
          <w:rFonts w:ascii="Arial" w:hAnsi="Arial" w:cs="Arial"/>
          <w:b/>
          <w:sz w:val="16"/>
          <w:szCs w:val="16"/>
          <w:lang w:eastAsia="ar-SA"/>
        </w:rPr>
        <w:t>, Ljubljana</w:t>
      </w:r>
    </w:p>
    <w:p w14:paraId="38F27CB2"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9A69C3E" w14:textId="0D107B38" w:rsidR="00A23711" w:rsidRPr="001B799E" w:rsidRDefault="00A23711" w:rsidP="00A23711">
      <w:pPr>
        <w:rPr>
          <w:rFonts w:ascii="Arial" w:hAnsi="Arial" w:cs="Arial"/>
          <w:b/>
          <w:i/>
          <w:sz w:val="16"/>
          <w:szCs w:val="16"/>
          <w:lang w:eastAsia="ar-SA"/>
        </w:rPr>
      </w:pPr>
      <w:r w:rsidRPr="000B2FD6">
        <w:rPr>
          <w:rFonts w:ascii="Arial" w:hAnsi="Arial" w:cs="Arial"/>
          <w:b/>
          <w:sz w:val="16"/>
          <w:szCs w:val="16"/>
          <w:lang w:eastAsia="ar-SA"/>
        </w:rPr>
        <w:t xml:space="preserve">OSNOVNI POSEL: </w:t>
      </w:r>
      <w:r w:rsidRPr="000B2FD6">
        <w:rPr>
          <w:rFonts w:ascii="Arial" w:hAnsi="Arial" w:cs="Arial"/>
          <w:i/>
          <w:sz w:val="16"/>
          <w:szCs w:val="16"/>
          <w:lang w:eastAsia="ar-SA"/>
        </w:rPr>
        <w:t xml:space="preserve">obveznost naročnika zavarovanja iz njegove ponudbe, predložene v postopku javnega naročila </w:t>
      </w:r>
      <w:r w:rsidRPr="000B2FD6">
        <w:rPr>
          <w:rFonts w:ascii="Arial" w:hAnsi="Arial" w:cs="Arial"/>
          <w:b/>
          <w:i/>
          <w:sz w:val="16"/>
          <w:szCs w:val="16"/>
          <w:lang w:eastAsia="ar-SA"/>
        </w:rPr>
        <w:t>»</w:t>
      </w:r>
      <w:r w:rsidR="000B2FD6" w:rsidRPr="000B2FD6">
        <w:rPr>
          <w:rFonts w:ascii="Arial" w:hAnsi="Arial" w:cs="Arial"/>
          <w:b/>
          <w:i/>
          <w:sz w:val="16"/>
          <w:szCs w:val="16"/>
          <w:lang w:eastAsia="ar-SA"/>
        </w:rPr>
        <w:t>Izvedba mobilnega laserskega skeniranja in določitev osi po voznem pasu</w:t>
      </w:r>
      <w:r w:rsidRPr="000B2FD6">
        <w:rPr>
          <w:rFonts w:ascii="Arial" w:hAnsi="Arial" w:cs="Arial"/>
          <w:b/>
          <w:i/>
          <w:sz w:val="16"/>
          <w:szCs w:val="16"/>
          <w:lang w:eastAsia="ar-SA"/>
        </w:rPr>
        <w:t>«</w:t>
      </w:r>
    </w:p>
    <w:p w14:paraId="17C4DFBA"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6C796F1"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971166">
        <w:rPr>
          <w:rFonts w:ascii="Arial" w:hAnsi="Arial" w:cs="Arial"/>
          <w:b/>
          <w:sz w:val="16"/>
          <w:szCs w:val="16"/>
          <w:lang w:eastAsia="ar-SA"/>
        </w:rPr>
        <w:t>ZNESEK IN VALUTA: 15.000,00 EUR</w:t>
      </w:r>
      <w:r w:rsidRPr="00227D0A">
        <w:rPr>
          <w:rFonts w:ascii="Arial" w:hAnsi="Arial" w:cs="Arial"/>
          <w:sz w:val="16"/>
          <w:szCs w:val="16"/>
          <w:lang w:eastAsia="ar-SA"/>
        </w:rPr>
        <w:t xml:space="preserve"> </w:t>
      </w:r>
    </w:p>
    <w:p w14:paraId="61F69A7A"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C912F22"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78CA0C02"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A3B8EB3"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59DE7178"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5B3FFF4"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231154">
        <w:rPr>
          <w:rFonts w:ascii="Arial" w:hAnsi="Arial" w:cs="Arial"/>
          <w:sz w:val="16"/>
          <w:szCs w:val="16"/>
          <w:lang w:eastAsia="ar-SA"/>
        </w:rPr>
      </w:r>
      <w:r w:rsidR="00231154">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256F1B0B"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26D41F3"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231154">
        <w:rPr>
          <w:rFonts w:ascii="Arial" w:hAnsi="Arial" w:cs="Arial"/>
          <w:sz w:val="16"/>
          <w:szCs w:val="16"/>
          <w:lang w:eastAsia="ar-SA"/>
        </w:rPr>
      </w:r>
      <w:r w:rsidR="00231154">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2487CFA9"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09364BB5"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30312E8"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DATUM VELJAVNOSTI: </w:t>
      </w:r>
    </w:p>
    <w:p w14:paraId="27F911F1"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9322538"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231154">
        <w:rPr>
          <w:rFonts w:ascii="Arial" w:hAnsi="Arial" w:cs="Arial"/>
          <w:sz w:val="16"/>
          <w:szCs w:val="16"/>
          <w:lang w:eastAsia="ar-SA"/>
        </w:rPr>
      </w:r>
      <w:r w:rsidR="00231154">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naročnika zavarovanja, tj. kandidata oziroma ponudnika v postopku javnega naročanja)</w:t>
      </w:r>
    </w:p>
    <w:p w14:paraId="33CA9795"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7E25F87B" w14:textId="77777777" w:rsidR="00A23711" w:rsidRPr="00227D0A" w:rsidRDefault="00A23711" w:rsidP="00A23711">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1BA8038" w14:textId="77777777" w:rsidR="00A23711" w:rsidRPr="00227D0A" w:rsidRDefault="00A23711" w:rsidP="00A23711">
      <w:pPr>
        <w:suppressAutoHyphens/>
        <w:spacing w:line="260" w:lineRule="atLeast"/>
        <w:jc w:val="both"/>
        <w:rPr>
          <w:rFonts w:ascii="Arial" w:hAnsi="Arial" w:cs="Arial"/>
          <w:sz w:val="16"/>
          <w:szCs w:val="16"/>
          <w:lang w:eastAsia="ar-SA"/>
        </w:rPr>
      </w:pPr>
    </w:p>
    <w:p w14:paraId="3AD5AFCC" w14:textId="77777777" w:rsidR="00A23711" w:rsidRPr="000B2FD6" w:rsidRDefault="00A23711" w:rsidP="00A23711">
      <w:pPr>
        <w:suppressAutoHyphens/>
        <w:spacing w:line="260" w:lineRule="atLeast"/>
        <w:jc w:val="both"/>
        <w:rPr>
          <w:rFonts w:ascii="Arial" w:hAnsi="Arial" w:cs="Arial"/>
          <w:sz w:val="16"/>
          <w:szCs w:val="16"/>
          <w:lang w:eastAsia="ar-SA"/>
        </w:rPr>
      </w:pPr>
      <w:r w:rsidRPr="000B2FD6">
        <w:rPr>
          <w:rFonts w:ascii="Arial" w:hAnsi="Arial" w:cs="Arial"/>
          <w:sz w:val="16"/>
          <w:szCs w:val="16"/>
          <w:lang w:eastAsia="ar-SA"/>
        </w:rPr>
        <w:t xml:space="preserve">Zavarovanje se lahko unovči iz naslednjih razlogov, ki morajo biti navedeni v izjavi upravičenca oziroma zahtevi za plačilo: </w:t>
      </w:r>
    </w:p>
    <w:p w14:paraId="32C5FB94" w14:textId="77777777" w:rsidR="00A23711" w:rsidRPr="000B2FD6" w:rsidRDefault="00A23711" w:rsidP="001B6092">
      <w:pPr>
        <w:numPr>
          <w:ilvl w:val="0"/>
          <w:numId w:val="35"/>
        </w:numPr>
        <w:suppressAutoHyphens/>
        <w:spacing w:line="260" w:lineRule="atLeast"/>
        <w:jc w:val="both"/>
        <w:rPr>
          <w:rFonts w:ascii="Arial" w:hAnsi="Arial" w:cs="Arial"/>
          <w:sz w:val="16"/>
          <w:szCs w:val="16"/>
          <w:lang w:eastAsia="ar-SA"/>
        </w:rPr>
      </w:pPr>
      <w:r w:rsidRPr="000B2FD6">
        <w:rPr>
          <w:rFonts w:ascii="Arial" w:hAnsi="Arial" w:cs="Arial"/>
          <w:sz w:val="16"/>
          <w:szCs w:val="16"/>
          <w:lang w:eastAsia="ar-SA"/>
        </w:rPr>
        <w:t>naročnik zavarovanja je umaknil ponudbo po poteku roka za prejem ponudb ali nedopustno spremenil ponudbo v času njene veljavnosti; ali</w:t>
      </w:r>
    </w:p>
    <w:p w14:paraId="705127C4" w14:textId="77777777" w:rsidR="00A23711" w:rsidRPr="000B2FD6" w:rsidRDefault="00A23711" w:rsidP="001B6092">
      <w:pPr>
        <w:numPr>
          <w:ilvl w:val="0"/>
          <w:numId w:val="35"/>
        </w:numPr>
        <w:suppressAutoHyphens/>
        <w:spacing w:line="260" w:lineRule="atLeast"/>
        <w:rPr>
          <w:rFonts w:ascii="Arial" w:hAnsi="Arial" w:cs="Arial"/>
          <w:sz w:val="16"/>
          <w:szCs w:val="16"/>
          <w:lang w:eastAsia="ar-SA"/>
        </w:rPr>
      </w:pPr>
      <w:r w:rsidRPr="000B2FD6">
        <w:rPr>
          <w:rFonts w:ascii="Arial" w:hAnsi="Arial" w:cs="Arial"/>
          <w:sz w:val="16"/>
          <w:szCs w:val="16"/>
          <w:lang w:eastAsia="ar-SA"/>
        </w:rPr>
        <w:lastRenderedPageBreak/>
        <w:t>če ponudnik na poziv naročnika ni pravočasno (torej v roku, ki ga je določil naročnik) dostavil zahtevanega podaljšanja zavarovanja za resnost ponudbe; ali</w:t>
      </w:r>
    </w:p>
    <w:p w14:paraId="746F8396" w14:textId="77777777" w:rsidR="00A23711" w:rsidRPr="000B2FD6" w:rsidRDefault="00A23711" w:rsidP="001B6092">
      <w:pPr>
        <w:numPr>
          <w:ilvl w:val="0"/>
          <w:numId w:val="35"/>
        </w:numPr>
        <w:suppressAutoHyphens/>
        <w:spacing w:line="260" w:lineRule="atLeast"/>
        <w:jc w:val="both"/>
        <w:rPr>
          <w:rFonts w:ascii="Arial" w:hAnsi="Arial" w:cs="Arial"/>
          <w:sz w:val="16"/>
          <w:szCs w:val="16"/>
          <w:lang w:eastAsia="ar-SA"/>
        </w:rPr>
      </w:pPr>
      <w:r w:rsidRPr="000B2FD6">
        <w:rPr>
          <w:rFonts w:ascii="Arial" w:hAnsi="Arial" w:cs="Arial"/>
          <w:sz w:val="16"/>
          <w:szCs w:val="16"/>
          <w:lang w:eastAsia="ar-SA"/>
        </w:rPr>
        <w:t>izbrani naročnik zavarovanja na poziv upravičenca ni podpisal pogodbe; ali</w:t>
      </w:r>
    </w:p>
    <w:p w14:paraId="7517F538" w14:textId="77777777" w:rsidR="00A23711" w:rsidRPr="000B2FD6" w:rsidRDefault="00A23711" w:rsidP="001B6092">
      <w:pPr>
        <w:numPr>
          <w:ilvl w:val="0"/>
          <w:numId w:val="35"/>
        </w:numPr>
        <w:suppressAutoHyphens/>
        <w:spacing w:line="260" w:lineRule="atLeast"/>
        <w:jc w:val="both"/>
        <w:rPr>
          <w:rFonts w:ascii="Arial" w:hAnsi="Arial" w:cs="Arial"/>
          <w:sz w:val="16"/>
          <w:szCs w:val="16"/>
          <w:lang w:eastAsia="ar-SA"/>
        </w:rPr>
      </w:pPr>
      <w:r w:rsidRPr="000B2FD6">
        <w:rPr>
          <w:rFonts w:ascii="Arial" w:hAnsi="Arial" w:cs="Arial"/>
          <w:sz w:val="16"/>
          <w:szCs w:val="16"/>
          <w:lang w:eastAsia="ar-SA"/>
        </w:rPr>
        <w:t>izbrani naročnik zavarovanja ni predložil zavarovanja za dobro izvedbo pogodbenih obveznosti v skladu s pogoji naročila.</w:t>
      </w:r>
    </w:p>
    <w:p w14:paraId="33275C8E" w14:textId="77777777" w:rsidR="00A23711" w:rsidRDefault="00A23711" w:rsidP="00A23711">
      <w:pPr>
        <w:suppressAutoHyphens/>
        <w:spacing w:line="260" w:lineRule="atLeast"/>
        <w:jc w:val="both"/>
        <w:rPr>
          <w:rFonts w:ascii="Arial" w:hAnsi="Arial" w:cs="Arial"/>
          <w:sz w:val="16"/>
          <w:szCs w:val="16"/>
          <w:lang w:eastAsia="ar-SA"/>
        </w:rPr>
      </w:pPr>
    </w:p>
    <w:p w14:paraId="08168D21" w14:textId="77777777" w:rsidR="00A23711" w:rsidRPr="00227D0A" w:rsidRDefault="00A23711" w:rsidP="00A23711">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Katerokoli zahtevo za plačilo po tem zavarovanju moramo prejeti na datum veljavnosti zavarovanja ali pred njim v zgoraj navedenem kraju predložitve.</w:t>
      </w:r>
    </w:p>
    <w:p w14:paraId="6430E0C9" w14:textId="77777777" w:rsidR="00A23711" w:rsidRPr="00227D0A" w:rsidRDefault="00A23711" w:rsidP="00A23711">
      <w:pPr>
        <w:suppressAutoHyphens/>
        <w:spacing w:line="260" w:lineRule="atLeast"/>
        <w:jc w:val="both"/>
        <w:rPr>
          <w:rFonts w:ascii="Arial" w:hAnsi="Arial" w:cs="Arial"/>
          <w:sz w:val="16"/>
          <w:szCs w:val="16"/>
          <w:lang w:eastAsia="ar-SA"/>
        </w:rPr>
      </w:pPr>
    </w:p>
    <w:p w14:paraId="422C68E5" w14:textId="77777777" w:rsidR="00A23711" w:rsidRPr="00227D0A" w:rsidRDefault="00A23711" w:rsidP="00A23711">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3CC0E5EB"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F414236"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1595E34B"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23D6746"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8AFB6A7"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(žig in podpis)</w:t>
      </w:r>
    </w:p>
    <w:p w14:paraId="07FF16CA" w14:textId="77777777" w:rsidR="00A23711"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019E912" w14:textId="77777777" w:rsidR="00A23711"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D0F3F63" w14:textId="77777777" w:rsidR="00A23711"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FFAFBA" w14:textId="77777777" w:rsidR="00A23711"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8054896" w14:textId="77777777" w:rsidR="00A23711"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2D69BA4" w14:textId="77777777" w:rsidR="00A23711"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E1DB527" w14:textId="77777777" w:rsidR="00A23711"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4BB5316" w14:textId="77777777" w:rsidR="00A23711"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16F5C7E" w14:textId="77777777" w:rsidR="00A23711"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83C1E06" w14:textId="77777777" w:rsidR="00A23711" w:rsidRPr="00227D0A"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5589442" w14:textId="77777777" w:rsidR="00A23711" w:rsidRPr="00227D0A" w:rsidRDefault="00A23711" w:rsidP="00A23711">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623C9E23" w14:textId="77777777" w:rsidR="00A23711" w:rsidRPr="00227D0A" w:rsidRDefault="00A23711" w:rsidP="00A23711">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231154">
        <w:rPr>
          <w:rFonts w:ascii="Arial" w:hAnsi="Arial" w:cs="Arial"/>
          <w:sz w:val="16"/>
          <w:szCs w:val="16"/>
          <w:lang w:eastAsia="ar-SA"/>
        </w:rPr>
      </w:r>
      <w:r w:rsidR="00231154">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4A8B8FC9" w14:textId="77777777" w:rsidR="00A23711" w:rsidRPr="00227D0A" w:rsidRDefault="00A23711" w:rsidP="00A23711">
      <w:pPr>
        <w:spacing w:line="288" w:lineRule="auto"/>
        <w:rPr>
          <w:rFonts w:ascii="Arial" w:hAnsi="Arial" w:cs="Arial"/>
          <w:sz w:val="16"/>
          <w:szCs w:val="16"/>
          <w:lang w:eastAsia="en-US"/>
        </w:rPr>
      </w:pPr>
    </w:p>
    <w:p w14:paraId="67180183" w14:textId="77777777" w:rsidR="00A23711" w:rsidRDefault="00A23711" w:rsidP="00A23711">
      <w:pPr>
        <w:spacing w:line="288" w:lineRule="auto"/>
        <w:rPr>
          <w:rFonts w:ascii="Arial" w:hAnsi="Arial" w:cs="Arial"/>
          <w:sz w:val="20"/>
          <w:szCs w:val="20"/>
          <w:lang w:eastAsia="en-US"/>
        </w:rPr>
      </w:pPr>
    </w:p>
    <w:p w14:paraId="1EFEE339" w14:textId="77777777" w:rsidR="00A23711" w:rsidRDefault="00A23711" w:rsidP="00A23711">
      <w:pPr>
        <w:spacing w:line="288" w:lineRule="auto"/>
        <w:rPr>
          <w:rFonts w:ascii="Arial" w:hAnsi="Arial" w:cs="Arial"/>
          <w:sz w:val="20"/>
          <w:szCs w:val="20"/>
          <w:lang w:eastAsia="en-US"/>
        </w:rPr>
      </w:pPr>
    </w:p>
    <w:p w14:paraId="335FB303" w14:textId="77777777" w:rsidR="00A23711" w:rsidRDefault="00A23711" w:rsidP="00A23711">
      <w:pPr>
        <w:spacing w:line="288" w:lineRule="auto"/>
        <w:rPr>
          <w:rFonts w:ascii="Arial" w:hAnsi="Arial" w:cs="Arial"/>
          <w:sz w:val="20"/>
          <w:szCs w:val="20"/>
          <w:lang w:eastAsia="en-US"/>
        </w:rPr>
      </w:pPr>
    </w:p>
    <w:p w14:paraId="7963417E" w14:textId="77777777" w:rsidR="00A23711" w:rsidRDefault="00A23711" w:rsidP="00A23711">
      <w:pPr>
        <w:spacing w:line="288" w:lineRule="auto"/>
        <w:rPr>
          <w:rFonts w:ascii="Arial" w:hAnsi="Arial" w:cs="Arial"/>
          <w:sz w:val="20"/>
          <w:szCs w:val="20"/>
          <w:lang w:eastAsia="en-US"/>
        </w:rPr>
      </w:pPr>
    </w:p>
    <w:p w14:paraId="6FD482F2" w14:textId="77777777" w:rsidR="00A23711" w:rsidRDefault="00A23711" w:rsidP="00A23711">
      <w:pPr>
        <w:spacing w:line="288" w:lineRule="auto"/>
        <w:rPr>
          <w:rFonts w:ascii="Arial" w:hAnsi="Arial" w:cs="Arial"/>
          <w:sz w:val="20"/>
          <w:szCs w:val="20"/>
          <w:lang w:eastAsia="en-US"/>
        </w:rPr>
      </w:pPr>
    </w:p>
    <w:p w14:paraId="46B067A3" w14:textId="77777777" w:rsidR="00A23711" w:rsidRDefault="00A23711" w:rsidP="00A23711">
      <w:pPr>
        <w:spacing w:line="288" w:lineRule="auto"/>
        <w:rPr>
          <w:rFonts w:ascii="Arial" w:hAnsi="Arial" w:cs="Arial"/>
          <w:sz w:val="20"/>
          <w:szCs w:val="20"/>
          <w:lang w:eastAsia="en-US"/>
        </w:rPr>
      </w:pPr>
    </w:p>
    <w:p w14:paraId="7884BD71" w14:textId="77777777" w:rsidR="00A23711" w:rsidRDefault="00A23711" w:rsidP="00A23711">
      <w:pPr>
        <w:spacing w:line="288" w:lineRule="auto"/>
        <w:rPr>
          <w:rFonts w:ascii="Arial" w:hAnsi="Arial" w:cs="Arial"/>
          <w:sz w:val="20"/>
          <w:szCs w:val="20"/>
          <w:lang w:eastAsia="en-US"/>
        </w:rPr>
      </w:pPr>
    </w:p>
    <w:p w14:paraId="2A6FACF1" w14:textId="77777777" w:rsidR="00A23711" w:rsidRDefault="00A23711" w:rsidP="00A23711">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Pr>
          <w:rFonts w:ascii="Arial" w:hAnsi="Arial" w:cs="Arial"/>
          <w:b/>
          <w:sz w:val="20"/>
          <w:szCs w:val="20"/>
          <w:lang w:eastAsia="en-US"/>
        </w:rPr>
        <w:br w:type="page"/>
      </w:r>
    </w:p>
    <w:p w14:paraId="0C4D91D5" w14:textId="2C11301E" w:rsidR="00A23711" w:rsidRPr="00161C6E" w:rsidRDefault="00A23711" w:rsidP="00A23711">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F443B">
        <w:rPr>
          <w:rFonts w:ascii="Arial" w:hAnsi="Arial" w:cs="Arial"/>
          <w:b/>
          <w:sz w:val="20"/>
          <w:szCs w:val="20"/>
          <w:lang w:eastAsia="en-US"/>
        </w:rPr>
        <w:lastRenderedPageBreak/>
        <w:t xml:space="preserve">Obrazec </w:t>
      </w:r>
      <w:r>
        <w:rPr>
          <w:rFonts w:ascii="Arial" w:hAnsi="Arial" w:cs="Arial"/>
          <w:b/>
          <w:sz w:val="20"/>
          <w:szCs w:val="20"/>
          <w:lang w:eastAsia="en-US"/>
        </w:rPr>
        <w:t>8</w:t>
      </w:r>
      <w:r w:rsidRPr="00DF443B">
        <w:rPr>
          <w:rFonts w:ascii="Arial" w:hAnsi="Arial" w:cs="Arial"/>
          <w:b/>
          <w:sz w:val="20"/>
          <w:szCs w:val="20"/>
          <w:lang w:eastAsia="en-US"/>
        </w:rPr>
        <w:t>.2:</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p>
    <w:p w14:paraId="16E04CC2" w14:textId="77777777" w:rsidR="00A23711" w:rsidRPr="00161C6E" w:rsidRDefault="00A23711" w:rsidP="00A23711">
      <w:pPr>
        <w:keepNext/>
        <w:spacing w:before="120" w:after="60" w:line="260" w:lineRule="atLeast"/>
        <w:jc w:val="center"/>
        <w:outlineLvl w:val="2"/>
        <w:rPr>
          <w:rFonts w:ascii="Arial" w:hAnsi="Arial" w:cs="Arial"/>
          <w:b/>
          <w:bCs/>
          <w:sz w:val="16"/>
          <w:szCs w:val="16"/>
          <w:lang w:eastAsia="en-US"/>
        </w:rPr>
      </w:pPr>
      <w:bookmarkStart w:id="135" w:name="_Toc534026547"/>
      <w:bookmarkStart w:id="136" w:name="_Toc534192830"/>
      <w:r w:rsidRPr="00161C6E">
        <w:rPr>
          <w:rFonts w:ascii="Arial" w:hAnsi="Arial" w:cs="Arial"/>
          <w:b/>
          <w:bCs/>
          <w:sz w:val="16"/>
          <w:szCs w:val="16"/>
          <w:lang w:eastAsia="en-US"/>
        </w:rPr>
        <w:t>Obrazec zavarovanja za dobro izvedbo pogodbenih obveznosti po EPGP-758</w:t>
      </w:r>
      <w:bookmarkEnd w:id="135"/>
      <w:bookmarkEnd w:id="136"/>
    </w:p>
    <w:p w14:paraId="35ED60AE" w14:textId="77777777" w:rsidR="00A23711"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EA2C182" w14:textId="77777777" w:rsidR="00A23711" w:rsidRPr="00161C6E"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74E6914F" w14:textId="77777777" w:rsidR="00A23711" w:rsidRPr="00161C6E"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4C6171EB" w14:textId="77777777" w:rsidR="00A23711" w:rsidRPr="00161C6E"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w:t>
      </w:r>
      <w:r>
        <w:rPr>
          <w:rFonts w:ascii="Arial" w:hAnsi="Arial" w:cs="Arial"/>
          <w:b/>
          <w:sz w:val="16"/>
          <w:szCs w:val="16"/>
          <w:lang w:eastAsia="en-US"/>
        </w:rPr>
        <w:t>Tržaška cesta 19</w:t>
      </w:r>
      <w:r w:rsidRPr="00161C6E">
        <w:rPr>
          <w:rFonts w:ascii="Arial" w:hAnsi="Arial" w:cs="Arial"/>
          <w:b/>
          <w:sz w:val="16"/>
          <w:szCs w:val="16"/>
          <w:lang w:eastAsia="en-US"/>
        </w:rPr>
        <w:t xml:space="preserve">, Ljubljana </w:t>
      </w:r>
    </w:p>
    <w:p w14:paraId="515C25B4" w14:textId="77777777" w:rsidR="00A23711" w:rsidRPr="00161C6E"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571F425B" w14:textId="77777777" w:rsidR="00A23711" w:rsidRPr="00161C6E"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65418056" w14:textId="77777777" w:rsidR="00A23711" w:rsidRPr="00161C6E"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CE556EF" w14:textId="77777777" w:rsidR="00A23711" w:rsidRPr="00161C6E"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544D3AF" w14:textId="77777777" w:rsidR="00A23711" w:rsidRPr="00161C6E"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C79B7A4" w14:textId="77777777" w:rsidR="00A23711" w:rsidRPr="00161C6E"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4486EAF7" w14:textId="77777777" w:rsidR="00A23711" w:rsidRPr="00161C6E"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6F0DE26" w14:textId="77777777" w:rsidR="00A23711" w:rsidRPr="00161C6E"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6187182B" w14:textId="77777777" w:rsidR="00A23711" w:rsidRPr="00161C6E"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6B70496" w14:textId="77777777" w:rsidR="00A23711" w:rsidRPr="00161C6E"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0637B59A" w14:textId="77777777" w:rsidR="00A23711" w:rsidRPr="00161C6E"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23E96E2" w14:textId="77777777" w:rsidR="00A23711" w:rsidRPr="00161C6E"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 xml:space="preserve">Ministrstvo za infrastrukturo, </w:t>
      </w:r>
      <w:r>
        <w:rPr>
          <w:rFonts w:ascii="Arial" w:hAnsi="Arial" w:cs="Arial"/>
          <w:b/>
          <w:sz w:val="16"/>
          <w:szCs w:val="16"/>
          <w:lang w:eastAsia="en-US"/>
        </w:rPr>
        <w:t>Tržaška cesta 19</w:t>
      </w:r>
      <w:r w:rsidRPr="00161C6E">
        <w:rPr>
          <w:rFonts w:ascii="Arial" w:hAnsi="Arial" w:cs="Arial"/>
          <w:b/>
          <w:sz w:val="16"/>
          <w:szCs w:val="16"/>
          <w:lang w:eastAsia="en-US"/>
        </w:rPr>
        <w:t>, Ljubljana</w:t>
      </w:r>
    </w:p>
    <w:p w14:paraId="562F2FF2" w14:textId="77777777" w:rsidR="00A23711" w:rsidRPr="00161C6E"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B4F3A91" w14:textId="19A0C98A" w:rsidR="00A23711" w:rsidRPr="001B799E" w:rsidRDefault="00A23711" w:rsidP="00A23711">
      <w:pPr>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 xml:space="preserve">(vpiše se številko in datum pogodbe o </w:t>
      </w:r>
      <w:r w:rsidRPr="000B2FD6">
        <w:rPr>
          <w:rFonts w:ascii="Arial" w:hAnsi="Arial" w:cs="Arial"/>
          <w:i/>
          <w:sz w:val="16"/>
          <w:szCs w:val="16"/>
          <w:lang w:eastAsia="en-US"/>
        </w:rPr>
        <w:t>izvedbi javnega naročila, sklenjene na podlagi postopka z oznako XXXXXX)</w:t>
      </w:r>
      <w:r w:rsidRPr="000B2FD6">
        <w:rPr>
          <w:rFonts w:ascii="Arial" w:hAnsi="Arial" w:cs="Arial"/>
          <w:sz w:val="16"/>
          <w:szCs w:val="16"/>
          <w:lang w:eastAsia="en-US"/>
        </w:rPr>
        <w:t xml:space="preserve"> za </w:t>
      </w:r>
      <w:r w:rsidRPr="000B2FD6">
        <w:rPr>
          <w:rFonts w:ascii="Arial" w:hAnsi="Arial" w:cs="Arial"/>
          <w:b/>
          <w:sz w:val="16"/>
          <w:szCs w:val="16"/>
          <w:lang w:eastAsia="en-US"/>
        </w:rPr>
        <w:t>»</w:t>
      </w:r>
      <w:r w:rsidR="000B2FD6" w:rsidRPr="000B2FD6">
        <w:rPr>
          <w:rFonts w:ascii="Arial" w:hAnsi="Arial" w:cs="Arial"/>
          <w:b/>
          <w:sz w:val="16"/>
          <w:szCs w:val="16"/>
          <w:lang w:eastAsia="en-US"/>
        </w:rPr>
        <w:t>Izvedba mobilnega laserskega skeniranja in določitev osi po voznem pasu</w:t>
      </w:r>
      <w:r w:rsidRPr="000B2FD6">
        <w:rPr>
          <w:rFonts w:ascii="Arial" w:hAnsi="Arial" w:cs="Arial"/>
          <w:b/>
          <w:sz w:val="16"/>
          <w:szCs w:val="16"/>
          <w:lang w:eastAsia="en-US"/>
        </w:rPr>
        <w:t>«.</w:t>
      </w:r>
    </w:p>
    <w:p w14:paraId="5986BCD8" w14:textId="77777777" w:rsidR="00A23711" w:rsidRPr="00161C6E"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107812A" w14:textId="77777777" w:rsidR="00A23711" w:rsidRPr="00161C6E"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37F2E1CE" w14:textId="77777777" w:rsidR="00A23711" w:rsidRPr="00161C6E"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BCD627D" w14:textId="77777777" w:rsidR="00A23711" w:rsidRPr="00161C6E"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114860A1" w14:textId="77777777" w:rsidR="00A23711" w:rsidRPr="00161C6E"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0AFC6D9" w14:textId="77777777" w:rsidR="00A23711" w:rsidRPr="00161C6E"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126C3BD1" w14:textId="77777777" w:rsidR="00A23711" w:rsidRPr="00161C6E"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D3F7141" w14:textId="77777777" w:rsidR="00A23711" w:rsidRPr="00161C6E"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65E8AA85" w14:textId="77777777" w:rsidR="00A23711" w:rsidRPr="00161C6E"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9E29D57" w14:textId="77777777" w:rsidR="00A23711" w:rsidRPr="00161C6E"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75BAD118" w14:textId="77777777" w:rsidR="00A23711" w:rsidRPr="00161C6E"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1AF4724B" w14:textId="77777777" w:rsidR="00A23711" w:rsidRPr="00161C6E"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2ED1625E" w14:textId="77777777" w:rsidR="00A23711" w:rsidRPr="00161C6E"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31B76FB0" w14:textId="77777777" w:rsidR="00A23711" w:rsidRPr="00161C6E"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5448DF9" w14:textId="77777777" w:rsidR="00A23711" w:rsidRPr="00161C6E"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12077DE6" w14:textId="77777777" w:rsidR="00A23711" w:rsidRPr="00161C6E"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44759E5F" w14:textId="77777777" w:rsidR="00A23711" w:rsidRPr="00161C6E" w:rsidRDefault="00A23711" w:rsidP="00A23711">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F4976BB" w14:textId="77777777" w:rsidR="00A23711" w:rsidRPr="00161C6E" w:rsidRDefault="00A23711" w:rsidP="00A23711">
      <w:pPr>
        <w:spacing w:line="260" w:lineRule="atLeast"/>
        <w:jc w:val="both"/>
        <w:rPr>
          <w:rFonts w:ascii="Arial" w:hAnsi="Arial" w:cs="Arial"/>
          <w:sz w:val="16"/>
          <w:szCs w:val="16"/>
          <w:lang w:eastAsia="en-US"/>
        </w:rPr>
      </w:pPr>
    </w:p>
    <w:p w14:paraId="705CC410" w14:textId="77777777" w:rsidR="00A23711" w:rsidRPr="00161C6E" w:rsidRDefault="00A23711" w:rsidP="00A23711">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31DA9BD0" w14:textId="77777777" w:rsidR="00A23711" w:rsidRPr="00161C6E" w:rsidRDefault="00A23711" w:rsidP="00A23711">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2A985A19" w14:textId="77777777" w:rsidR="00A23711" w:rsidRPr="00161C6E" w:rsidRDefault="00A23711" w:rsidP="00A23711">
      <w:pPr>
        <w:spacing w:line="260" w:lineRule="atLeast"/>
        <w:jc w:val="both"/>
        <w:rPr>
          <w:rFonts w:ascii="Arial" w:hAnsi="Arial" w:cs="Arial"/>
          <w:sz w:val="16"/>
          <w:szCs w:val="16"/>
          <w:lang w:eastAsia="en-US"/>
        </w:rPr>
      </w:pPr>
    </w:p>
    <w:p w14:paraId="462C3426" w14:textId="77777777" w:rsidR="00A23711" w:rsidRDefault="00A23711" w:rsidP="00A23711">
      <w:pPr>
        <w:spacing w:line="260" w:lineRule="atLeast"/>
        <w:jc w:val="both"/>
        <w:rPr>
          <w:rFonts w:ascii="Arial" w:hAnsi="Arial" w:cs="Arial"/>
          <w:sz w:val="16"/>
          <w:szCs w:val="16"/>
          <w:lang w:eastAsia="en-US"/>
        </w:rPr>
      </w:pPr>
    </w:p>
    <w:p w14:paraId="31C53B43" w14:textId="7B42A120" w:rsidR="00A23711" w:rsidRPr="00161C6E" w:rsidRDefault="00A23711" w:rsidP="00A23711">
      <w:pPr>
        <w:spacing w:line="260" w:lineRule="atLeast"/>
        <w:jc w:val="both"/>
        <w:rPr>
          <w:rFonts w:ascii="Arial" w:hAnsi="Arial" w:cs="Arial"/>
          <w:sz w:val="16"/>
          <w:szCs w:val="16"/>
          <w:lang w:eastAsia="en-US"/>
        </w:rPr>
      </w:pPr>
      <w:r w:rsidRPr="00161C6E">
        <w:rPr>
          <w:rFonts w:ascii="Arial" w:hAnsi="Arial" w:cs="Arial"/>
          <w:sz w:val="16"/>
          <w:szCs w:val="16"/>
          <w:lang w:eastAsia="en-US"/>
        </w:rPr>
        <w:lastRenderedPageBreak/>
        <w:t>Za to zavarovanje veljajo Enotna pravila za garancije na poziv (EPGP) revizija iz leta 2010, izdana pri MTZ pod št. 758.</w:t>
      </w:r>
    </w:p>
    <w:p w14:paraId="767F4C6F" w14:textId="77777777" w:rsidR="00A23711" w:rsidRPr="00161C6E" w:rsidRDefault="00A23711" w:rsidP="00A23711">
      <w:pPr>
        <w:spacing w:line="260" w:lineRule="atLeast"/>
        <w:jc w:val="both"/>
        <w:rPr>
          <w:rFonts w:ascii="Arial" w:hAnsi="Arial" w:cs="Arial"/>
          <w:sz w:val="16"/>
          <w:szCs w:val="16"/>
          <w:lang w:eastAsia="en-US"/>
        </w:rPr>
      </w:pPr>
    </w:p>
    <w:p w14:paraId="0CA42907" w14:textId="77777777" w:rsidR="00A23711" w:rsidRDefault="00A23711" w:rsidP="00A23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(žig in podpis)</w:t>
      </w:r>
    </w:p>
    <w:p w14:paraId="10C697D6" w14:textId="77777777" w:rsidR="00A23711" w:rsidRDefault="00A23711" w:rsidP="00A23711">
      <w:pPr>
        <w:spacing w:line="260" w:lineRule="atLeast"/>
        <w:rPr>
          <w:rFonts w:ascii="Arial" w:hAnsi="Arial" w:cs="Arial"/>
          <w:sz w:val="16"/>
          <w:szCs w:val="16"/>
          <w:lang w:eastAsia="en-US"/>
        </w:rPr>
      </w:pPr>
    </w:p>
    <w:p w14:paraId="2DBB9940" w14:textId="77777777" w:rsidR="00A23711" w:rsidRDefault="00A23711" w:rsidP="00A23711">
      <w:pPr>
        <w:spacing w:line="260" w:lineRule="atLeast"/>
        <w:rPr>
          <w:rFonts w:ascii="Arial" w:hAnsi="Arial" w:cs="Arial"/>
          <w:sz w:val="16"/>
          <w:szCs w:val="16"/>
          <w:lang w:eastAsia="en-US"/>
        </w:rPr>
      </w:pPr>
    </w:p>
    <w:p w14:paraId="10F3020C" w14:textId="77777777" w:rsidR="00A23711" w:rsidRPr="00387AC1" w:rsidRDefault="00A23711" w:rsidP="00A23711">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55A23903" w14:textId="77777777" w:rsidR="00A23711" w:rsidRPr="00161C6E" w:rsidRDefault="00A23711" w:rsidP="00A2371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4B71F9D6" w14:textId="77777777" w:rsidR="00A23711" w:rsidRDefault="00A23711" w:rsidP="00A23711">
      <w:pPr>
        <w:spacing w:line="260" w:lineRule="atLeast"/>
        <w:rPr>
          <w:rFonts w:ascii="Arial" w:hAnsi="Arial" w:cs="Arial"/>
          <w:sz w:val="16"/>
          <w:szCs w:val="16"/>
          <w:lang w:eastAsia="en-US"/>
        </w:rPr>
      </w:pPr>
    </w:p>
    <w:p w14:paraId="6E8A6719" w14:textId="77777777" w:rsidR="00A23711" w:rsidRDefault="00A23711" w:rsidP="00A23711">
      <w:pPr>
        <w:spacing w:line="260" w:lineRule="atLeast"/>
        <w:rPr>
          <w:rFonts w:ascii="Arial" w:hAnsi="Arial" w:cs="Arial"/>
          <w:sz w:val="16"/>
          <w:szCs w:val="16"/>
          <w:lang w:eastAsia="en-US"/>
        </w:rPr>
      </w:pPr>
    </w:p>
    <w:p w14:paraId="4EA21A8D" w14:textId="77777777" w:rsidR="00A23711" w:rsidRDefault="00A23711" w:rsidP="00A23711">
      <w:pPr>
        <w:spacing w:line="260" w:lineRule="atLeast"/>
        <w:rPr>
          <w:rFonts w:ascii="Arial" w:hAnsi="Arial" w:cs="Arial"/>
          <w:sz w:val="16"/>
          <w:szCs w:val="16"/>
          <w:lang w:eastAsia="en-US"/>
        </w:rPr>
      </w:pPr>
    </w:p>
    <w:p w14:paraId="18F59305" w14:textId="5CCE7127" w:rsidR="005C4E8D" w:rsidRDefault="005C4E8D" w:rsidP="00AC404A">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sz w:val="20"/>
          <w:szCs w:val="20"/>
          <w:lang w:eastAsia="ar-SA"/>
        </w:rPr>
      </w:pPr>
      <w:r>
        <w:rPr>
          <w:rFonts w:ascii="Arial" w:hAnsi="Arial" w:cs="Arial"/>
          <w:b/>
          <w:sz w:val="20"/>
          <w:szCs w:val="20"/>
          <w:lang w:eastAsia="ar-SA"/>
        </w:rPr>
        <w:br w:type="page"/>
      </w:r>
    </w:p>
    <w:p w14:paraId="2015F532" w14:textId="6A38FB77" w:rsidR="00AC404A" w:rsidRDefault="00AC404A" w:rsidP="00AC404A">
      <w:pPr>
        <w:spacing w:line="260" w:lineRule="atLeast"/>
        <w:jc w:val="both"/>
        <w:rPr>
          <w:rFonts w:ascii="Arial" w:hAnsi="Arial" w:cs="Arial"/>
          <w:b/>
          <w:sz w:val="20"/>
          <w:szCs w:val="20"/>
          <w:lang w:eastAsia="en-US"/>
        </w:rPr>
      </w:pPr>
      <w:r>
        <w:rPr>
          <w:rFonts w:ascii="Arial" w:hAnsi="Arial" w:cs="Arial"/>
          <w:b/>
          <w:sz w:val="20"/>
          <w:szCs w:val="20"/>
          <w:lang w:eastAsia="en-US"/>
        </w:rPr>
        <w:lastRenderedPageBreak/>
        <w:t xml:space="preserve">POGLAVJE 5: </w:t>
      </w:r>
      <w:r w:rsidRPr="00B40343">
        <w:rPr>
          <w:rFonts w:ascii="Arial" w:hAnsi="Arial" w:cs="Arial"/>
          <w:b/>
          <w:sz w:val="20"/>
          <w:szCs w:val="20"/>
          <w:lang w:eastAsia="en-US"/>
        </w:rPr>
        <w:t>PRILOGA –</w:t>
      </w:r>
      <w:r w:rsidR="00B40343" w:rsidRPr="00B40343">
        <w:rPr>
          <w:rFonts w:ascii="Arial" w:hAnsi="Arial" w:cs="Arial"/>
          <w:b/>
          <w:sz w:val="20"/>
          <w:szCs w:val="20"/>
          <w:lang w:eastAsia="en-US"/>
        </w:rPr>
        <w:t xml:space="preserve"> </w:t>
      </w:r>
      <w:r w:rsidR="00A23711">
        <w:rPr>
          <w:rFonts w:ascii="Arial" w:hAnsi="Arial" w:cs="Arial"/>
          <w:b/>
          <w:sz w:val="20"/>
          <w:szCs w:val="20"/>
          <w:lang w:eastAsia="en-US"/>
        </w:rPr>
        <w:t>TEHNIČNE SPECIFIKACIJE</w:t>
      </w:r>
    </w:p>
    <w:p w14:paraId="056C327E" w14:textId="77777777" w:rsidR="00AC404A" w:rsidRDefault="00AC404A" w:rsidP="00AC404A">
      <w:pPr>
        <w:spacing w:line="260" w:lineRule="atLeast"/>
        <w:jc w:val="both"/>
        <w:rPr>
          <w:rFonts w:ascii="Arial" w:hAnsi="Arial" w:cs="Arial"/>
          <w:b/>
          <w:sz w:val="20"/>
          <w:szCs w:val="20"/>
          <w:lang w:eastAsia="en-US"/>
        </w:rPr>
      </w:pPr>
    </w:p>
    <w:p w14:paraId="22D9CF83" w14:textId="77777777" w:rsidR="00AC404A" w:rsidRPr="001470FE" w:rsidRDefault="00AC404A" w:rsidP="00AC404A">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18FA8FDC" w14:textId="77777777" w:rsidR="00AC404A" w:rsidRDefault="00AC404A" w:rsidP="00AC404A">
      <w:pPr>
        <w:spacing w:line="260" w:lineRule="atLeast"/>
        <w:jc w:val="both"/>
        <w:rPr>
          <w:rFonts w:ascii="Arial" w:hAnsi="Arial" w:cs="Arial"/>
          <w:b/>
          <w:sz w:val="20"/>
          <w:szCs w:val="20"/>
          <w:lang w:eastAsia="en-US"/>
        </w:rPr>
      </w:pPr>
    </w:p>
    <w:p w14:paraId="5F6DB865" w14:textId="77777777" w:rsidR="00AC404A" w:rsidRDefault="00AC404A" w:rsidP="00AC404A">
      <w:pPr>
        <w:spacing w:line="260" w:lineRule="atLeast"/>
        <w:jc w:val="both"/>
        <w:rPr>
          <w:rFonts w:ascii="Arial" w:hAnsi="Arial" w:cs="Arial"/>
          <w:b/>
          <w:sz w:val="20"/>
          <w:szCs w:val="20"/>
          <w:lang w:eastAsia="en-US"/>
        </w:rPr>
      </w:pPr>
    </w:p>
    <w:p w14:paraId="0F47F3DB" w14:textId="77777777" w:rsidR="00AC404A" w:rsidRPr="00161C6E" w:rsidRDefault="00AC404A" w:rsidP="00AC404A">
      <w:pPr>
        <w:pStyle w:val="Naslov1"/>
        <w:numPr>
          <w:ilvl w:val="0"/>
          <w:numId w:val="0"/>
        </w:numPr>
        <w:tabs>
          <w:tab w:val="clear" w:pos="426"/>
          <w:tab w:val="left" w:pos="993"/>
        </w:tabs>
        <w:spacing w:before="0" w:after="0"/>
        <w:jc w:val="left"/>
      </w:pPr>
      <w:r>
        <w:t>P</w:t>
      </w:r>
      <w:r w:rsidRPr="00161C6E">
        <w:t xml:space="preserve">OGLAVJE </w:t>
      </w:r>
      <w:r>
        <w:t>6</w:t>
      </w:r>
      <w:r w:rsidRPr="00161C6E">
        <w:t xml:space="preserve">: </w:t>
      </w:r>
      <w:r>
        <w:t xml:space="preserve">PRILOGA - </w:t>
      </w:r>
      <w:r w:rsidRPr="00161C6E">
        <w:t>ESPD obrazec</w:t>
      </w:r>
      <w:r w:rsidR="00FF2DDC" w:rsidRPr="00FF2DDC">
        <w:t xml:space="preserve"> </w:t>
      </w:r>
    </w:p>
    <w:p w14:paraId="5662C105" w14:textId="77777777" w:rsidR="00AC404A" w:rsidRPr="00161C6E" w:rsidRDefault="00AC404A" w:rsidP="00AC404A">
      <w:pPr>
        <w:spacing w:line="260" w:lineRule="atLeast"/>
        <w:jc w:val="both"/>
        <w:rPr>
          <w:rFonts w:ascii="Arial" w:hAnsi="Arial" w:cs="Arial"/>
          <w:b/>
          <w:sz w:val="20"/>
          <w:szCs w:val="20"/>
          <w:lang w:eastAsia="en-US"/>
        </w:rPr>
      </w:pPr>
    </w:p>
    <w:p w14:paraId="2593B9F4" w14:textId="77777777" w:rsidR="00AC404A" w:rsidRPr="00161C6E" w:rsidRDefault="00AC404A" w:rsidP="00AC404A">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2F519704" w14:textId="77777777" w:rsidR="00AC404A" w:rsidRDefault="00AC404A" w:rsidP="00AC404A">
      <w:pPr>
        <w:rPr>
          <w:rFonts w:ascii="Arial" w:hAnsi="Arial" w:cs="Arial"/>
          <w:sz w:val="20"/>
          <w:szCs w:val="20"/>
          <w:lang w:eastAsia="en-US"/>
        </w:rPr>
      </w:pPr>
      <w:bookmarkStart w:id="137" w:name="_Toc534192833"/>
    </w:p>
    <w:p w14:paraId="681B31F8" w14:textId="77777777" w:rsidR="00AC404A" w:rsidRDefault="00AC404A" w:rsidP="00AC404A">
      <w:pPr>
        <w:rPr>
          <w:rFonts w:ascii="Arial" w:hAnsi="Arial" w:cs="Arial"/>
          <w:sz w:val="20"/>
          <w:szCs w:val="20"/>
          <w:lang w:eastAsia="en-US"/>
        </w:rPr>
      </w:pPr>
    </w:p>
    <w:p w14:paraId="7658D5CD" w14:textId="77777777" w:rsidR="00AC404A" w:rsidRPr="00475F7F" w:rsidRDefault="00AC404A" w:rsidP="00AC404A">
      <w:pPr>
        <w:rPr>
          <w:rFonts w:ascii="Arial" w:hAnsi="Arial" w:cs="Arial"/>
          <w:b/>
          <w:sz w:val="20"/>
          <w:szCs w:val="20"/>
          <w:lang w:eastAsia="en-US"/>
        </w:rPr>
      </w:pPr>
      <w:r w:rsidRPr="00475F7F">
        <w:rPr>
          <w:rFonts w:ascii="Arial" w:hAnsi="Arial" w:cs="Arial"/>
          <w:b/>
          <w:sz w:val="20"/>
          <w:szCs w:val="20"/>
        </w:rPr>
        <w:t xml:space="preserve">POGLAVJE </w:t>
      </w:r>
      <w:r>
        <w:rPr>
          <w:rFonts w:ascii="Arial" w:hAnsi="Arial" w:cs="Arial"/>
          <w:b/>
          <w:sz w:val="20"/>
          <w:szCs w:val="20"/>
        </w:rPr>
        <w:t>7</w:t>
      </w:r>
      <w:r w:rsidRPr="00475F7F">
        <w:rPr>
          <w:rFonts w:ascii="Arial" w:hAnsi="Arial" w:cs="Arial"/>
          <w:b/>
          <w:sz w:val="20"/>
          <w:szCs w:val="20"/>
        </w:rPr>
        <w:t xml:space="preserve">: PRILOGA </w:t>
      </w:r>
      <w:r>
        <w:rPr>
          <w:rFonts w:ascii="Arial" w:hAnsi="Arial" w:cs="Arial"/>
          <w:b/>
          <w:sz w:val="20"/>
          <w:szCs w:val="20"/>
        </w:rPr>
        <w:t>–</w:t>
      </w:r>
      <w:r w:rsidRPr="00475F7F">
        <w:rPr>
          <w:rFonts w:ascii="Arial" w:hAnsi="Arial" w:cs="Arial"/>
          <w:b/>
          <w:sz w:val="20"/>
          <w:szCs w:val="20"/>
        </w:rPr>
        <w:t xml:space="preserve"> O</w:t>
      </w:r>
      <w:r>
        <w:rPr>
          <w:rFonts w:ascii="Arial" w:hAnsi="Arial" w:cs="Arial"/>
          <w:b/>
          <w:sz w:val="20"/>
          <w:szCs w:val="20"/>
        </w:rPr>
        <w:t>BRAZEC PONUDBA S PONUDBENIM PREDRAČUNOM</w:t>
      </w:r>
      <w:bookmarkEnd w:id="137"/>
    </w:p>
    <w:p w14:paraId="490F0A17" w14:textId="77777777" w:rsidR="00AC404A" w:rsidRPr="00161C6E" w:rsidRDefault="00AC404A" w:rsidP="00AC404A">
      <w:pPr>
        <w:spacing w:line="260" w:lineRule="atLeast"/>
        <w:jc w:val="both"/>
        <w:rPr>
          <w:rFonts w:ascii="Arial" w:hAnsi="Arial" w:cs="Arial"/>
          <w:b/>
          <w:sz w:val="20"/>
          <w:szCs w:val="20"/>
          <w:lang w:eastAsia="en-US"/>
        </w:rPr>
      </w:pPr>
    </w:p>
    <w:p w14:paraId="6102EE7E" w14:textId="77777777" w:rsidR="00AC404A" w:rsidRDefault="00AC404A" w:rsidP="00AC404A">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48844552" w14:textId="77777777" w:rsidR="00AC404A" w:rsidRDefault="00AC404A" w:rsidP="00AC404A">
      <w:pPr>
        <w:spacing w:line="260" w:lineRule="atLeast"/>
        <w:jc w:val="both"/>
        <w:rPr>
          <w:rFonts w:ascii="Arial" w:hAnsi="Arial" w:cs="Arial"/>
          <w:sz w:val="20"/>
          <w:szCs w:val="20"/>
          <w:lang w:eastAsia="en-US"/>
        </w:rPr>
      </w:pPr>
    </w:p>
    <w:p w14:paraId="156423B2" w14:textId="77777777" w:rsidR="00AC404A" w:rsidRDefault="00AC404A" w:rsidP="00AC404A">
      <w:pPr>
        <w:spacing w:line="260" w:lineRule="atLeast"/>
        <w:jc w:val="both"/>
        <w:rPr>
          <w:rFonts w:ascii="Arial" w:hAnsi="Arial" w:cs="Arial"/>
          <w:sz w:val="20"/>
          <w:szCs w:val="20"/>
          <w:lang w:eastAsia="en-US"/>
        </w:rPr>
      </w:pPr>
    </w:p>
    <w:p w14:paraId="3DBA3363" w14:textId="77777777" w:rsidR="00AC404A" w:rsidRPr="00803460" w:rsidRDefault="00AC404A" w:rsidP="00AC404A">
      <w:pPr>
        <w:spacing w:line="260" w:lineRule="atLeast"/>
        <w:jc w:val="both"/>
        <w:rPr>
          <w:rFonts w:ascii="Arial" w:hAnsi="Arial"/>
          <w:sz w:val="20"/>
        </w:rPr>
      </w:pPr>
    </w:p>
    <w:p w14:paraId="2B5240FF" w14:textId="77777777" w:rsidR="00AE72DA" w:rsidRDefault="00AE72DA"/>
    <w:sectPr w:rsidR="00AE72DA" w:rsidSect="001174F1">
      <w:footerReference w:type="default" r:id="rId19"/>
      <w:headerReference w:type="first" r:id="rId20"/>
      <w:footerReference w:type="first" r:id="rId21"/>
      <w:pgSz w:w="11900" w:h="16840" w:code="9"/>
      <w:pgMar w:top="1361" w:right="1361" w:bottom="1361" w:left="1361" w:header="567" w:footer="73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107B7" w14:textId="77777777" w:rsidR="00231154" w:rsidRDefault="00231154">
      <w:r>
        <w:separator/>
      </w:r>
    </w:p>
  </w:endnote>
  <w:endnote w:type="continuationSeparator" w:id="0">
    <w:p w14:paraId="24475C53" w14:textId="77777777" w:rsidR="00231154" w:rsidRDefault="00231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Arial,Bold">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AC0E4" w14:textId="6D2F4EDF" w:rsidR="00231154" w:rsidRPr="00803460" w:rsidRDefault="00231154" w:rsidP="00AE72DA">
    <w:pPr>
      <w:pStyle w:val="Noga"/>
      <w:jc w:val="right"/>
      <w:rPr>
        <w:rFonts w:ascii="Arial" w:hAnsi="Arial"/>
        <w:sz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267202">
      <w:rPr>
        <w:rFonts w:ascii="Arial" w:hAnsi="Arial" w:cs="Arial"/>
        <w:noProof/>
        <w:sz w:val="18"/>
        <w:szCs w:val="18"/>
      </w:rPr>
      <w:t>2</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34478" w14:textId="77777777" w:rsidR="00231154" w:rsidRPr="007057E8" w:rsidRDefault="00231154" w:rsidP="007057E8">
    <w:pPr>
      <w:tabs>
        <w:tab w:val="left" w:pos="0"/>
        <w:tab w:val="center" w:pos="4536"/>
        <w:tab w:val="right" w:pos="9072"/>
      </w:tabs>
      <w:jc w:val="center"/>
      <w:rPr>
        <w:rFonts w:ascii="Arial" w:hAnsi="Arial" w:cs="Arial"/>
        <w:sz w:val="18"/>
        <w:szCs w:val="18"/>
      </w:rPr>
    </w:pPr>
    <w:r w:rsidRPr="007057E8">
      <w:rPr>
        <w:rFonts w:ascii="Arial" w:hAnsi="Arial" w:cs="Arial"/>
        <w:sz w:val="18"/>
        <w:szCs w:val="18"/>
      </w:rPr>
      <w:t>Za to publikacijo je odgovoren izključno avtor. Evropska unija ne odgovarja za kakršnokoli morebitno uporabo v njej navedenih informacij.</w:t>
    </w:r>
  </w:p>
  <w:p w14:paraId="2B469DD1" w14:textId="21EB64E1" w:rsidR="00231154" w:rsidRPr="00803460" w:rsidRDefault="00231154" w:rsidP="00AE72DA">
    <w:pPr>
      <w:pStyle w:val="Noga"/>
      <w:jc w:val="right"/>
      <w:rPr>
        <w:rFonts w:ascii="Arial" w:hAnsi="Arial"/>
        <w:sz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267202">
      <w:rPr>
        <w:rFonts w:ascii="Arial" w:hAnsi="Arial" w:cs="Arial"/>
        <w:noProof/>
        <w:sz w:val="18"/>
        <w:szCs w:val="18"/>
      </w:rPr>
      <w:t>1</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84784" w14:textId="77777777" w:rsidR="00231154" w:rsidRDefault="00231154">
      <w:r>
        <w:separator/>
      </w:r>
    </w:p>
  </w:footnote>
  <w:footnote w:type="continuationSeparator" w:id="0">
    <w:p w14:paraId="56205400" w14:textId="77777777" w:rsidR="00231154" w:rsidRDefault="00231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02896" w14:textId="77777777" w:rsidR="00231154" w:rsidRDefault="00231154" w:rsidP="007057E8">
    <w:pPr>
      <w:pStyle w:val="Glava"/>
    </w:pPr>
    <w:r>
      <w:rPr>
        <w:noProof/>
      </w:rPr>
      <w:drawing>
        <wp:anchor distT="0" distB="0" distL="114300" distR="114300" simplePos="0" relativeHeight="251658240" behindDoc="0" locked="0" layoutInCell="1" allowOverlap="1" wp14:anchorId="33C543D0" wp14:editId="31C74FE4">
          <wp:simplePos x="0" y="0"/>
          <wp:positionH relativeFrom="column">
            <wp:posOffset>-264381</wp:posOffset>
          </wp:positionH>
          <wp:positionV relativeFrom="paragraph">
            <wp:posOffset>189146</wp:posOffset>
          </wp:positionV>
          <wp:extent cx="3121660" cy="376555"/>
          <wp:effectExtent l="0" t="0" r="2540" b="4445"/>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31DB0F" w14:textId="77777777" w:rsidR="00231154" w:rsidRPr="007057E8" w:rsidRDefault="00231154" w:rsidP="007057E8">
    <w:pPr>
      <w:pStyle w:val="Glava"/>
      <w:ind w:left="7088"/>
    </w:pPr>
    <w:r>
      <w:rPr>
        <w:rFonts w:cs="Arial"/>
        <w:noProof/>
        <w:sz w:val="16"/>
      </w:rPr>
      <w:drawing>
        <wp:inline distT="0" distB="0" distL="0" distR="0" wp14:anchorId="4650A2B0" wp14:editId="1E7E1102">
          <wp:extent cx="1713230" cy="359410"/>
          <wp:effectExtent l="0" t="0" r="1270" b="254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3230" cy="3594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2"/>
    <w:lvl w:ilvl="0">
      <w:start w:val="1"/>
      <w:numFmt w:val="bullet"/>
      <w:lvlText w:val="-"/>
      <w:lvlJc w:val="left"/>
      <w:pPr>
        <w:tabs>
          <w:tab w:val="num" w:pos="454"/>
        </w:tabs>
        <w:ind w:left="454" w:hanging="454"/>
      </w:pPr>
      <w:rPr>
        <w:rFonts w:ascii="Arial" w:hAnsi="Arial"/>
        <w:b w:val="0"/>
        <w:i w:val="0"/>
        <w:sz w:val="16"/>
        <w:szCs w:val="16"/>
      </w:rPr>
    </w:lvl>
    <w:lvl w:ilvl="1">
      <w:start w:val="1"/>
      <w:numFmt w:val="bullet"/>
      <w:lvlText w:val="o"/>
      <w:lvlJc w:val="left"/>
      <w:pPr>
        <w:tabs>
          <w:tab w:val="num" w:pos="360"/>
        </w:tabs>
        <w:ind w:left="360" w:hanging="360"/>
      </w:pPr>
      <w:rPr>
        <w:rFonts w:ascii="Courier New" w:hAnsi="Courier New" w:cs="Courier New"/>
      </w:rPr>
    </w:lvl>
    <w:lvl w:ilvl="2">
      <w:start w:val="1"/>
      <w:numFmt w:val="bullet"/>
      <w:lvlText w:val=""/>
      <w:lvlJc w:val="left"/>
      <w:pPr>
        <w:tabs>
          <w:tab w:val="num" w:pos="1080"/>
        </w:tabs>
        <w:ind w:left="108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520"/>
        </w:tabs>
        <w:ind w:left="2520" w:hanging="360"/>
      </w:pPr>
      <w:rPr>
        <w:rFonts w:ascii="Courier New" w:hAnsi="Courier New" w:cs="Courier New"/>
      </w:rPr>
    </w:lvl>
    <w:lvl w:ilvl="5">
      <w:start w:val="1"/>
      <w:numFmt w:val="bullet"/>
      <w:lvlText w:val=""/>
      <w:lvlJc w:val="left"/>
      <w:pPr>
        <w:tabs>
          <w:tab w:val="num" w:pos="3240"/>
        </w:tabs>
        <w:ind w:left="3240" w:hanging="360"/>
      </w:pPr>
      <w:rPr>
        <w:rFonts w:ascii="Wingdings" w:hAnsi="Wingdings"/>
      </w:rPr>
    </w:lvl>
    <w:lvl w:ilvl="6">
      <w:start w:val="1"/>
      <w:numFmt w:val="bullet"/>
      <w:lvlText w:val=""/>
      <w:lvlJc w:val="left"/>
      <w:pPr>
        <w:tabs>
          <w:tab w:val="num" w:pos="3960"/>
        </w:tabs>
        <w:ind w:left="3960" w:hanging="360"/>
      </w:pPr>
      <w:rPr>
        <w:rFonts w:ascii="Symbol" w:hAnsi="Symbol"/>
      </w:rPr>
    </w:lvl>
    <w:lvl w:ilvl="7">
      <w:start w:val="1"/>
      <w:numFmt w:val="bullet"/>
      <w:lvlText w:val="o"/>
      <w:lvlJc w:val="left"/>
      <w:pPr>
        <w:tabs>
          <w:tab w:val="num" w:pos="4680"/>
        </w:tabs>
        <w:ind w:left="4680" w:hanging="360"/>
      </w:pPr>
      <w:rPr>
        <w:rFonts w:ascii="Courier New" w:hAnsi="Courier New" w:cs="Courier New"/>
      </w:rPr>
    </w:lvl>
    <w:lvl w:ilvl="8">
      <w:start w:val="1"/>
      <w:numFmt w:val="bullet"/>
      <w:lvlText w:val=""/>
      <w:lvlJc w:val="left"/>
      <w:pPr>
        <w:tabs>
          <w:tab w:val="num" w:pos="5400"/>
        </w:tabs>
        <w:ind w:left="540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2786824"/>
    <w:multiLevelType w:val="hybridMultilevel"/>
    <w:tmpl w:val="EFD44632"/>
    <w:lvl w:ilvl="0" w:tplc="0424000F">
      <w:start w:val="1"/>
      <w:numFmt w:val="decimal"/>
      <w:lvlText w:val="%1."/>
      <w:lvlJc w:val="left"/>
      <w:pPr>
        <w:ind w:left="720" w:hanging="360"/>
      </w:pPr>
      <w:rPr>
        <w:rFonts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E690EA1"/>
    <w:multiLevelType w:val="hybridMultilevel"/>
    <w:tmpl w:val="C12EB1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1C26DB"/>
    <w:multiLevelType w:val="hybridMultilevel"/>
    <w:tmpl w:val="BAA623B6"/>
    <w:lvl w:ilvl="0" w:tplc="A1CCB07A">
      <w:numFmt w:val="bullet"/>
      <w:lvlText w:val="-"/>
      <w:lvlJc w:val="left"/>
      <w:pPr>
        <w:ind w:left="720" w:hanging="360"/>
      </w:pPr>
      <w:rPr>
        <w:rFonts w:ascii="Arial" w:eastAsia="Times New Roman" w:hAnsi="Arial" w:cs="Arial"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972EB0"/>
    <w:multiLevelType w:val="multilevel"/>
    <w:tmpl w:val="F856A5AC"/>
    <w:lvl w:ilvl="0">
      <w:start w:val="1"/>
      <w:numFmt w:val="decimal"/>
      <w:pStyle w:val="Slog1"/>
      <w:lvlText w:val="%1."/>
      <w:lvlJc w:val="left"/>
      <w:pPr>
        <w:tabs>
          <w:tab w:val="num" w:pos="720"/>
        </w:tabs>
        <w:ind w:left="720" w:hanging="360"/>
      </w:pPr>
      <w:rPr>
        <w:rFonts w:cs="Times New Roman"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15" w15:restartNumberingAfterBreak="0">
    <w:nsid w:val="1C563B04"/>
    <w:multiLevelType w:val="hybridMultilevel"/>
    <w:tmpl w:val="AEC40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C74465"/>
    <w:multiLevelType w:val="hybridMultilevel"/>
    <w:tmpl w:val="B8A631FC"/>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735E76"/>
    <w:multiLevelType w:val="hybridMultilevel"/>
    <w:tmpl w:val="8104E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A31F90"/>
    <w:multiLevelType w:val="hybridMultilevel"/>
    <w:tmpl w:val="E082999A"/>
    <w:lvl w:ilvl="0" w:tplc="A1CCB07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77244D5"/>
    <w:multiLevelType w:val="hybridMultilevel"/>
    <w:tmpl w:val="B3C41A3C"/>
    <w:lvl w:ilvl="0" w:tplc="0AE8D8CC">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AC67619"/>
    <w:multiLevelType w:val="hybridMultilevel"/>
    <w:tmpl w:val="9154C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6" w15:restartNumberingAfterBreak="0">
    <w:nsid w:val="40455E91"/>
    <w:multiLevelType w:val="hybridMultilevel"/>
    <w:tmpl w:val="2474D2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28" w15:restartNumberingAfterBreak="0">
    <w:nsid w:val="43F67F69"/>
    <w:multiLevelType w:val="hybridMultilevel"/>
    <w:tmpl w:val="482C4A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2C558F"/>
    <w:multiLevelType w:val="hybridMultilevel"/>
    <w:tmpl w:val="2CFC2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7B70071"/>
    <w:multiLevelType w:val="hybridMultilevel"/>
    <w:tmpl w:val="219A6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9A0577"/>
    <w:multiLevelType w:val="hybridMultilevel"/>
    <w:tmpl w:val="AC9A10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BC62B2A"/>
    <w:multiLevelType w:val="hybridMultilevel"/>
    <w:tmpl w:val="7FF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BDA23C0"/>
    <w:multiLevelType w:val="hybridMultilevel"/>
    <w:tmpl w:val="61EE81EC"/>
    <w:lvl w:ilvl="0" w:tplc="E0665FFC">
      <w:start w:val="1"/>
      <w:numFmt w:val="bullet"/>
      <w:lvlText w:val="•"/>
      <w:lvlJc w:val="left"/>
      <w:pPr>
        <w:ind w:left="857" w:hanging="360"/>
      </w:pPr>
      <w:rPr>
        <w:rFonts w:ascii="Arial" w:eastAsia="Times New Roman" w:hAnsi="Arial" w:cs="Aria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35"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4FD67E2E"/>
    <w:multiLevelType w:val="hybridMultilevel"/>
    <w:tmpl w:val="21681392"/>
    <w:lvl w:ilvl="0" w:tplc="9166821C">
      <w:numFmt w:val="bullet"/>
      <w:lvlText w:val="-"/>
      <w:lvlJc w:val="left"/>
      <w:pPr>
        <w:ind w:left="1440" w:hanging="360"/>
      </w:pPr>
      <w:rPr>
        <w:rFonts w:ascii="Trebuchet MS" w:eastAsia="Times New Roman" w:hAnsi="Trebuchet MS"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505A4422"/>
    <w:multiLevelType w:val="hybridMultilevel"/>
    <w:tmpl w:val="C51068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1823C49"/>
    <w:multiLevelType w:val="hybridMultilevel"/>
    <w:tmpl w:val="2B20C5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2" w15:restartNumberingAfterBreak="0">
    <w:nsid w:val="66617305"/>
    <w:multiLevelType w:val="hybridMultilevel"/>
    <w:tmpl w:val="7376F0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4" w15:restartNumberingAfterBreak="0">
    <w:nsid w:val="6788244F"/>
    <w:multiLevelType w:val="hybridMultilevel"/>
    <w:tmpl w:val="B9AC7B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9EC4E21"/>
    <w:multiLevelType w:val="hybridMultilevel"/>
    <w:tmpl w:val="15BAC268"/>
    <w:lvl w:ilvl="0" w:tplc="E5322A5C">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47" w15:restartNumberingAfterBreak="0">
    <w:nsid w:val="6AEB1585"/>
    <w:multiLevelType w:val="hybridMultilevel"/>
    <w:tmpl w:val="BDE0AC34"/>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BAC712B"/>
    <w:multiLevelType w:val="hybridMultilevel"/>
    <w:tmpl w:val="83B89C72"/>
    <w:lvl w:ilvl="0" w:tplc="84763F9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CBF383B"/>
    <w:multiLevelType w:val="hybridMultilevel"/>
    <w:tmpl w:val="D3E0E4A6"/>
    <w:lvl w:ilvl="0" w:tplc="C41A9890">
      <w:start w:val="1"/>
      <w:numFmt w:val="bullet"/>
      <w:lvlText w:val="-"/>
      <w:lvlJc w:val="left"/>
      <w:pPr>
        <w:ind w:left="720" w:hanging="360"/>
      </w:pPr>
      <w:rPr>
        <w:rFonts w:ascii="Arial" w:hAnsi="Arial" w:cs="Times New Roman" w:hint="default"/>
        <w:b w:val="0"/>
        <w:i w:val="0"/>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CCE6F39"/>
    <w:multiLevelType w:val="hybridMultilevel"/>
    <w:tmpl w:val="5B066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D826260"/>
    <w:multiLevelType w:val="hybridMultilevel"/>
    <w:tmpl w:val="3C12E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F684127"/>
    <w:multiLevelType w:val="hybridMultilevel"/>
    <w:tmpl w:val="7180D04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3" w15:restartNumberingAfterBreak="0">
    <w:nsid w:val="70F417BA"/>
    <w:multiLevelType w:val="hybridMultilevel"/>
    <w:tmpl w:val="B9C2F7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18127C6"/>
    <w:multiLevelType w:val="hybridMultilevel"/>
    <w:tmpl w:val="B934A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3845B95"/>
    <w:multiLevelType w:val="hybridMultilevel"/>
    <w:tmpl w:val="7D7C73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51610A7"/>
    <w:multiLevelType w:val="hybridMultilevel"/>
    <w:tmpl w:val="325A14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88E2CA1"/>
    <w:multiLevelType w:val="hybridMultilevel"/>
    <w:tmpl w:val="EFBA3B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CF76376"/>
    <w:multiLevelType w:val="multilevel"/>
    <w:tmpl w:val="FE56ACDC"/>
    <w:lvl w:ilvl="0">
      <w:start w:val="2"/>
      <w:numFmt w:val="decimal"/>
      <w:lvlText w:val="%1"/>
      <w:lvlJc w:val="left"/>
      <w:pPr>
        <w:tabs>
          <w:tab w:val="num" w:pos="390"/>
        </w:tabs>
        <w:ind w:left="390" w:hanging="390"/>
      </w:pPr>
      <w:rPr>
        <w:rFonts w:hint="default"/>
      </w:rPr>
    </w:lvl>
    <w:lvl w:ilvl="1">
      <w:start w:val="1"/>
      <w:numFmt w:val="decimal"/>
      <w:pStyle w:val="Slog2"/>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0"/>
  </w:num>
  <w:num w:numId="2">
    <w:abstractNumId w:val="40"/>
  </w:num>
  <w:num w:numId="3">
    <w:abstractNumId w:val="35"/>
  </w:num>
  <w:num w:numId="4">
    <w:abstractNumId w:val="46"/>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2"/>
  </w:num>
  <w:num w:numId="8">
    <w:abstractNumId w:val="43"/>
  </w:num>
  <w:num w:numId="9">
    <w:abstractNumId w:val="18"/>
  </w:num>
  <w:num w:numId="10">
    <w:abstractNumId w:val="39"/>
  </w:num>
  <w:num w:numId="11">
    <w:abstractNumId w:val="5"/>
  </w:num>
  <w:num w:numId="12">
    <w:abstractNumId w:val="2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
  </w:num>
  <w:num w:numId="20">
    <w:abstractNumId w:val="14"/>
  </w:num>
  <w:num w:numId="21">
    <w:abstractNumId w:val="57"/>
  </w:num>
  <w:num w:numId="22">
    <w:abstractNumId w:val="6"/>
  </w:num>
  <w:num w:numId="23">
    <w:abstractNumId w:val="31"/>
  </w:num>
  <w:num w:numId="24">
    <w:abstractNumId w:val="45"/>
  </w:num>
  <w:num w:numId="25">
    <w:abstractNumId w:val="59"/>
  </w:num>
  <w:num w:numId="26">
    <w:abstractNumId w:val="13"/>
  </w:num>
  <w:num w:numId="27">
    <w:abstractNumId w:val="54"/>
  </w:num>
  <w:num w:numId="28">
    <w:abstractNumId w:val="0"/>
  </w:num>
  <w:num w:numId="29">
    <w:abstractNumId w:val="49"/>
  </w:num>
  <w:num w:numId="30">
    <w:abstractNumId w:val="21"/>
  </w:num>
  <w:num w:numId="31">
    <w:abstractNumId w:val="48"/>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47"/>
  </w:num>
  <w:num w:numId="35">
    <w:abstractNumId w:val="3"/>
  </w:num>
  <w:num w:numId="36">
    <w:abstractNumId w:val="17"/>
  </w:num>
  <w:num w:numId="37">
    <w:abstractNumId w:val="55"/>
  </w:num>
  <w:num w:numId="38">
    <w:abstractNumId w:val="52"/>
  </w:num>
  <w:num w:numId="39">
    <w:abstractNumId w:val="53"/>
  </w:num>
  <w:num w:numId="40">
    <w:abstractNumId w:val="15"/>
  </w:num>
  <w:num w:numId="41">
    <w:abstractNumId w:val="51"/>
  </w:num>
  <w:num w:numId="42">
    <w:abstractNumId w:val="37"/>
  </w:num>
  <w:num w:numId="43">
    <w:abstractNumId w:val="56"/>
  </w:num>
  <w:num w:numId="44">
    <w:abstractNumId w:val="23"/>
  </w:num>
  <w:num w:numId="45">
    <w:abstractNumId w:val="58"/>
  </w:num>
  <w:num w:numId="46">
    <w:abstractNumId w:val="19"/>
  </w:num>
  <w:num w:numId="47">
    <w:abstractNumId w:val="44"/>
  </w:num>
  <w:num w:numId="48">
    <w:abstractNumId w:val="28"/>
  </w:num>
  <w:num w:numId="49">
    <w:abstractNumId w:val="32"/>
  </w:num>
  <w:num w:numId="50">
    <w:abstractNumId w:val="26"/>
  </w:num>
  <w:num w:numId="51">
    <w:abstractNumId w:val="42"/>
  </w:num>
  <w:num w:numId="52">
    <w:abstractNumId w:val="29"/>
  </w:num>
  <w:num w:numId="53">
    <w:abstractNumId w:val="50"/>
  </w:num>
  <w:num w:numId="54">
    <w:abstractNumId w:val="38"/>
  </w:num>
  <w:num w:numId="55">
    <w:abstractNumId w:val="11"/>
  </w:num>
  <w:num w:numId="56">
    <w:abstractNumId w:val="33"/>
  </w:num>
  <w:num w:numId="57">
    <w:abstractNumId w:val="34"/>
  </w:num>
  <w:num w:numId="58">
    <w:abstractNumId w:val="12"/>
  </w:num>
  <w:num w:numId="59">
    <w:abstractNumId w:val="20"/>
  </w:num>
  <w:num w:numId="60">
    <w:abstractNumId w:val="3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04A"/>
    <w:rsid w:val="00002AE0"/>
    <w:rsid w:val="0000460A"/>
    <w:rsid w:val="00017C79"/>
    <w:rsid w:val="00034614"/>
    <w:rsid w:val="000433DE"/>
    <w:rsid w:val="000451D1"/>
    <w:rsid w:val="00050BF3"/>
    <w:rsid w:val="0005126D"/>
    <w:rsid w:val="00062387"/>
    <w:rsid w:val="00065645"/>
    <w:rsid w:val="00071E6E"/>
    <w:rsid w:val="00074765"/>
    <w:rsid w:val="00081847"/>
    <w:rsid w:val="00083770"/>
    <w:rsid w:val="00083FE9"/>
    <w:rsid w:val="00093222"/>
    <w:rsid w:val="000945FC"/>
    <w:rsid w:val="00095008"/>
    <w:rsid w:val="000A5336"/>
    <w:rsid w:val="000A6CC5"/>
    <w:rsid w:val="000B2FD6"/>
    <w:rsid w:val="000B59F9"/>
    <w:rsid w:val="000C5E66"/>
    <w:rsid w:val="000C61B0"/>
    <w:rsid w:val="000C7306"/>
    <w:rsid w:val="000D1087"/>
    <w:rsid w:val="000D201E"/>
    <w:rsid w:val="000D3EF4"/>
    <w:rsid w:val="000F6333"/>
    <w:rsid w:val="001174F1"/>
    <w:rsid w:val="00125931"/>
    <w:rsid w:val="0013384F"/>
    <w:rsid w:val="001359F6"/>
    <w:rsid w:val="00143C4A"/>
    <w:rsid w:val="0015356F"/>
    <w:rsid w:val="001558FE"/>
    <w:rsid w:val="001570FA"/>
    <w:rsid w:val="00160291"/>
    <w:rsid w:val="001742D1"/>
    <w:rsid w:val="001903C3"/>
    <w:rsid w:val="00192982"/>
    <w:rsid w:val="001A73F1"/>
    <w:rsid w:val="001A7597"/>
    <w:rsid w:val="001B3303"/>
    <w:rsid w:val="001B6092"/>
    <w:rsid w:val="001C2DE3"/>
    <w:rsid w:val="001C44AA"/>
    <w:rsid w:val="001E0B8E"/>
    <w:rsid w:val="001E1054"/>
    <w:rsid w:val="001E1B3F"/>
    <w:rsid w:val="001E2B7F"/>
    <w:rsid w:val="001F20F3"/>
    <w:rsid w:val="001F2121"/>
    <w:rsid w:val="001F7AC6"/>
    <w:rsid w:val="00200DB8"/>
    <w:rsid w:val="0020753A"/>
    <w:rsid w:val="00215A40"/>
    <w:rsid w:val="00215CB4"/>
    <w:rsid w:val="00231154"/>
    <w:rsid w:val="0023372D"/>
    <w:rsid w:val="00234400"/>
    <w:rsid w:val="002529FF"/>
    <w:rsid w:val="002536C0"/>
    <w:rsid w:val="002552B8"/>
    <w:rsid w:val="0026130B"/>
    <w:rsid w:val="00261E41"/>
    <w:rsid w:val="00267202"/>
    <w:rsid w:val="00267AB0"/>
    <w:rsid w:val="002705BE"/>
    <w:rsid w:val="00272168"/>
    <w:rsid w:val="0028767D"/>
    <w:rsid w:val="00292D3A"/>
    <w:rsid w:val="0029741A"/>
    <w:rsid w:val="002A33D3"/>
    <w:rsid w:val="002D4276"/>
    <w:rsid w:val="002D5982"/>
    <w:rsid w:val="002E56CB"/>
    <w:rsid w:val="002E6223"/>
    <w:rsid w:val="002E7250"/>
    <w:rsid w:val="002F6694"/>
    <w:rsid w:val="002F7CEB"/>
    <w:rsid w:val="003107E0"/>
    <w:rsid w:val="00321B94"/>
    <w:rsid w:val="003278DC"/>
    <w:rsid w:val="003305A7"/>
    <w:rsid w:val="003328B9"/>
    <w:rsid w:val="00333082"/>
    <w:rsid w:val="003336BB"/>
    <w:rsid w:val="00336AEC"/>
    <w:rsid w:val="00336D81"/>
    <w:rsid w:val="0034300E"/>
    <w:rsid w:val="003431CE"/>
    <w:rsid w:val="00344108"/>
    <w:rsid w:val="0034497C"/>
    <w:rsid w:val="0036044E"/>
    <w:rsid w:val="003608DF"/>
    <w:rsid w:val="0036407C"/>
    <w:rsid w:val="00364B38"/>
    <w:rsid w:val="00365444"/>
    <w:rsid w:val="0037069B"/>
    <w:rsid w:val="00375C1F"/>
    <w:rsid w:val="00390445"/>
    <w:rsid w:val="00393949"/>
    <w:rsid w:val="00394E61"/>
    <w:rsid w:val="003A12FC"/>
    <w:rsid w:val="003A3F83"/>
    <w:rsid w:val="003A4411"/>
    <w:rsid w:val="003A5E99"/>
    <w:rsid w:val="003A5FC5"/>
    <w:rsid w:val="003B31AA"/>
    <w:rsid w:val="003C263C"/>
    <w:rsid w:val="003C54F3"/>
    <w:rsid w:val="003C6C84"/>
    <w:rsid w:val="003E048A"/>
    <w:rsid w:val="003E2694"/>
    <w:rsid w:val="003F38B2"/>
    <w:rsid w:val="003F7743"/>
    <w:rsid w:val="00403A97"/>
    <w:rsid w:val="00422461"/>
    <w:rsid w:val="004232E8"/>
    <w:rsid w:val="00423E99"/>
    <w:rsid w:val="0044159D"/>
    <w:rsid w:val="004429F9"/>
    <w:rsid w:val="004432A1"/>
    <w:rsid w:val="0044410F"/>
    <w:rsid w:val="00452AE6"/>
    <w:rsid w:val="00456798"/>
    <w:rsid w:val="00472C3C"/>
    <w:rsid w:val="0047568F"/>
    <w:rsid w:val="004828C3"/>
    <w:rsid w:val="0048331F"/>
    <w:rsid w:val="0049037F"/>
    <w:rsid w:val="00493CD6"/>
    <w:rsid w:val="00494010"/>
    <w:rsid w:val="00496353"/>
    <w:rsid w:val="004A088F"/>
    <w:rsid w:val="004A5833"/>
    <w:rsid w:val="004A7917"/>
    <w:rsid w:val="004B3FC6"/>
    <w:rsid w:val="004C09C5"/>
    <w:rsid w:val="004C2A24"/>
    <w:rsid w:val="004D0E30"/>
    <w:rsid w:val="004F6375"/>
    <w:rsid w:val="004F6F42"/>
    <w:rsid w:val="004F7F68"/>
    <w:rsid w:val="005003B6"/>
    <w:rsid w:val="0050123B"/>
    <w:rsid w:val="00501CBE"/>
    <w:rsid w:val="00502192"/>
    <w:rsid w:val="00502DA3"/>
    <w:rsid w:val="00511215"/>
    <w:rsid w:val="0052383C"/>
    <w:rsid w:val="00531DAD"/>
    <w:rsid w:val="0054193C"/>
    <w:rsid w:val="0054248B"/>
    <w:rsid w:val="00551DBC"/>
    <w:rsid w:val="00552964"/>
    <w:rsid w:val="00556DAD"/>
    <w:rsid w:val="00565E1D"/>
    <w:rsid w:val="0058301E"/>
    <w:rsid w:val="00585FDA"/>
    <w:rsid w:val="00590192"/>
    <w:rsid w:val="00590BDC"/>
    <w:rsid w:val="00592628"/>
    <w:rsid w:val="00597F86"/>
    <w:rsid w:val="005B568F"/>
    <w:rsid w:val="005C2641"/>
    <w:rsid w:val="005C4E8D"/>
    <w:rsid w:val="005D5D20"/>
    <w:rsid w:val="005E003B"/>
    <w:rsid w:val="005E439C"/>
    <w:rsid w:val="005E49FE"/>
    <w:rsid w:val="005F7966"/>
    <w:rsid w:val="006000AB"/>
    <w:rsid w:val="006007EE"/>
    <w:rsid w:val="0061040A"/>
    <w:rsid w:val="00613B58"/>
    <w:rsid w:val="00636C74"/>
    <w:rsid w:val="00640A00"/>
    <w:rsid w:val="00651B9D"/>
    <w:rsid w:val="00664405"/>
    <w:rsid w:val="0067186F"/>
    <w:rsid w:val="00675DAB"/>
    <w:rsid w:val="00676AA7"/>
    <w:rsid w:val="00683255"/>
    <w:rsid w:val="0068762B"/>
    <w:rsid w:val="00691A9B"/>
    <w:rsid w:val="00693CAC"/>
    <w:rsid w:val="00696116"/>
    <w:rsid w:val="006A255A"/>
    <w:rsid w:val="006B2407"/>
    <w:rsid w:val="006C1E73"/>
    <w:rsid w:val="006C5B1E"/>
    <w:rsid w:val="006D5758"/>
    <w:rsid w:val="006E3192"/>
    <w:rsid w:val="006F0BC7"/>
    <w:rsid w:val="006F0C12"/>
    <w:rsid w:val="006F7685"/>
    <w:rsid w:val="007057E8"/>
    <w:rsid w:val="00711392"/>
    <w:rsid w:val="00716497"/>
    <w:rsid w:val="007511E5"/>
    <w:rsid w:val="00752772"/>
    <w:rsid w:val="00764057"/>
    <w:rsid w:val="00765B24"/>
    <w:rsid w:val="00770E07"/>
    <w:rsid w:val="0078247B"/>
    <w:rsid w:val="00785B37"/>
    <w:rsid w:val="00797A74"/>
    <w:rsid w:val="00797B15"/>
    <w:rsid w:val="007A2A86"/>
    <w:rsid w:val="007A324C"/>
    <w:rsid w:val="007A5E52"/>
    <w:rsid w:val="007A7ECE"/>
    <w:rsid w:val="007B1114"/>
    <w:rsid w:val="007B11D4"/>
    <w:rsid w:val="007B3E32"/>
    <w:rsid w:val="007C0AB8"/>
    <w:rsid w:val="007C1C17"/>
    <w:rsid w:val="007C6C86"/>
    <w:rsid w:val="007F21A1"/>
    <w:rsid w:val="007F3B1F"/>
    <w:rsid w:val="00807AB5"/>
    <w:rsid w:val="00812A88"/>
    <w:rsid w:val="00814212"/>
    <w:rsid w:val="008163B2"/>
    <w:rsid w:val="00825536"/>
    <w:rsid w:val="008261D3"/>
    <w:rsid w:val="00831D15"/>
    <w:rsid w:val="00840702"/>
    <w:rsid w:val="008466DC"/>
    <w:rsid w:val="00853A11"/>
    <w:rsid w:val="008546A7"/>
    <w:rsid w:val="008552F1"/>
    <w:rsid w:val="0085791D"/>
    <w:rsid w:val="00860F61"/>
    <w:rsid w:val="008620D6"/>
    <w:rsid w:val="008671BC"/>
    <w:rsid w:val="00870E40"/>
    <w:rsid w:val="00873A4F"/>
    <w:rsid w:val="008747CF"/>
    <w:rsid w:val="0087588F"/>
    <w:rsid w:val="0087642C"/>
    <w:rsid w:val="008866B2"/>
    <w:rsid w:val="00895C6E"/>
    <w:rsid w:val="008A0DE7"/>
    <w:rsid w:val="008A166E"/>
    <w:rsid w:val="008B1C89"/>
    <w:rsid w:val="008B3C4C"/>
    <w:rsid w:val="008C1A09"/>
    <w:rsid w:val="008C575A"/>
    <w:rsid w:val="008D02A2"/>
    <w:rsid w:val="008D055A"/>
    <w:rsid w:val="008D3F8A"/>
    <w:rsid w:val="008D4C02"/>
    <w:rsid w:val="008E0CBB"/>
    <w:rsid w:val="008E4D77"/>
    <w:rsid w:val="008F0206"/>
    <w:rsid w:val="008F41D4"/>
    <w:rsid w:val="008F53DD"/>
    <w:rsid w:val="008F7CC3"/>
    <w:rsid w:val="0091026F"/>
    <w:rsid w:val="009157E7"/>
    <w:rsid w:val="0093038B"/>
    <w:rsid w:val="00936BDF"/>
    <w:rsid w:val="0094379A"/>
    <w:rsid w:val="00955F4D"/>
    <w:rsid w:val="00964742"/>
    <w:rsid w:val="00970AFB"/>
    <w:rsid w:val="00971166"/>
    <w:rsid w:val="00974814"/>
    <w:rsid w:val="00981F2A"/>
    <w:rsid w:val="00982A3C"/>
    <w:rsid w:val="009837A2"/>
    <w:rsid w:val="00984CD2"/>
    <w:rsid w:val="00992B88"/>
    <w:rsid w:val="0099414B"/>
    <w:rsid w:val="0099423D"/>
    <w:rsid w:val="00994D3C"/>
    <w:rsid w:val="009B3C19"/>
    <w:rsid w:val="009B53C8"/>
    <w:rsid w:val="009C45F5"/>
    <w:rsid w:val="009D5420"/>
    <w:rsid w:val="009E34BA"/>
    <w:rsid w:val="009F3D5E"/>
    <w:rsid w:val="009F7B5C"/>
    <w:rsid w:val="00A03251"/>
    <w:rsid w:val="00A068FB"/>
    <w:rsid w:val="00A07395"/>
    <w:rsid w:val="00A07854"/>
    <w:rsid w:val="00A12932"/>
    <w:rsid w:val="00A14249"/>
    <w:rsid w:val="00A160EC"/>
    <w:rsid w:val="00A17E63"/>
    <w:rsid w:val="00A23711"/>
    <w:rsid w:val="00A23F15"/>
    <w:rsid w:val="00A35CE4"/>
    <w:rsid w:val="00A44E11"/>
    <w:rsid w:val="00A54974"/>
    <w:rsid w:val="00A63B7E"/>
    <w:rsid w:val="00A63C2F"/>
    <w:rsid w:val="00A71DA2"/>
    <w:rsid w:val="00A754DA"/>
    <w:rsid w:val="00A76C83"/>
    <w:rsid w:val="00A804E7"/>
    <w:rsid w:val="00A866DB"/>
    <w:rsid w:val="00A90CE5"/>
    <w:rsid w:val="00A92E68"/>
    <w:rsid w:val="00A935D1"/>
    <w:rsid w:val="00A96F88"/>
    <w:rsid w:val="00AA28C2"/>
    <w:rsid w:val="00AA521F"/>
    <w:rsid w:val="00AB2990"/>
    <w:rsid w:val="00AB68E8"/>
    <w:rsid w:val="00AC404A"/>
    <w:rsid w:val="00AD52A5"/>
    <w:rsid w:val="00AE4F01"/>
    <w:rsid w:val="00AE72DA"/>
    <w:rsid w:val="00AE7918"/>
    <w:rsid w:val="00AF3D2F"/>
    <w:rsid w:val="00B277E2"/>
    <w:rsid w:val="00B331AD"/>
    <w:rsid w:val="00B344A3"/>
    <w:rsid w:val="00B40343"/>
    <w:rsid w:val="00B4359C"/>
    <w:rsid w:val="00B46486"/>
    <w:rsid w:val="00B53551"/>
    <w:rsid w:val="00B53DD0"/>
    <w:rsid w:val="00B54EC2"/>
    <w:rsid w:val="00B65806"/>
    <w:rsid w:val="00B6652B"/>
    <w:rsid w:val="00B72EDF"/>
    <w:rsid w:val="00B7433F"/>
    <w:rsid w:val="00B75935"/>
    <w:rsid w:val="00B778ED"/>
    <w:rsid w:val="00B81A1E"/>
    <w:rsid w:val="00B81F37"/>
    <w:rsid w:val="00B83F68"/>
    <w:rsid w:val="00B90AD4"/>
    <w:rsid w:val="00B9181C"/>
    <w:rsid w:val="00B974A4"/>
    <w:rsid w:val="00BA6475"/>
    <w:rsid w:val="00BB3B24"/>
    <w:rsid w:val="00BC4C66"/>
    <w:rsid w:val="00BC4EE4"/>
    <w:rsid w:val="00BE0637"/>
    <w:rsid w:val="00BE1943"/>
    <w:rsid w:val="00C00012"/>
    <w:rsid w:val="00C036DF"/>
    <w:rsid w:val="00C13940"/>
    <w:rsid w:val="00C27D35"/>
    <w:rsid w:val="00C37C9D"/>
    <w:rsid w:val="00C47BCD"/>
    <w:rsid w:val="00C6474A"/>
    <w:rsid w:val="00C6636D"/>
    <w:rsid w:val="00C70727"/>
    <w:rsid w:val="00C72028"/>
    <w:rsid w:val="00C72660"/>
    <w:rsid w:val="00C81C84"/>
    <w:rsid w:val="00C87122"/>
    <w:rsid w:val="00C9793F"/>
    <w:rsid w:val="00CB547B"/>
    <w:rsid w:val="00CB7C8C"/>
    <w:rsid w:val="00CB7FD3"/>
    <w:rsid w:val="00CC37DD"/>
    <w:rsid w:val="00CC3868"/>
    <w:rsid w:val="00CD2F20"/>
    <w:rsid w:val="00CE2702"/>
    <w:rsid w:val="00CE2AF0"/>
    <w:rsid w:val="00CF0BAE"/>
    <w:rsid w:val="00D00F30"/>
    <w:rsid w:val="00D03CE3"/>
    <w:rsid w:val="00D14CE5"/>
    <w:rsid w:val="00D167B9"/>
    <w:rsid w:val="00D20EE8"/>
    <w:rsid w:val="00D32DEC"/>
    <w:rsid w:val="00D4563D"/>
    <w:rsid w:val="00D55120"/>
    <w:rsid w:val="00D653D8"/>
    <w:rsid w:val="00D7465E"/>
    <w:rsid w:val="00D75CD1"/>
    <w:rsid w:val="00D76EC9"/>
    <w:rsid w:val="00D82AEC"/>
    <w:rsid w:val="00D86478"/>
    <w:rsid w:val="00D9458B"/>
    <w:rsid w:val="00DA1AE1"/>
    <w:rsid w:val="00DA4D10"/>
    <w:rsid w:val="00DA616D"/>
    <w:rsid w:val="00DA6225"/>
    <w:rsid w:val="00DB1753"/>
    <w:rsid w:val="00DB1895"/>
    <w:rsid w:val="00DC6FBF"/>
    <w:rsid w:val="00DD15C1"/>
    <w:rsid w:val="00DD2FD9"/>
    <w:rsid w:val="00DE30BE"/>
    <w:rsid w:val="00DE6118"/>
    <w:rsid w:val="00DF4DCC"/>
    <w:rsid w:val="00DF5FFC"/>
    <w:rsid w:val="00E02FFE"/>
    <w:rsid w:val="00E14874"/>
    <w:rsid w:val="00E43F66"/>
    <w:rsid w:val="00E5019E"/>
    <w:rsid w:val="00E8618F"/>
    <w:rsid w:val="00E92A11"/>
    <w:rsid w:val="00E92AD3"/>
    <w:rsid w:val="00E93538"/>
    <w:rsid w:val="00EA44FE"/>
    <w:rsid w:val="00EA63EB"/>
    <w:rsid w:val="00EB2F0A"/>
    <w:rsid w:val="00EB6B84"/>
    <w:rsid w:val="00EB7FEB"/>
    <w:rsid w:val="00EC0D7A"/>
    <w:rsid w:val="00EC46B2"/>
    <w:rsid w:val="00EC64B1"/>
    <w:rsid w:val="00EC66DA"/>
    <w:rsid w:val="00EF3F62"/>
    <w:rsid w:val="00EF7F88"/>
    <w:rsid w:val="00F1452F"/>
    <w:rsid w:val="00F149E7"/>
    <w:rsid w:val="00F15FBD"/>
    <w:rsid w:val="00F16963"/>
    <w:rsid w:val="00F16E76"/>
    <w:rsid w:val="00F230D4"/>
    <w:rsid w:val="00F27C63"/>
    <w:rsid w:val="00F3064A"/>
    <w:rsid w:val="00F30B68"/>
    <w:rsid w:val="00F32B4D"/>
    <w:rsid w:val="00F332B5"/>
    <w:rsid w:val="00F41C75"/>
    <w:rsid w:val="00F43A5F"/>
    <w:rsid w:val="00F54777"/>
    <w:rsid w:val="00F64F43"/>
    <w:rsid w:val="00F71CE7"/>
    <w:rsid w:val="00F86065"/>
    <w:rsid w:val="00F90C98"/>
    <w:rsid w:val="00F92982"/>
    <w:rsid w:val="00FB1A8D"/>
    <w:rsid w:val="00FD2602"/>
    <w:rsid w:val="00FD7E6A"/>
    <w:rsid w:val="00FF2DDC"/>
    <w:rsid w:val="00FF3ECC"/>
    <w:rsid w:val="00FF6A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B9E3794"/>
  <w15:chartTrackingRefBased/>
  <w15:docId w15:val="{20C9816D-ECD1-4F23-A5DE-91868DA57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9044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ASLOV"/>
    <w:basedOn w:val="Navaden"/>
    <w:next w:val="Navaden"/>
    <w:link w:val="Naslov1Znak"/>
    <w:autoRedefine/>
    <w:qFormat/>
    <w:rsid w:val="00AC404A"/>
    <w:pPr>
      <w:keepNext/>
      <w:keepLines/>
      <w:numPr>
        <w:ilvl w:val="3"/>
        <w:numId w:val="4"/>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AC404A"/>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AC404A"/>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AC404A"/>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AC404A"/>
    <w:pPr>
      <w:spacing w:before="240" w:after="60"/>
      <w:jc w:val="both"/>
      <w:outlineLvl w:val="4"/>
    </w:pPr>
    <w:rPr>
      <w:b/>
      <w:bCs/>
      <w:i/>
      <w:iCs/>
      <w:sz w:val="26"/>
      <w:szCs w:val="26"/>
    </w:rPr>
  </w:style>
  <w:style w:type="paragraph" w:styleId="Naslov6">
    <w:name w:val="heading 6"/>
    <w:basedOn w:val="Navaden"/>
    <w:next w:val="Navaden"/>
    <w:link w:val="Naslov6Znak"/>
    <w:qFormat/>
    <w:rsid w:val="00AC404A"/>
    <w:pPr>
      <w:spacing w:before="240" w:after="60"/>
      <w:jc w:val="both"/>
      <w:outlineLvl w:val="5"/>
    </w:pPr>
    <w:rPr>
      <w:b/>
      <w:bCs/>
      <w:sz w:val="22"/>
      <w:szCs w:val="22"/>
    </w:rPr>
  </w:style>
  <w:style w:type="paragraph" w:styleId="Naslov7">
    <w:name w:val="heading 7"/>
    <w:basedOn w:val="Navaden"/>
    <w:next w:val="Navaden"/>
    <w:link w:val="Naslov7Znak"/>
    <w:qFormat/>
    <w:rsid w:val="00AC404A"/>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AC404A"/>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AC404A"/>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AC404A"/>
    <w:rPr>
      <w:rFonts w:ascii="Arial" w:eastAsia="Times New Roman" w:hAnsi="Arial" w:cs="Arial"/>
      <w:b/>
      <w:caps/>
      <w:kern w:val="32"/>
      <w:sz w:val="20"/>
      <w:szCs w:val="20"/>
    </w:rPr>
  </w:style>
  <w:style w:type="character" w:customStyle="1" w:styleId="Naslov2Znak">
    <w:name w:val="Naslov 2 Znak"/>
    <w:basedOn w:val="Privzetapisavaodstavka"/>
    <w:link w:val="Naslov20"/>
    <w:rsid w:val="00AC404A"/>
    <w:rPr>
      <w:rFonts w:ascii="Arial" w:eastAsia="Times New Roman" w:hAnsi="Arial" w:cs="Arial"/>
      <w:b/>
      <w:bCs/>
      <w:i/>
      <w:iCs/>
      <w:sz w:val="28"/>
      <w:szCs w:val="28"/>
      <w:lang w:eastAsia="sl-SI"/>
    </w:rPr>
  </w:style>
  <w:style w:type="character" w:customStyle="1" w:styleId="Naslov3Znak">
    <w:name w:val="Naslov 3 Znak"/>
    <w:basedOn w:val="Privzetapisavaodstavka"/>
    <w:link w:val="Naslov30"/>
    <w:rsid w:val="00AC404A"/>
    <w:rPr>
      <w:rFonts w:ascii="Arial" w:eastAsia="Times New Roman" w:hAnsi="Arial" w:cs="Arial"/>
      <w:b/>
      <w:bCs/>
      <w:sz w:val="26"/>
      <w:szCs w:val="26"/>
      <w:lang w:val="en-US"/>
    </w:rPr>
  </w:style>
  <w:style w:type="character" w:customStyle="1" w:styleId="Naslov4Znak">
    <w:name w:val="Naslov 4 Znak"/>
    <w:basedOn w:val="Privzetapisavaodstavka"/>
    <w:link w:val="Naslov4"/>
    <w:rsid w:val="00AC404A"/>
    <w:rPr>
      <w:rFonts w:ascii="Arial" w:eastAsia="Times New Roman" w:hAnsi="Arial" w:cs="Times New Roman"/>
      <w:i/>
      <w:szCs w:val="20"/>
      <w:lang w:eastAsia="sl-SI"/>
    </w:rPr>
  </w:style>
  <w:style w:type="character" w:customStyle="1" w:styleId="Naslov5Znak">
    <w:name w:val="Naslov 5 Znak"/>
    <w:basedOn w:val="Privzetapisavaodstavka"/>
    <w:link w:val="Naslov5"/>
    <w:rsid w:val="00AC404A"/>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rsid w:val="00AC404A"/>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AC404A"/>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AC404A"/>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AC404A"/>
    <w:rPr>
      <w:rFonts w:ascii="Arial" w:eastAsia="Times New Roman" w:hAnsi="Arial" w:cs="Arial"/>
      <w:lang w:eastAsia="sl-SI"/>
    </w:rPr>
  </w:style>
  <w:style w:type="paragraph" w:styleId="Glava">
    <w:name w:val="header"/>
    <w:aliases w:val="Header-PR,Znak"/>
    <w:basedOn w:val="Navaden"/>
    <w:link w:val="GlavaZnak"/>
    <w:rsid w:val="00AC404A"/>
    <w:pPr>
      <w:tabs>
        <w:tab w:val="center" w:pos="4536"/>
        <w:tab w:val="right" w:pos="9072"/>
      </w:tabs>
    </w:pPr>
  </w:style>
  <w:style w:type="character" w:customStyle="1" w:styleId="GlavaZnak">
    <w:name w:val="Glava Znak"/>
    <w:aliases w:val="Header-PR Znak,Znak Znak"/>
    <w:basedOn w:val="Privzetapisavaodstavka"/>
    <w:link w:val="Glava"/>
    <w:rsid w:val="00AC404A"/>
    <w:rPr>
      <w:rFonts w:ascii="Times New Roman" w:eastAsia="Times New Roman" w:hAnsi="Times New Roman" w:cs="Times New Roman"/>
      <w:sz w:val="24"/>
      <w:szCs w:val="24"/>
      <w:lang w:eastAsia="sl-SI"/>
    </w:rPr>
  </w:style>
  <w:style w:type="character" w:styleId="Hiperpovezava">
    <w:name w:val="Hyperlink"/>
    <w:rsid w:val="00AC404A"/>
    <w:rPr>
      <w:color w:val="0000FF"/>
      <w:u w:val="single"/>
    </w:rPr>
  </w:style>
  <w:style w:type="paragraph" w:styleId="Besedilooblaka">
    <w:name w:val="Balloon Text"/>
    <w:basedOn w:val="Navaden"/>
    <w:link w:val="BesedilooblakaZnak"/>
    <w:rsid w:val="00AC404A"/>
    <w:rPr>
      <w:rFonts w:ascii="Tahoma" w:hAnsi="Tahoma" w:cs="Tahoma"/>
      <w:sz w:val="16"/>
      <w:szCs w:val="16"/>
    </w:rPr>
  </w:style>
  <w:style w:type="character" w:customStyle="1" w:styleId="BesedilooblakaZnak">
    <w:name w:val="Besedilo oblačka Znak"/>
    <w:basedOn w:val="Privzetapisavaodstavka"/>
    <w:link w:val="Besedilooblaka"/>
    <w:rsid w:val="00AC404A"/>
    <w:rPr>
      <w:rFonts w:ascii="Tahoma" w:eastAsia="Times New Roman" w:hAnsi="Tahoma" w:cs="Tahoma"/>
      <w:sz w:val="16"/>
      <w:szCs w:val="16"/>
      <w:lang w:eastAsia="sl-SI"/>
    </w:rPr>
  </w:style>
  <w:style w:type="paragraph" w:styleId="Noga">
    <w:name w:val="footer"/>
    <w:basedOn w:val="Navaden"/>
    <w:link w:val="NogaZnak"/>
    <w:rsid w:val="00AC404A"/>
    <w:pPr>
      <w:tabs>
        <w:tab w:val="center" w:pos="4536"/>
        <w:tab w:val="right" w:pos="9072"/>
      </w:tabs>
    </w:pPr>
  </w:style>
  <w:style w:type="character" w:customStyle="1" w:styleId="NogaZnak">
    <w:name w:val="Noga Znak"/>
    <w:basedOn w:val="Privzetapisavaodstavka"/>
    <w:link w:val="Noga"/>
    <w:rsid w:val="00AC404A"/>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99"/>
    <w:qFormat/>
    <w:rsid w:val="00AC404A"/>
    <w:pPr>
      <w:ind w:left="708"/>
    </w:pPr>
  </w:style>
  <w:style w:type="table" w:styleId="Tabelamrea">
    <w:name w:val="Table Grid"/>
    <w:basedOn w:val="Navadnatabela"/>
    <w:rsid w:val="00AC40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AC404A"/>
  </w:style>
  <w:style w:type="paragraph" w:styleId="Zgradbadokumenta">
    <w:name w:val="Document Map"/>
    <w:basedOn w:val="Navaden"/>
    <w:link w:val="ZgradbadokumentaZnak"/>
    <w:rsid w:val="00AC404A"/>
    <w:pPr>
      <w:spacing w:line="260" w:lineRule="atLeas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AC404A"/>
    <w:rPr>
      <w:rFonts w:ascii="Tahoma" w:eastAsia="Times New Roman" w:hAnsi="Tahoma" w:cs="Tahoma"/>
      <w:sz w:val="16"/>
      <w:szCs w:val="16"/>
      <w:lang w:val="en-US"/>
    </w:rPr>
  </w:style>
  <w:style w:type="table" w:customStyle="1" w:styleId="Tabelamrea1">
    <w:name w:val="Tabela – mreža1"/>
    <w:basedOn w:val="Navadnatabela"/>
    <w:next w:val="Tabelamrea"/>
    <w:rsid w:val="00AC404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AC404A"/>
    <w:pPr>
      <w:tabs>
        <w:tab w:val="left" w:pos="1701"/>
      </w:tabs>
      <w:spacing w:line="260" w:lineRule="atLeast"/>
    </w:pPr>
    <w:rPr>
      <w:rFonts w:ascii="Arial" w:hAnsi="Arial"/>
      <w:sz w:val="20"/>
      <w:szCs w:val="20"/>
    </w:rPr>
  </w:style>
  <w:style w:type="paragraph" w:customStyle="1" w:styleId="ZADEVA">
    <w:name w:val="ZADEVA"/>
    <w:basedOn w:val="Navaden"/>
    <w:qFormat/>
    <w:rsid w:val="00AC404A"/>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AC404A"/>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AC404A"/>
    <w:pPr>
      <w:jc w:val="both"/>
    </w:pPr>
    <w:rPr>
      <w:sz w:val="20"/>
      <w:szCs w:val="20"/>
    </w:rPr>
  </w:style>
  <w:style w:type="character" w:customStyle="1" w:styleId="Konnaopomba-besediloZnak">
    <w:name w:val="Končna opomba - besedilo Znak"/>
    <w:basedOn w:val="Privzetapisavaodstavka"/>
    <w:link w:val="Konnaopomba-besedilo"/>
    <w:rsid w:val="00AC404A"/>
    <w:rPr>
      <w:rFonts w:ascii="Times New Roman" w:eastAsia="Times New Roman" w:hAnsi="Times New Roman" w:cs="Times New Roman"/>
      <w:sz w:val="20"/>
      <w:szCs w:val="20"/>
      <w:lang w:eastAsia="sl-SI"/>
    </w:rPr>
  </w:style>
  <w:style w:type="paragraph" w:styleId="Telobesedila-zamik2">
    <w:name w:val="Body Text Indent 2"/>
    <w:basedOn w:val="Navaden"/>
    <w:link w:val="Telobesedila-zamik2Znak"/>
    <w:rsid w:val="00AC404A"/>
    <w:pPr>
      <w:spacing w:after="120" w:line="480" w:lineRule="auto"/>
      <w:ind w:left="283"/>
      <w:jc w:val="both"/>
    </w:pPr>
    <w:rPr>
      <w:sz w:val="22"/>
      <w:szCs w:val="20"/>
    </w:rPr>
  </w:style>
  <w:style w:type="character" w:customStyle="1" w:styleId="Telobesedila-zamik2Znak">
    <w:name w:val="Telo besedila - zamik 2 Znak"/>
    <w:basedOn w:val="Privzetapisavaodstavka"/>
    <w:link w:val="Telobesedila-zamik2"/>
    <w:rsid w:val="00AC404A"/>
    <w:rPr>
      <w:rFonts w:ascii="Times New Roman" w:eastAsia="Times New Roman" w:hAnsi="Times New Roman" w:cs="Times New Roman"/>
      <w:szCs w:val="20"/>
      <w:lang w:eastAsia="sl-SI"/>
    </w:rPr>
  </w:style>
  <w:style w:type="paragraph" w:styleId="Telobesedila3">
    <w:name w:val="Body Text 3"/>
    <w:basedOn w:val="Navaden"/>
    <w:link w:val="Telobesedila3Znak"/>
    <w:rsid w:val="00AC404A"/>
    <w:pPr>
      <w:spacing w:after="120"/>
      <w:jc w:val="both"/>
    </w:pPr>
    <w:rPr>
      <w:sz w:val="16"/>
      <w:szCs w:val="16"/>
    </w:rPr>
  </w:style>
  <w:style w:type="character" w:customStyle="1" w:styleId="Telobesedila3Znak">
    <w:name w:val="Telo besedila 3 Znak"/>
    <w:basedOn w:val="Privzetapisavaodstavka"/>
    <w:link w:val="Telobesedila3"/>
    <w:rsid w:val="00AC404A"/>
    <w:rPr>
      <w:rFonts w:ascii="Times New Roman" w:eastAsia="Times New Roman" w:hAnsi="Times New Roman" w:cs="Times New Roman"/>
      <w:sz w:val="16"/>
      <w:szCs w:val="16"/>
      <w:lang w:eastAsia="sl-SI"/>
    </w:rPr>
  </w:style>
  <w:style w:type="paragraph" w:styleId="Telobesedila">
    <w:name w:val="Body Text"/>
    <w:basedOn w:val="Navaden"/>
    <w:link w:val="TelobesedilaZnak"/>
    <w:rsid w:val="00AC404A"/>
    <w:pPr>
      <w:spacing w:after="120"/>
      <w:jc w:val="both"/>
    </w:pPr>
    <w:rPr>
      <w:sz w:val="22"/>
      <w:szCs w:val="20"/>
    </w:rPr>
  </w:style>
  <w:style w:type="character" w:customStyle="1" w:styleId="TelobesedilaZnak">
    <w:name w:val="Telo besedila Znak"/>
    <w:basedOn w:val="Privzetapisavaodstavka"/>
    <w:link w:val="Telobesedila"/>
    <w:rsid w:val="00AC404A"/>
    <w:rPr>
      <w:rFonts w:ascii="Times New Roman" w:eastAsia="Times New Roman" w:hAnsi="Times New Roman" w:cs="Times New Roman"/>
      <w:szCs w:val="20"/>
      <w:lang w:eastAsia="sl-SI"/>
    </w:rPr>
  </w:style>
  <w:style w:type="paragraph" w:styleId="Telobesedila2">
    <w:name w:val="Body Text 2"/>
    <w:basedOn w:val="Navaden"/>
    <w:link w:val="Telobesedila2Znak"/>
    <w:rsid w:val="00AC404A"/>
    <w:pPr>
      <w:spacing w:after="120" w:line="480" w:lineRule="auto"/>
      <w:jc w:val="both"/>
    </w:pPr>
    <w:rPr>
      <w:sz w:val="22"/>
      <w:szCs w:val="20"/>
    </w:rPr>
  </w:style>
  <w:style w:type="character" w:customStyle="1" w:styleId="Telobesedila2Znak">
    <w:name w:val="Telo besedila 2 Znak"/>
    <w:basedOn w:val="Privzetapisavaodstavka"/>
    <w:link w:val="Telobesedila2"/>
    <w:rsid w:val="00AC404A"/>
    <w:rPr>
      <w:rFonts w:ascii="Times New Roman" w:eastAsia="Times New Roman" w:hAnsi="Times New Roman" w:cs="Times New Roman"/>
      <w:szCs w:val="20"/>
      <w:lang w:eastAsia="sl-SI"/>
    </w:rPr>
  </w:style>
  <w:style w:type="paragraph" w:customStyle="1" w:styleId="BodySingle">
    <w:name w:val="Body Single"/>
    <w:next w:val="Navaden"/>
    <w:rsid w:val="00AC404A"/>
    <w:pPr>
      <w:spacing w:after="0" w:line="240" w:lineRule="auto"/>
    </w:pPr>
    <w:rPr>
      <w:rFonts w:ascii="Arial" w:eastAsia="Times New Roman" w:hAnsi="Arial" w:cs="Times New Roman"/>
      <w:sz w:val="24"/>
      <w:szCs w:val="20"/>
      <w:lang w:eastAsia="sl-SI"/>
    </w:rPr>
  </w:style>
  <w:style w:type="paragraph" w:customStyle="1" w:styleId="NavadenTimesNewRoman">
    <w:name w:val="Navaden Times New Roman"/>
    <w:basedOn w:val="Navaden"/>
    <w:rsid w:val="00AC404A"/>
    <w:rPr>
      <w:sz w:val="20"/>
      <w:szCs w:val="20"/>
    </w:rPr>
  </w:style>
  <w:style w:type="paragraph" w:customStyle="1" w:styleId="Sloglen1">
    <w:name w:val="Slogčlen1"/>
    <w:basedOn w:val="Navaden"/>
    <w:rsid w:val="00AC404A"/>
    <w:pPr>
      <w:keepNext/>
      <w:spacing w:before="240" w:after="240"/>
      <w:jc w:val="center"/>
    </w:pPr>
    <w:rPr>
      <w:color w:val="000000"/>
      <w:szCs w:val="20"/>
    </w:rPr>
  </w:style>
  <w:style w:type="paragraph" w:customStyle="1" w:styleId="Slognavaden1">
    <w:name w:val="Slognavaden1"/>
    <w:basedOn w:val="Navaden"/>
    <w:rsid w:val="00AC404A"/>
    <w:pPr>
      <w:keepNext/>
      <w:spacing w:before="480"/>
      <w:jc w:val="both"/>
    </w:pPr>
    <w:rPr>
      <w:b/>
      <w:color w:val="000000"/>
      <w:szCs w:val="20"/>
    </w:rPr>
  </w:style>
  <w:style w:type="paragraph" w:customStyle="1" w:styleId="navadenbrezodstavka">
    <w:name w:val="navaden brez odstavka"/>
    <w:basedOn w:val="Navaden"/>
    <w:rsid w:val="00AC404A"/>
    <w:pPr>
      <w:widowControl w:val="0"/>
      <w:jc w:val="both"/>
    </w:pPr>
    <w:rPr>
      <w:sz w:val="22"/>
      <w:szCs w:val="20"/>
    </w:rPr>
  </w:style>
  <w:style w:type="paragraph" w:styleId="Telobesedila-zamik">
    <w:name w:val="Body Text Indent"/>
    <w:basedOn w:val="Navaden"/>
    <w:link w:val="Telobesedila-zamikZnak"/>
    <w:rsid w:val="00AC404A"/>
    <w:pPr>
      <w:ind w:left="708"/>
      <w:jc w:val="both"/>
    </w:pPr>
    <w:rPr>
      <w:i/>
      <w:sz w:val="22"/>
      <w:szCs w:val="20"/>
    </w:rPr>
  </w:style>
  <w:style w:type="character" w:customStyle="1" w:styleId="Telobesedila-zamikZnak">
    <w:name w:val="Telo besedila - zamik Znak"/>
    <w:basedOn w:val="Privzetapisavaodstavka"/>
    <w:link w:val="Telobesedila-zamik"/>
    <w:rsid w:val="00AC404A"/>
    <w:rPr>
      <w:rFonts w:ascii="Times New Roman" w:eastAsia="Times New Roman" w:hAnsi="Times New Roman" w:cs="Times New Roman"/>
      <w:i/>
      <w:szCs w:val="20"/>
      <w:lang w:eastAsia="sl-SI"/>
    </w:rPr>
  </w:style>
  <w:style w:type="paragraph" w:customStyle="1" w:styleId="Telobesedila21">
    <w:name w:val="Telo besedila 21"/>
    <w:basedOn w:val="Navaden"/>
    <w:rsid w:val="00AC404A"/>
    <w:pPr>
      <w:jc w:val="both"/>
    </w:pPr>
    <w:rPr>
      <w:b/>
      <w:sz w:val="22"/>
      <w:lang w:eastAsia="en-US"/>
    </w:rPr>
  </w:style>
  <w:style w:type="paragraph" w:styleId="Seznam">
    <w:name w:val="List"/>
    <w:basedOn w:val="Navaden"/>
    <w:rsid w:val="00AC404A"/>
    <w:pPr>
      <w:ind w:left="283" w:hanging="283"/>
      <w:jc w:val="both"/>
    </w:pPr>
    <w:rPr>
      <w:sz w:val="22"/>
      <w:szCs w:val="20"/>
      <w:lang w:val="en-US"/>
    </w:rPr>
  </w:style>
  <w:style w:type="paragraph" w:styleId="Navadensplet">
    <w:name w:val="Normal (Web)"/>
    <w:basedOn w:val="Navaden"/>
    <w:rsid w:val="00AC404A"/>
    <w:pPr>
      <w:spacing w:after="75"/>
    </w:pPr>
    <w:rPr>
      <w:rFonts w:ascii="Verdana" w:hAnsi="Verdana"/>
      <w:sz w:val="17"/>
      <w:szCs w:val="17"/>
    </w:rPr>
  </w:style>
  <w:style w:type="paragraph" w:customStyle="1" w:styleId="head3title1">
    <w:name w:val="head3_title1"/>
    <w:basedOn w:val="Navaden"/>
    <w:rsid w:val="00AC404A"/>
    <w:pPr>
      <w:spacing w:after="75"/>
    </w:pPr>
    <w:rPr>
      <w:rFonts w:ascii="Verdana" w:hAnsi="Verdana"/>
      <w:b/>
      <w:bCs/>
      <w:color w:val="496DAD"/>
      <w:sz w:val="17"/>
      <w:szCs w:val="17"/>
    </w:rPr>
  </w:style>
  <w:style w:type="paragraph" w:customStyle="1" w:styleId="BodyText21">
    <w:name w:val="Body Text 21"/>
    <w:basedOn w:val="Navaden"/>
    <w:rsid w:val="00AC404A"/>
    <w:pPr>
      <w:jc w:val="both"/>
    </w:pPr>
    <w:rPr>
      <w:b/>
      <w:sz w:val="22"/>
      <w:lang w:eastAsia="en-US"/>
    </w:rPr>
  </w:style>
  <w:style w:type="paragraph" w:customStyle="1" w:styleId="Bullet">
    <w:name w:val="Bullet"/>
    <w:basedOn w:val="Navaden"/>
    <w:autoRedefine/>
    <w:rsid w:val="00AC404A"/>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AC404A"/>
    <w:rPr>
      <w:rFonts w:ascii="Garamond" w:hAnsi="Garamond"/>
      <w:sz w:val="22"/>
      <w:szCs w:val="20"/>
    </w:rPr>
  </w:style>
  <w:style w:type="paragraph" w:customStyle="1" w:styleId="Alinea">
    <w:name w:val="Alinea"/>
    <w:basedOn w:val="Navaden"/>
    <w:link w:val="AlineaZnakZnak"/>
    <w:rsid w:val="00AC404A"/>
    <w:pPr>
      <w:numPr>
        <w:numId w:val="1"/>
      </w:numPr>
      <w:spacing w:after="60"/>
      <w:ind w:left="714" w:hanging="357"/>
      <w:jc w:val="both"/>
    </w:pPr>
    <w:rPr>
      <w:rFonts w:ascii="InterstateCE-Light" w:hAnsi="InterstateCE-Light"/>
      <w:sz w:val="20"/>
    </w:rPr>
  </w:style>
  <w:style w:type="paragraph" w:customStyle="1" w:styleId="p">
    <w:name w:val="p"/>
    <w:basedOn w:val="Navaden"/>
    <w:rsid w:val="00AC404A"/>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AC404A"/>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AC404A"/>
    <w:rPr>
      <w:sz w:val="16"/>
      <w:szCs w:val="16"/>
    </w:rPr>
  </w:style>
  <w:style w:type="paragraph" w:styleId="Pripombabesedilo">
    <w:name w:val="annotation text"/>
    <w:basedOn w:val="Navaden"/>
    <w:link w:val="PripombabesediloZnak"/>
    <w:uiPriority w:val="99"/>
    <w:rsid w:val="00AC404A"/>
    <w:pPr>
      <w:jc w:val="both"/>
    </w:pPr>
    <w:rPr>
      <w:sz w:val="20"/>
      <w:szCs w:val="20"/>
    </w:rPr>
  </w:style>
  <w:style w:type="character" w:customStyle="1" w:styleId="PripombabesediloZnak">
    <w:name w:val="Pripomba – besedilo Znak"/>
    <w:basedOn w:val="Privzetapisavaodstavka"/>
    <w:link w:val="Pripombabesedilo"/>
    <w:uiPriority w:val="99"/>
    <w:rsid w:val="00AC404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AC404A"/>
    <w:rPr>
      <w:b/>
      <w:bCs/>
    </w:rPr>
  </w:style>
  <w:style w:type="character" w:customStyle="1" w:styleId="ZadevapripombeZnak">
    <w:name w:val="Zadeva pripombe Znak"/>
    <w:basedOn w:val="PripombabesediloZnak"/>
    <w:link w:val="Zadevapripombe"/>
    <w:rsid w:val="00AC404A"/>
    <w:rPr>
      <w:rFonts w:ascii="Times New Roman" w:eastAsia="Times New Roman" w:hAnsi="Times New Roman" w:cs="Times New Roman"/>
      <w:b/>
      <w:bCs/>
      <w:sz w:val="20"/>
      <w:szCs w:val="20"/>
      <w:lang w:eastAsia="sl-SI"/>
    </w:rPr>
  </w:style>
  <w:style w:type="character" w:styleId="tevilkastrani">
    <w:name w:val="page number"/>
    <w:rsid w:val="00AC404A"/>
  </w:style>
  <w:style w:type="paragraph" w:customStyle="1" w:styleId="ListParagraph1">
    <w:name w:val="List Paragraph1"/>
    <w:basedOn w:val="Navaden"/>
    <w:uiPriority w:val="99"/>
    <w:rsid w:val="00AC404A"/>
    <w:pPr>
      <w:ind w:left="720"/>
    </w:pPr>
  </w:style>
  <w:style w:type="character" w:customStyle="1" w:styleId="AlineaZnakZnak">
    <w:name w:val="Alinea Znak Znak"/>
    <w:link w:val="Alinea"/>
    <w:locked/>
    <w:rsid w:val="00AC404A"/>
    <w:rPr>
      <w:rFonts w:ascii="InterstateCE-Light" w:eastAsia="Times New Roman" w:hAnsi="InterstateCE-Light" w:cs="Times New Roman"/>
      <w:sz w:val="20"/>
      <w:szCs w:val="24"/>
      <w:lang w:eastAsia="sl-SI"/>
    </w:rPr>
  </w:style>
  <w:style w:type="paragraph" w:customStyle="1" w:styleId="Alinea4">
    <w:name w:val="Alinea 4"/>
    <w:basedOn w:val="Alinea"/>
    <w:rsid w:val="00AC404A"/>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AC404A"/>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AC404A"/>
    <w:rPr>
      <w:rFonts w:ascii="Times New Roman" w:hAnsi="Times New Roman" w:cs="Times New Roman"/>
      <w:sz w:val="22"/>
      <w:szCs w:val="22"/>
    </w:rPr>
  </w:style>
  <w:style w:type="paragraph" w:customStyle="1" w:styleId="Style10">
    <w:name w:val="Style10"/>
    <w:basedOn w:val="Navaden"/>
    <w:rsid w:val="00AC404A"/>
    <w:pPr>
      <w:widowControl w:val="0"/>
      <w:autoSpaceDE w:val="0"/>
      <w:autoSpaceDN w:val="0"/>
      <w:adjustRightInd w:val="0"/>
      <w:spacing w:line="277" w:lineRule="exact"/>
      <w:jc w:val="both"/>
    </w:pPr>
  </w:style>
  <w:style w:type="character" w:customStyle="1" w:styleId="FontStyle24">
    <w:name w:val="Font Style24"/>
    <w:rsid w:val="00AC404A"/>
    <w:rPr>
      <w:rFonts w:ascii="Times New Roman" w:hAnsi="Times New Roman" w:cs="Times New Roman"/>
      <w:sz w:val="22"/>
      <w:szCs w:val="22"/>
    </w:rPr>
  </w:style>
  <w:style w:type="paragraph" w:styleId="Revizija">
    <w:name w:val="Revision"/>
    <w:hidden/>
    <w:uiPriority w:val="99"/>
    <w:semiHidden/>
    <w:rsid w:val="00AC404A"/>
    <w:pPr>
      <w:spacing w:after="0" w:line="240" w:lineRule="auto"/>
    </w:pPr>
    <w:rPr>
      <w:rFonts w:ascii="Arial" w:eastAsia="Times New Roman" w:hAnsi="Arial" w:cs="Times New Roman"/>
      <w:sz w:val="20"/>
      <w:szCs w:val="24"/>
      <w:lang w:val="en-US"/>
    </w:rPr>
  </w:style>
  <w:style w:type="paragraph" w:customStyle="1" w:styleId="Telobesedila31">
    <w:name w:val="Telo besedila 31"/>
    <w:basedOn w:val="Navaden"/>
    <w:rsid w:val="00AC40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AC404A"/>
    <w:pPr>
      <w:spacing w:before="240"/>
      <w:ind w:firstLine="1021"/>
      <w:jc w:val="both"/>
    </w:pPr>
    <w:rPr>
      <w:rFonts w:ascii="Arial" w:hAnsi="Arial" w:cs="Arial"/>
      <w:sz w:val="22"/>
      <w:szCs w:val="22"/>
    </w:rPr>
  </w:style>
  <w:style w:type="paragraph" w:customStyle="1" w:styleId="rkovnatokazaodstavkom1">
    <w:name w:val="rkovnatokazaodstavkom1"/>
    <w:basedOn w:val="Navaden"/>
    <w:rsid w:val="00AC404A"/>
    <w:pPr>
      <w:ind w:left="425" w:hanging="425"/>
      <w:jc w:val="both"/>
    </w:pPr>
    <w:rPr>
      <w:rFonts w:ascii="Arial" w:hAnsi="Arial" w:cs="Arial"/>
      <w:sz w:val="22"/>
      <w:szCs w:val="22"/>
    </w:rPr>
  </w:style>
  <w:style w:type="paragraph" w:customStyle="1" w:styleId="alineazaodstavkom1">
    <w:name w:val="alineazaodstavkom1"/>
    <w:basedOn w:val="Navaden"/>
    <w:rsid w:val="00AC404A"/>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AC404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99"/>
    <w:locked/>
    <w:rsid w:val="00AC404A"/>
    <w:rPr>
      <w:rFonts w:ascii="Times New Roman" w:eastAsia="Times New Roman" w:hAnsi="Times New Roman" w:cs="Times New Roman"/>
      <w:sz w:val="24"/>
      <w:szCs w:val="24"/>
      <w:lang w:eastAsia="sl-SI"/>
    </w:rPr>
  </w:style>
  <w:style w:type="paragraph" w:customStyle="1" w:styleId="Default">
    <w:name w:val="Default"/>
    <w:rsid w:val="00AC404A"/>
    <w:pPr>
      <w:autoSpaceDE w:val="0"/>
      <w:autoSpaceDN w:val="0"/>
      <w:adjustRightInd w:val="0"/>
      <w:spacing w:after="0" w:line="240" w:lineRule="auto"/>
    </w:pPr>
    <w:rPr>
      <w:rFonts w:ascii="Arial" w:eastAsia="Calibri" w:hAnsi="Arial" w:cs="Arial"/>
      <w:color w:val="000000"/>
      <w:sz w:val="24"/>
      <w:szCs w:val="24"/>
    </w:rPr>
  </w:style>
  <w:style w:type="paragraph" w:styleId="Naslov">
    <w:name w:val="Title"/>
    <w:basedOn w:val="Navaden"/>
    <w:next w:val="Navaden"/>
    <w:link w:val="NaslovZnak"/>
    <w:qFormat/>
    <w:rsid w:val="00AC404A"/>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basedOn w:val="Privzetapisavaodstavka"/>
    <w:link w:val="Naslov"/>
    <w:rsid w:val="00AC404A"/>
    <w:rPr>
      <w:rFonts w:ascii="Calibri Light" w:eastAsia="Times New Roman" w:hAnsi="Calibri Light" w:cs="Times New Roman"/>
      <w:spacing w:val="-10"/>
      <w:kern w:val="28"/>
      <w:sz w:val="56"/>
      <w:szCs w:val="56"/>
      <w:lang w:val="sv-SE"/>
    </w:rPr>
  </w:style>
  <w:style w:type="paragraph" w:styleId="Podnaslov">
    <w:name w:val="Subtitle"/>
    <w:basedOn w:val="Navaden"/>
    <w:next w:val="Navaden"/>
    <w:link w:val="PodnaslovZnak"/>
    <w:uiPriority w:val="11"/>
    <w:qFormat/>
    <w:rsid w:val="00AC404A"/>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basedOn w:val="Privzetapisavaodstavka"/>
    <w:link w:val="Podnaslov"/>
    <w:uiPriority w:val="11"/>
    <w:rsid w:val="00AC404A"/>
    <w:rPr>
      <w:rFonts w:ascii="Calibri" w:eastAsia="Times New Roman" w:hAnsi="Calibri" w:cs="Times New Roman"/>
      <w:color w:val="5A5A5A"/>
      <w:spacing w:val="15"/>
      <w:lang w:val="sv-SE"/>
    </w:rPr>
  </w:style>
  <w:style w:type="paragraph" w:customStyle="1" w:styleId="Heading1-nonumbering">
    <w:name w:val="Heading 1 - no numbering"/>
    <w:basedOn w:val="Naslov1"/>
    <w:link w:val="Heading1-nonumberingChar"/>
    <w:qFormat/>
    <w:rsid w:val="00AC404A"/>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AC404A"/>
    <w:rPr>
      <w:rFonts w:ascii="Calibri Light" w:eastAsia="Times New Roman" w:hAnsi="Calibri Light" w:cs="Arial"/>
      <w:caps/>
      <w:color w:val="2E74B5"/>
      <w:sz w:val="36"/>
      <w:szCs w:val="20"/>
      <w:lang w:val="sv-SE"/>
    </w:rPr>
  </w:style>
  <w:style w:type="paragraph" w:customStyle="1" w:styleId="ListParagraph-numbered">
    <w:name w:val="List Paragraph - numbered"/>
    <w:basedOn w:val="Odstavekseznama"/>
    <w:qFormat/>
    <w:rsid w:val="00AC404A"/>
    <w:pPr>
      <w:numPr>
        <w:numId w:val="3"/>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AC404A"/>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AC404A"/>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AC404A"/>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AC404A"/>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AC404A"/>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AC404A"/>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AC404A"/>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AC404A"/>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AC404A"/>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AC404A"/>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AC404A"/>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AC404A"/>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AC404A"/>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AC404A"/>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AC404A"/>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basedOn w:val="Privzetapisavaodstavka"/>
    <w:link w:val="Sprotnaopomba-besedilo"/>
    <w:qFormat/>
    <w:rsid w:val="00AC404A"/>
    <w:rPr>
      <w:rFonts w:ascii="Calibri" w:eastAsia="Calibri" w:hAnsi="Calibri" w:cs="Times New Roman"/>
      <w:sz w:val="21"/>
      <w:szCs w:val="24"/>
    </w:rPr>
  </w:style>
  <w:style w:type="character" w:styleId="Sprotnaopomba-sklic">
    <w:name w:val="footnote reference"/>
    <w:unhideWhenUsed/>
    <w:rsid w:val="00AC404A"/>
    <w:rPr>
      <w:vertAlign w:val="superscript"/>
    </w:rPr>
  </w:style>
  <w:style w:type="character" w:styleId="Poudarek">
    <w:name w:val="Emphasis"/>
    <w:uiPriority w:val="20"/>
    <w:qFormat/>
    <w:rsid w:val="00AC404A"/>
    <w:rPr>
      <w:b/>
      <w:bCs/>
      <w:i w:val="0"/>
      <w:iCs w:val="0"/>
    </w:rPr>
  </w:style>
  <w:style w:type="paragraph" w:styleId="Golobesedilo">
    <w:name w:val="Plain Text"/>
    <w:basedOn w:val="Navaden"/>
    <w:link w:val="GolobesediloZnak"/>
    <w:uiPriority w:val="99"/>
    <w:unhideWhenUsed/>
    <w:rsid w:val="00AC404A"/>
    <w:rPr>
      <w:rFonts w:ascii="Calibri" w:eastAsia="Calibri" w:hAnsi="Calibri"/>
      <w:sz w:val="22"/>
      <w:szCs w:val="21"/>
      <w:lang w:eastAsia="en-US"/>
    </w:rPr>
  </w:style>
  <w:style w:type="character" w:customStyle="1" w:styleId="GolobesediloZnak">
    <w:name w:val="Golo besedilo Znak"/>
    <w:basedOn w:val="Privzetapisavaodstavka"/>
    <w:link w:val="Golobesedilo"/>
    <w:uiPriority w:val="99"/>
    <w:rsid w:val="00AC404A"/>
    <w:rPr>
      <w:rFonts w:ascii="Calibri" w:eastAsia="Calibri" w:hAnsi="Calibri" w:cs="Times New Roman"/>
      <w:szCs w:val="21"/>
    </w:rPr>
  </w:style>
  <w:style w:type="character" w:customStyle="1" w:styleId="TelobesedilaZnak1">
    <w:name w:val="Telo besedila Znak1"/>
    <w:uiPriority w:val="99"/>
    <w:semiHidden/>
    <w:rsid w:val="00AC404A"/>
    <w:rPr>
      <w:lang w:val="sv-SE"/>
    </w:rPr>
  </w:style>
  <w:style w:type="table" w:customStyle="1" w:styleId="Tabelamrea2">
    <w:name w:val="Tabela – mreža2"/>
    <w:basedOn w:val="Navadnatabela"/>
    <w:next w:val="Tabelamrea"/>
    <w:rsid w:val="00AC40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AC404A"/>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AC404A"/>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AC404A"/>
    <w:pPr>
      <w:numPr>
        <w:ilvl w:val="1"/>
      </w:numPr>
      <w:spacing w:before="240" w:after="0" w:line="240" w:lineRule="auto"/>
    </w:pPr>
    <w:rPr>
      <w:sz w:val="22"/>
    </w:rPr>
  </w:style>
  <w:style w:type="paragraph" w:customStyle="1" w:styleId="SPK3PODNASLOV">
    <w:name w:val="SPK_3.PODNASLOV"/>
    <w:basedOn w:val="SPK2PODNASLOV"/>
    <w:next w:val="Navaden"/>
    <w:qFormat/>
    <w:rsid w:val="00AC404A"/>
    <w:pPr>
      <w:numPr>
        <w:ilvl w:val="2"/>
      </w:numPr>
      <w:ind w:left="2160" w:hanging="180"/>
    </w:pPr>
    <w:rPr>
      <w:sz w:val="20"/>
    </w:rPr>
  </w:style>
  <w:style w:type="paragraph" w:customStyle="1" w:styleId="BodyText22">
    <w:name w:val="Body Text 22"/>
    <w:basedOn w:val="Navaden"/>
    <w:rsid w:val="00AC404A"/>
    <w:pPr>
      <w:jc w:val="both"/>
    </w:pPr>
    <w:rPr>
      <w:b/>
      <w:sz w:val="22"/>
      <w:lang w:eastAsia="en-US"/>
    </w:rPr>
  </w:style>
  <w:style w:type="paragraph" w:customStyle="1" w:styleId="BodyText31">
    <w:name w:val="Body Text 31"/>
    <w:basedOn w:val="Navaden"/>
    <w:rsid w:val="00AC40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AC404A"/>
    <w:rPr>
      <w:color w:val="808080"/>
      <w:shd w:val="clear" w:color="auto" w:fill="E6E6E6"/>
    </w:rPr>
  </w:style>
  <w:style w:type="paragraph" w:customStyle="1" w:styleId="Heading21">
    <w:name w:val="Heading 21"/>
    <w:basedOn w:val="Navaden"/>
    <w:uiPriority w:val="9"/>
    <w:rsid w:val="00AC404A"/>
    <w:pPr>
      <w:numPr>
        <w:ilvl w:val="1"/>
        <w:numId w:val="8"/>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AC404A"/>
    <w:pPr>
      <w:numPr>
        <w:ilvl w:val="2"/>
        <w:numId w:val="8"/>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AC404A"/>
    <w:pPr>
      <w:numPr>
        <w:ilvl w:val="3"/>
        <w:numId w:val="8"/>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AC404A"/>
    <w:pPr>
      <w:numPr>
        <w:ilvl w:val="4"/>
        <w:numId w:val="8"/>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AC404A"/>
    <w:pPr>
      <w:numPr>
        <w:ilvl w:val="5"/>
        <w:numId w:val="8"/>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AC404A"/>
    <w:pPr>
      <w:numPr>
        <w:ilvl w:val="6"/>
        <w:numId w:val="8"/>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AC404A"/>
    <w:pPr>
      <w:numPr>
        <w:ilvl w:val="7"/>
        <w:numId w:val="8"/>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AC404A"/>
    <w:pPr>
      <w:numPr>
        <w:ilvl w:val="8"/>
        <w:numId w:val="8"/>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AC404A"/>
    <w:pPr>
      <w:numPr>
        <w:numId w:val="8"/>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AC404A"/>
    <w:pPr>
      <w:spacing w:after="0" w:line="240" w:lineRule="auto"/>
    </w:pPr>
    <w:rPr>
      <w:rFonts w:ascii="Calibri" w:eastAsia="Calibri" w:hAnsi="Calibri" w:cs="Times New Roman"/>
      <w:sz w:val="24"/>
      <w:szCs w:val="24"/>
      <w:lang w:val="en-US"/>
    </w:rPr>
  </w:style>
  <w:style w:type="paragraph" w:customStyle="1" w:styleId="ecxmsonormal">
    <w:name w:val="ecxmsonormal"/>
    <w:basedOn w:val="Navaden"/>
    <w:rsid w:val="00AC404A"/>
    <w:pPr>
      <w:spacing w:before="100" w:beforeAutospacing="1" w:after="100" w:afterAutospacing="1"/>
    </w:pPr>
  </w:style>
  <w:style w:type="paragraph" w:customStyle="1" w:styleId="Besedilo">
    <w:name w:val="Besedilo"/>
    <w:basedOn w:val="Navaden"/>
    <w:rsid w:val="00AC404A"/>
    <w:pPr>
      <w:spacing w:line="360" w:lineRule="auto"/>
      <w:ind w:firstLine="170"/>
      <w:jc w:val="both"/>
    </w:pPr>
    <w:rPr>
      <w:rFonts w:ascii="Arial" w:hAnsi="Arial"/>
      <w:sz w:val="20"/>
      <w:szCs w:val="20"/>
    </w:rPr>
  </w:style>
  <w:style w:type="paragraph" w:customStyle="1" w:styleId="Naslov10">
    <w:name w:val="Naslov_1"/>
    <w:basedOn w:val="Navaden"/>
    <w:qFormat/>
    <w:rsid w:val="00AC404A"/>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AC404A"/>
    <w:pPr>
      <w:numPr>
        <w:numId w:val="12"/>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AC404A"/>
    <w:pPr>
      <w:numPr>
        <w:numId w:val="13"/>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AC404A"/>
    <w:pPr>
      <w:numPr>
        <w:numId w:val="14"/>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AC404A"/>
    <w:pPr>
      <w:numPr>
        <w:numId w:val="15"/>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AC404A"/>
    <w:pPr>
      <w:numPr>
        <w:numId w:val="16"/>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AC404A"/>
    <w:pPr>
      <w:ind w:left="397" w:hanging="227"/>
    </w:pPr>
  </w:style>
  <w:style w:type="paragraph" w:customStyle="1" w:styleId="Besedilostevilcenje">
    <w:name w:val="Besedilo_stevilcenje"/>
    <w:basedOn w:val="Besedilodash1"/>
    <w:qFormat/>
    <w:rsid w:val="00AC404A"/>
    <w:pPr>
      <w:numPr>
        <w:numId w:val="17"/>
      </w:numPr>
      <w:ind w:left="397" w:hanging="227"/>
    </w:pPr>
  </w:style>
  <w:style w:type="character" w:customStyle="1" w:styleId="highlight1">
    <w:name w:val="highlight1"/>
    <w:rsid w:val="00AC404A"/>
    <w:rPr>
      <w:color w:val="FF0000"/>
      <w:shd w:val="clear" w:color="auto" w:fill="FFFFFF"/>
    </w:rPr>
  </w:style>
  <w:style w:type="numbering" w:customStyle="1" w:styleId="Brezseznama2">
    <w:name w:val="Brez seznama2"/>
    <w:next w:val="Brezseznama"/>
    <w:uiPriority w:val="99"/>
    <w:semiHidden/>
    <w:rsid w:val="00AC404A"/>
  </w:style>
  <w:style w:type="paragraph" w:styleId="Oznaenseznam">
    <w:name w:val="List Bullet"/>
    <w:basedOn w:val="Navaden"/>
    <w:link w:val="OznaenseznamZnak"/>
    <w:rsid w:val="00AC404A"/>
    <w:pPr>
      <w:numPr>
        <w:numId w:val="18"/>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AC404A"/>
    <w:rPr>
      <w:rFonts w:ascii="Trebuchet MS" w:eastAsia="Times New Roman" w:hAnsi="Trebuchet MS" w:cs="Times New Roman"/>
      <w:sz w:val="20"/>
      <w:szCs w:val="20"/>
      <w:lang w:val="x-none"/>
    </w:rPr>
  </w:style>
  <w:style w:type="paragraph" w:customStyle="1" w:styleId="Tocka2">
    <w:name w:val="Tocka2"/>
    <w:rsid w:val="00AC404A"/>
    <w:pPr>
      <w:tabs>
        <w:tab w:val="left" w:pos="567"/>
      </w:tabs>
      <w:spacing w:after="0" w:line="240" w:lineRule="auto"/>
      <w:ind w:left="568" w:hanging="284"/>
      <w:jc w:val="both"/>
    </w:pPr>
    <w:rPr>
      <w:rFonts w:ascii="Times New Roman" w:eastAsia="Times New Roman" w:hAnsi="Times New Roman" w:cs="Times New Roman"/>
      <w:b/>
      <w:szCs w:val="20"/>
    </w:rPr>
  </w:style>
  <w:style w:type="paragraph" w:customStyle="1" w:styleId="Navaden2">
    <w:name w:val="Navaden2"/>
    <w:basedOn w:val="Navaden"/>
    <w:rsid w:val="00AC404A"/>
    <w:pPr>
      <w:spacing w:before="60" w:after="60"/>
      <w:ind w:left="567"/>
      <w:jc w:val="both"/>
    </w:pPr>
    <w:rPr>
      <w:rFonts w:ascii="Trebuchet MS" w:hAnsi="Trebuchet MS"/>
      <w:sz w:val="22"/>
      <w:szCs w:val="20"/>
      <w:lang w:eastAsia="en-US"/>
    </w:rPr>
  </w:style>
  <w:style w:type="paragraph" w:customStyle="1" w:styleId="tocka1">
    <w:name w:val="tocka1"/>
    <w:basedOn w:val="Navaden"/>
    <w:rsid w:val="00AC404A"/>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AC404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AC404A"/>
    <w:pPr>
      <w:ind w:left="200" w:hanging="200"/>
      <w:jc w:val="both"/>
    </w:pPr>
    <w:rPr>
      <w:rFonts w:ascii="Calibri" w:hAnsi="Calibri"/>
      <w:sz w:val="20"/>
      <w:szCs w:val="20"/>
      <w:lang w:eastAsia="en-US"/>
    </w:rPr>
  </w:style>
  <w:style w:type="paragraph" w:styleId="Stvarnokazalo2">
    <w:name w:val="index 2"/>
    <w:basedOn w:val="Navaden"/>
    <w:next w:val="Navaden"/>
    <w:autoRedefine/>
    <w:rsid w:val="00AC404A"/>
    <w:pPr>
      <w:ind w:left="400" w:hanging="200"/>
      <w:jc w:val="both"/>
    </w:pPr>
    <w:rPr>
      <w:rFonts w:ascii="Calibri" w:hAnsi="Calibri"/>
      <w:sz w:val="20"/>
      <w:szCs w:val="20"/>
      <w:lang w:eastAsia="en-US"/>
    </w:rPr>
  </w:style>
  <w:style w:type="paragraph" w:styleId="Stvarnokazalo3">
    <w:name w:val="index 3"/>
    <w:basedOn w:val="Navaden"/>
    <w:next w:val="Navaden"/>
    <w:autoRedefine/>
    <w:rsid w:val="00AC404A"/>
    <w:pPr>
      <w:ind w:left="600" w:hanging="200"/>
      <w:jc w:val="both"/>
    </w:pPr>
    <w:rPr>
      <w:rFonts w:ascii="Calibri" w:hAnsi="Calibri"/>
      <w:sz w:val="20"/>
      <w:szCs w:val="20"/>
      <w:lang w:eastAsia="en-US"/>
    </w:rPr>
  </w:style>
  <w:style w:type="paragraph" w:styleId="Stvarnokazalo4">
    <w:name w:val="index 4"/>
    <w:basedOn w:val="Navaden"/>
    <w:next w:val="Navaden"/>
    <w:autoRedefine/>
    <w:rsid w:val="00AC404A"/>
    <w:pPr>
      <w:ind w:left="800" w:hanging="200"/>
      <w:jc w:val="both"/>
    </w:pPr>
    <w:rPr>
      <w:rFonts w:ascii="Calibri" w:hAnsi="Calibri"/>
      <w:sz w:val="20"/>
      <w:szCs w:val="20"/>
      <w:lang w:eastAsia="en-US"/>
    </w:rPr>
  </w:style>
  <w:style w:type="paragraph" w:styleId="Stvarnokazalo5">
    <w:name w:val="index 5"/>
    <w:basedOn w:val="Navaden"/>
    <w:next w:val="Navaden"/>
    <w:autoRedefine/>
    <w:rsid w:val="00AC404A"/>
    <w:pPr>
      <w:ind w:left="1000" w:hanging="200"/>
      <w:jc w:val="both"/>
    </w:pPr>
    <w:rPr>
      <w:rFonts w:ascii="Calibri" w:hAnsi="Calibri"/>
      <w:sz w:val="20"/>
      <w:szCs w:val="20"/>
      <w:lang w:eastAsia="en-US"/>
    </w:rPr>
  </w:style>
  <w:style w:type="paragraph" w:styleId="Stvarnokazalo6">
    <w:name w:val="index 6"/>
    <w:basedOn w:val="Navaden"/>
    <w:next w:val="Navaden"/>
    <w:autoRedefine/>
    <w:rsid w:val="00AC404A"/>
    <w:pPr>
      <w:ind w:left="1200" w:hanging="200"/>
      <w:jc w:val="both"/>
    </w:pPr>
    <w:rPr>
      <w:rFonts w:ascii="Calibri" w:hAnsi="Calibri"/>
      <w:sz w:val="20"/>
      <w:szCs w:val="20"/>
      <w:lang w:eastAsia="en-US"/>
    </w:rPr>
  </w:style>
  <w:style w:type="paragraph" w:styleId="Stvarnokazalo7">
    <w:name w:val="index 7"/>
    <w:basedOn w:val="Navaden"/>
    <w:next w:val="Navaden"/>
    <w:autoRedefine/>
    <w:rsid w:val="00AC404A"/>
    <w:pPr>
      <w:ind w:left="1400" w:hanging="200"/>
      <w:jc w:val="both"/>
    </w:pPr>
    <w:rPr>
      <w:rFonts w:ascii="Calibri" w:hAnsi="Calibri"/>
      <w:sz w:val="20"/>
      <w:szCs w:val="20"/>
      <w:lang w:eastAsia="en-US"/>
    </w:rPr>
  </w:style>
  <w:style w:type="paragraph" w:styleId="Stvarnokazalo8">
    <w:name w:val="index 8"/>
    <w:basedOn w:val="Navaden"/>
    <w:next w:val="Navaden"/>
    <w:autoRedefine/>
    <w:rsid w:val="00AC404A"/>
    <w:pPr>
      <w:ind w:left="1600" w:hanging="200"/>
      <w:jc w:val="both"/>
    </w:pPr>
    <w:rPr>
      <w:rFonts w:ascii="Calibri" w:hAnsi="Calibri"/>
      <w:sz w:val="20"/>
      <w:szCs w:val="20"/>
      <w:lang w:eastAsia="en-US"/>
    </w:rPr>
  </w:style>
  <w:style w:type="paragraph" w:styleId="Stvarnokazalo9">
    <w:name w:val="index 9"/>
    <w:basedOn w:val="Navaden"/>
    <w:next w:val="Navaden"/>
    <w:autoRedefine/>
    <w:rsid w:val="00AC404A"/>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AC404A"/>
    <w:pPr>
      <w:spacing w:before="120" w:after="120"/>
      <w:jc w:val="both"/>
    </w:pPr>
    <w:rPr>
      <w:rFonts w:ascii="Calibri" w:hAnsi="Calibri"/>
      <w:b/>
      <w:bCs/>
      <w:i/>
      <w:iCs/>
      <w:sz w:val="20"/>
      <w:szCs w:val="20"/>
      <w:lang w:eastAsia="en-US"/>
    </w:rPr>
  </w:style>
  <w:style w:type="character" w:styleId="Konnaopomba-sklic">
    <w:name w:val="endnote reference"/>
    <w:rsid w:val="00AC404A"/>
    <w:rPr>
      <w:vertAlign w:val="superscript"/>
    </w:rPr>
  </w:style>
  <w:style w:type="character" w:styleId="SledenaHiperpovezava">
    <w:name w:val="FollowedHyperlink"/>
    <w:uiPriority w:val="99"/>
    <w:rsid w:val="00AC404A"/>
    <w:rPr>
      <w:color w:val="800080"/>
      <w:u w:val="single"/>
    </w:rPr>
  </w:style>
  <w:style w:type="paragraph" w:customStyle="1" w:styleId="Pa6">
    <w:name w:val="Pa6"/>
    <w:basedOn w:val="Navaden"/>
    <w:next w:val="Navaden"/>
    <w:uiPriority w:val="99"/>
    <w:rsid w:val="00AC404A"/>
    <w:pPr>
      <w:autoSpaceDE w:val="0"/>
      <w:autoSpaceDN w:val="0"/>
      <w:adjustRightInd w:val="0"/>
      <w:spacing w:line="201" w:lineRule="atLeast"/>
    </w:pPr>
    <w:rPr>
      <w:rFonts w:ascii="Arial" w:hAnsi="Arial" w:cs="Arial"/>
    </w:rPr>
  </w:style>
  <w:style w:type="character" w:styleId="Krepko">
    <w:name w:val="Strong"/>
    <w:qFormat/>
    <w:rsid w:val="00AC404A"/>
    <w:rPr>
      <w:b/>
    </w:rPr>
  </w:style>
  <w:style w:type="paragraph" w:customStyle="1" w:styleId="tevilnatoka">
    <w:name w:val="tevilnatoka"/>
    <w:basedOn w:val="Navaden"/>
    <w:rsid w:val="00AC404A"/>
    <w:pPr>
      <w:spacing w:before="100" w:beforeAutospacing="1" w:after="100" w:afterAutospacing="1"/>
    </w:pPr>
  </w:style>
  <w:style w:type="paragraph" w:customStyle="1" w:styleId="Odstavekseznama1">
    <w:name w:val="Odstavek seznama1"/>
    <w:basedOn w:val="Navaden"/>
    <w:uiPriority w:val="34"/>
    <w:qFormat/>
    <w:rsid w:val="00AC404A"/>
    <w:pPr>
      <w:suppressAutoHyphens/>
      <w:ind w:left="708"/>
    </w:pPr>
    <w:rPr>
      <w:lang w:eastAsia="ar-SA"/>
    </w:rPr>
  </w:style>
  <w:style w:type="paragraph" w:customStyle="1" w:styleId="Point0number">
    <w:name w:val="Point 0 (number)"/>
    <w:basedOn w:val="Navaden"/>
    <w:rsid w:val="00AC404A"/>
    <w:pPr>
      <w:numPr>
        <w:numId w:val="20"/>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AC404A"/>
    <w:pPr>
      <w:numPr>
        <w:ilvl w:val="2"/>
        <w:numId w:val="20"/>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AC404A"/>
    <w:pPr>
      <w:numPr>
        <w:ilvl w:val="4"/>
        <w:numId w:val="20"/>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AC404A"/>
    <w:pPr>
      <w:numPr>
        <w:ilvl w:val="6"/>
        <w:numId w:val="20"/>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AC404A"/>
    <w:pPr>
      <w:numPr>
        <w:ilvl w:val="1"/>
        <w:numId w:val="20"/>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AC404A"/>
    <w:pPr>
      <w:numPr>
        <w:ilvl w:val="3"/>
        <w:numId w:val="20"/>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AC404A"/>
    <w:pPr>
      <w:numPr>
        <w:ilvl w:val="5"/>
        <w:numId w:val="20"/>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AC404A"/>
    <w:pPr>
      <w:numPr>
        <w:ilvl w:val="7"/>
        <w:numId w:val="20"/>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AC404A"/>
    <w:pPr>
      <w:numPr>
        <w:ilvl w:val="8"/>
        <w:numId w:val="20"/>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AC404A"/>
    <w:pPr>
      <w:jc w:val="both"/>
    </w:pPr>
    <w:rPr>
      <w:b/>
      <w:sz w:val="22"/>
      <w:lang w:eastAsia="en-US"/>
    </w:rPr>
  </w:style>
  <w:style w:type="paragraph" w:customStyle="1" w:styleId="Telobesedila32">
    <w:name w:val="Telo besedila 32"/>
    <w:basedOn w:val="Navaden"/>
    <w:rsid w:val="00AC40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AC404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AC404A"/>
    <w:pPr>
      <w:spacing w:before="100" w:after="100"/>
      <w:textAlignment w:val="center"/>
    </w:pPr>
    <w:rPr>
      <w:rFonts w:ascii="Arial" w:hAnsi="Arial"/>
      <w:szCs w:val="20"/>
    </w:rPr>
  </w:style>
  <w:style w:type="paragraph" w:styleId="Navaden-zamik">
    <w:name w:val="Normal Indent"/>
    <w:basedOn w:val="Navaden"/>
    <w:rsid w:val="00AC404A"/>
    <w:pPr>
      <w:tabs>
        <w:tab w:val="num" w:pos="360"/>
      </w:tabs>
      <w:ind w:left="340" w:hanging="340"/>
    </w:pPr>
    <w:rPr>
      <w:sz w:val="22"/>
      <w:szCs w:val="20"/>
    </w:rPr>
  </w:style>
  <w:style w:type="paragraph" w:styleId="Telobesedila-zamik3">
    <w:name w:val="Body Text Indent 3"/>
    <w:basedOn w:val="Navaden"/>
    <w:link w:val="Telobesedila-zamik3Znak"/>
    <w:rsid w:val="00AC404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AC404A"/>
    <w:rPr>
      <w:rFonts w:ascii="Times New Roman" w:eastAsia="Times New Roman" w:hAnsi="Times New Roman" w:cs="Times New Roman"/>
      <w:sz w:val="24"/>
      <w:szCs w:val="20"/>
      <w:lang w:eastAsia="sl-SI"/>
    </w:rPr>
  </w:style>
  <w:style w:type="paragraph" w:customStyle="1" w:styleId="1tekstjn">
    <w:name w:val="1tekst_jn"/>
    <w:basedOn w:val="Navaden"/>
    <w:rsid w:val="00AC404A"/>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AC404A"/>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AC404A"/>
    <w:pPr>
      <w:tabs>
        <w:tab w:val="num" w:pos="360"/>
      </w:tabs>
      <w:ind w:left="284" w:hanging="284"/>
    </w:pPr>
    <w:rPr>
      <w:szCs w:val="20"/>
    </w:rPr>
  </w:style>
  <w:style w:type="paragraph" w:customStyle="1" w:styleId="PlainText1">
    <w:name w:val="Plain Text1"/>
    <w:basedOn w:val="Navaden"/>
    <w:rsid w:val="00AC404A"/>
    <w:pPr>
      <w:widowControl w:val="0"/>
    </w:pPr>
    <w:rPr>
      <w:sz w:val="20"/>
      <w:szCs w:val="20"/>
    </w:rPr>
  </w:style>
  <w:style w:type="paragraph" w:customStyle="1" w:styleId="Standardtho">
    <w:name w:val="Standardtho"/>
    <w:basedOn w:val="Navaden"/>
    <w:rsid w:val="00AC404A"/>
    <w:rPr>
      <w:sz w:val="20"/>
      <w:szCs w:val="20"/>
      <w:lang w:val="en-GB" w:eastAsia="en-US"/>
    </w:rPr>
  </w:style>
  <w:style w:type="paragraph" w:customStyle="1" w:styleId="NavadenF">
    <w:name w:val="Navaden¬.F"/>
    <w:rsid w:val="00AC404A"/>
    <w:pPr>
      <w:autoSpaceDE w:val="0"/>
      <w:autoSpaceDN w:val="0"/>
      <w:adjustRightInd w:val="0"/>
      <w:spacing w:after="0" w:line="240" w:lineRule="auto"/>
    </w:pPr>
    <w:rPr>
      <w:rFonts w:ascii="Times New Roman" w:eastAsia="Times New Roman" w:hAnsi="Times New Roman" w:cs="Times New Roman"/>
      <w:sz w:val="24"/>
      <w:szCs w:val="24"/>
      <w:lang w:eastAsia="sl-SI"/>
    </w:rPr>
  </w:style>
  <w:style w:type="character" w:customStyle="1" w:styleId="cataloguedetail-doctitle">
    <w:name w:val="cataloguedetail-doctitle"/>
    <w:rsid w:val="00AC404A"/>
  </w:style>
  <w:style w:type="paragraph" w:customStyle="1" w:styleId="BodyText33">
    <w:name w:val="Body Text 33"/>
    <w:basedOn w:val="Navaden"/>
    <w:link w:val="BodyText3Znak"/>
    <w:rsid w:val="00AC40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AC404A"/>
    <w:rPr>
      <w:rFonts w:ascii="Times New Roman" w:eastAsia="Times New Roman" w:hAnsi="Times New Roman" w:cs="Times New Roman"/>
      <w:sz w:val="24"/>
      <w:szCs w:val="20"/>
      <w:lang w:eastAsia="sl-SI"/>
    </w:rPr>
  </w:style>
  <w:style w:type="paragraph" w:customStyle="1" w:styleId="BodyText32">
    <w:name w:val="Body Text 32"/>
    <w:basedOn w:val="Navaden"/>
    <w:rsid w:val="00AC40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AC40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AC40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C404A"/>
    <w:rPr>
      <w:rFonts w:ascii="Courier New" w:eastAsia="Times New Roman" w:hAnsi="Courier New" w:cs="Courier New"/>
      <w:color w:val="000000"/>
      <w:sz w:val="18"/>
      <w:szCs w:val="18"/>
      <w:lang w:eastAsia="sl-SI"/>
    </w:rPr>
  </w:style>
  <w:style w:type="paragraph" w:customStyle="1" w:styleId="Znak1">
    <w:name w:val="Znak1"/>
    <w:basedOn w:val="Navaden"/>
    <w:rsid w:val="00AC404A"/>
    <w:pPr>
      <w:spacing w:after="160" w:line="240" w:lineRule="exact"/>
    </w:pPr>
    <w:rPr>
      <w:rFonts w:ascii="Tahoma" w:hAnsi="Tahoma"/>
      <w:sz w:val="20"/>
      <w:szCs w:val="20"/>
    </w:rPr>
  </w:style>
  <w:style w:type="character" w:styleId="tevilkavrstice">
    <w:name w:val="line number"/>
    <w:rsid w:val="00AC404A"/>
  </w:style>
  <w:style w:type="paragraph" w:customStyle="1" w:styleId="xl65">
    <w:name w:val="xl65"/>
    <w:basedOn w:val="Navaden"/>
    <w:rsid w:val="00AC404A"/>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AC404A"/>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AC404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AC404A"/>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AC404A"/>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AC404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AC404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AC404A"/>
    <w:pPr>
      <w:spacing w:before="100" w:beforeAutospacing="1" w:after="100" w:afterAutospacing="1"/>
    </w:pPr>
  </w:style>
  <w:style w:type="numbering" w:customStyle="1" w:styleId="Brezseznama3">
    <w:name w:val="Brez seznama3"/>
    <w:next w:val="Brezseznama"/>
    <w:semiHidden/>
    <w:rsid w:val="00AC404A"/>
  </w:style>
  <w:style w:type="table" w:customStyle="1" w:styleId="Tabelamrea4">
    <w:name w:val="Tabela – mreža4"/>
    <w:basedOn w:val="Navadnatabela"/>
    <w:next w:val="Tabelamrea"/>
    <w:rsid w:val="00AC404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AC404A"/>
  </w:style>
  <w:style w:type="table" w:customStyle="1" w:styleId="Tabelamrea12">
    <w:name w:val="Tabela – mreža12"/>
    <w:basedOn w:val="Navadnatabela"/>
    <w:next w:val="Tabelamrea"/>
    <w:rsid w:val="00AC40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AC404A"/>
  </w:style>
  <w:style w:type="table" w:customStyle="1" w:styleId="Tabelamrea21">
    <w:name w:val="Tabela – mreža21"/>
    <w:basedOn w:val="Navadnatabela"/>
    <w:next w:val="Tabelamrea"/>
    <w:rsid w:val="00AC40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C404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AC404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AC404A"/>
    <w:pPr>
      <w:suppressAutoHyphens/>
      <w:ind w:left="708"/>
    </w:pPr>
    <w:rPr>
      <w:lang w:eastAsia="ar-SA"/>
    </w:rPr>
  </w:style>
  <w:style w:type="paragraph" w:customStyle="1" w:styleId="Telobesedila23">
    <w:name w:val="Telo besedila 23"/>
    <w:basedOn w:val="Navaden"/>
    <w:rsid w:val="00AC404A"/>
    <w:pPr>
      <w:jc w:val="both"/>
    </w:pPr>
    <w:rPr>
      <w:b/>
      <w:sz w:val="22"/>
      <w:lang w:eastAsia="en-US"/>
    </w:rPr>
  </w:style>
  <w:style w:type="paragraph" w:customStyle="1" w:styleId="Telobesedila33">
    <w:name w:val="Telo besedila 33"/>
    <w:basedOn w:val="Navaden"/>
    <w:rsid w:val="00AC40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Slog1">
    <w:name w:val="Slog1"/>
    <w:basedOn w:val="Navaden"/>
    <w:link w:val="Slog1Znak"/>
    <w:qFormat/>
    <w:rsid w:val="00AC404A"/>
    <w:pPr>
      <w:numPr>
        <w:numId w:val="26"/>
      </w:numPr>
      <w:spacing w:before="60" w:line="260" w:lineRule="atLeast"/>
      <w:ind w:right="-3"/>
    </w:pPr>
    <w:rPr>
      <w:rFonts w:ascii="Arial" w:hAnsi="Arial"/>
      <w:b/>
      <w:sz w:val="22"/>
      <w:szCs w:val="22"/>
      <w:lang w:eastAsia="en-US"/>
    </w:rPr>
  </w:style>
  <w:style w:type="paragraph" w:customStyle="1" w:styleId="Slog2">
    <w:name w:val="Slog2"/>
    <w:basedOn w:val="Navaden"/>
    <w:link w:val="Slog2Znak"/>
    <w:rsid w:val="00AC404A"/>
    <w:pPr>
      <w:numPr>
        <w:ilvl w:val="1"/>
        <w:numId w:val="25"/>
      </w:numPr>
      <w:jc w:val="both"/>
    </w:pPr>
    <w:rPr>
      <w:rFonts w:ascii="Arial" w:hAnsi="Arial" w:cs="Arial"/>
      <w:b/>
      <w:sz w:val="20"/>
      <w:szCs w:val="20"/>
      <w:lang w:eastAsia="en-US"/>
    </w:rPr>
  </w:style>
  <w:style w:type="character" w:customStyle="1" w:styleId="Slog1Znak">
    <w:name w:val="Slog1 Znak"/>
    <w:link w:val="Slog1"/>
    <w:rsid w:val="00AC404A"/>
    <w:rPr>
      <w:rFonts w:ascii="Arial" w:eastAsia="Times New Roman" w:hAnsi="Arial" w:cs="Times New Roman"/>
      <w:b/>
    </w:rPr>
  </w:style>
  <w:style w:type="paragraph" w:customStyle="1" w:styleId="Slog3">
    <w:name w:val="Slog3"/>
    <w:basedOn w:val="Slog2"/>
    <w:link w:val="Slog3Znak"/>
    <w:qFormat/>
    <w:rsid w:val="00AC404A"/>
  </w:style>
  <w:style w:type="character" w:customStyle="1" w:styleId="Slog2Znak">
    <w:name w:val="Slog2 Znak"/>
    <w:link w:val="Slog2"/>
    <w:rsid w:val="00AC404A"/>
    <w:rPr>
      <w:rFonts w:ascii="Arial" w:eastAsia="Times New Roman" w:hAnsi="Arial" w:cs="Arial"/>
      <w:b/>
      <w:sz w:val="20"/>
      <w:szCs w:val="20"/>
    </w:rPr>
  </w:style>
  <w:style w:type="character" w:customStyle="1" w:styleId="Slog3Znak">
    <w:name w:val="Slog3 Znak"/>
    <w:basedOn w:val="Slog2Znak"/>
    <w:link w:val="Slog3"/>
    <w:rsid w:val="00AC404A"/>
    <w:rPr>
      <w:rFonts w:ascii="Arial" w:eastAsia="Times New Roman" w:hAnsi="Arial" w:cs="Arial"/>
      <w:b/>
      <w:sz w:val="20"/>
      <w:szCs w:val="20"/>
    </w:rPr>
  </w:style>
  <w:style w:type="table" w:customStyle="1" w:styleId="Tabelamrea5">
    <w:name w:val="Tabela – mreža5"/>
    <w:basedOn w:val="Navadnatabela"/>
    <w:next w:val="Tabelamrea"/>
    <w:rsid w:val="00981F2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7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djn.mju.gov.si/sistem-javnega-narocanja/pravno-varstvo"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443D43B-6200-4BBA-8F05-95D1B66E8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47</Pages>
  <Words>16721</Words>
  <Characters>95313</Characters>
  <Application>Microsoft Office Word</Application>
  <DocSecurity>0</DocSecurity>
  <Lines>794</Lines>
  <Paragraphs>223</Paragraphs>
  <ScaleCrop>false</ScaleCrop>
  <HeadingPairs>
    <vt:vector size="2" baseType="variant">
      <vt:variant>
        <vt:lpstr>Naslov</vt:lpstr>
      </vt:variant>
      <vt:variant>
        <vt:i4>1</vt:i4>
      </vt:variant>
    </vt:vector>
  </HeadingPairs>
  <TitlesOfParts>
    <vt:vector size="1" baseType="lpstr">
      <vt:lpstr/>
    </vt:vector>
  </TitlesOfParts>
  <Company>MZI</Company>
  <LinksUpToDate>false</LinksUpToDate>
  <CharactersWithSpaces>111811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Omerzel</dc:creator>
  <cp:keywords/>
  <dc:description/>
  <cp:lastModifiedBy>Helena Omerzel</cp:lastModifiedBy>
  <cp:revision>8</cp:revision>
  <cp:lastPrinted>2024-05-31T11:25:00Z</cp:lastPrinted>
  <dcterms:created xsi:type="dcterms:W3CDTF">2024-06-04T06:48:00Z</dcterms:created>
  <dcterms:modified xsi:type="dcterms:W3CDTF">2024-06-04T07:50:00Z</dcterms:modified>
</cp:coreProperties>
</file>